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8DB44" w14:textId="77777777" w:rsidR="00AE507D" w:rsidRPr="00A17BFF" w:rsidRDefault="000F3E21" w:rsidP="008E4D7E">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4444F082" w14:textId="77777777" w:rsidR="00BA5F3E" w:rsidRDefault="000F3E21">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3CB7A0E" w14:textId="77777777" w:rsidR="00BA5F3E" w:rsidRDefault="000F3E21">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501638DC" w14:textId="77777777" w:rsidR="00BA5F3E" w:rsidRDefault="000F3E21">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A5F3E" w14:paraId="5A5DBC7A" w14:textId="77777777" w:rsidTr="004E29D2">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BBE0B8F" w14:textId="77777777" w:rsidR="00BA5F3E" w:rsidRDefault="000F3E21">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4CE4B96" w14:textId="77777777" w:rsidR="00BA5F3E" w:rsidRDefault="000F3E21">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9367CC8" w14:textId="77777777" w:rsidR="00BA5F3E" w:rsidRDefault="000F3E21">
            <w:pPr>
              <w:jc w:val="center"/>
            </w:pPr>
            <w:r>
              <w:rPr>
                <w:rFonts w:ascii="Arial" w:hAnsi="Arial" w:cs="Arial"/>
                <w:b/>
                <w:bCs/>
                <w:color w:val="000000"/>
                <w:position w:val="-3"/>
                <w:sz w:val="20"/>
                <w:szCs w:val="20"/>
                <w:shd w:val="clear" w:color="auto" w:fill="AAAAAA"/>
              </w:rPr>
              <w:t>Opombe</w:t>
            </w:r>
          </w:p>
        </w:tc>
      </w:tr>
      <w:tr w:rsidR="00BA5F3E" w14:paraId="099FA41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47A85" w14:textId="77777777" w:rsidR="00BA5F3E" w:rsidRDefault="000F3E21">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D373B" w14:textId="77777777" w:rsidR="00BA5F3E" w:rsidRDefault="000F3E21">
            <w:r>
              <w:rPr>
                <w:rFonts w:ascii="Arial" w:hAnsi="Arial" w:cs="Arial"/>
                <w:color w:val="000000"/>
                <w:position w:val="-2"/>
                <w:sz w:val="18"/>
                <w:szCs w:val="18"/>
              </w:rPr>
              <w:t>Ponudba</w:t>
            </w:r>
          </w:p>
          <w:p w14:paraId="6D2C9006" w14:textId="77777777" w:rsidR="00BA5F3E" w:rsidRDefault="00BA5F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BDD3B2" w14:textId="77777777" w:rsidR="004E29D2" w:rsidRDefault="000F3E2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619E1BDC" w14:textId="22DC0BCF" w:rsidR="00BA5F3E" w:rsidRDefault="000F3E21">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e-JN.</w:t>
            </w:r>
          </w:p>
        </w:tc>
      </w:tr>
      <w:tr w:rsidR="00BA5F3E" w14:paraId="39507D7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65A4D2" w14:textId="77777777" w:rsidR="00BA5F3E" w:rsidRDefault="000F3E21">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70F02A" w14:textId="77777777" w:rsidR="00BA5F3E" w:rsidRDefault="000F3E21">
            <w:r>
              <w:rPr>
                <w:rFonts w:ascii="Arial" w:hAnsi="Arial" w:cs="Arial"/>
                <w:color w:val="000000"/>
                <w:position w:val="-2"/>
                <w:sz w:val="18"/>
                <w:szCs w:val="18"/>
              </w:rPr>
              <w:t>Krovna izjava</w:t>
            </w:r>
          </w:p>
          <w:p w14:paraId="71BA8054" w14:textId="77777777" w:rsidR="00BA5F3E" w:rsidRDefault="00BA5F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DA0723" w14:textId="77777777" w:rsidR="00BA5F3E" w:rsidRDefault="000F3E21">
            <w:pPr>
              <w:spacing w:before="135" w:after="135"/>
              <w:jc w:val="both"/>
              <w:textAlignment w:val="center"/>
            </w:pPr>
            <w:r>
              <w:rPr>
                <w:rFonts w:ascii="Arial" w:hAnsi="Arial" w:cs="Arial"/>
                <w:color w:val="000000"/>
                <w:position w:val="-2"/>
                <w:sz w:val="18"/>
                <w:szCs w:val="18"/>
              </w:rPr>
              <w:t>Izpolnjen, podpisan in žigosan.</w:t>
            </w:r>
          </w:p>
        </w:tc>
      </w:tr>
      <w:tr w:rsidR="00BA5F3E" w14:paraId="3E61A1F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EB11F4" w14:textId="77777777" w:rsidR="00BA5F3E" w:rsidRDefault="000F3E21">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CACE8" w14:textId="77777777" w:rsidR="00BA5F3E" w:rsidRDefault="000F3E21">
            <w:r>
              <w:rPr>
                <w:rFonts w:ascii="Arial" w:hAnsi="Arial" w:cs="Arial"/>
                <w:color w:val="000000"/>
                <w:position w:val="-2"/>
                <w:sz w:val="18"/>
                <w:szCs w:val="18"/>
              </w:rPr>
              <w:t>ESPD</w:t>
            </w:r>
          </w:p>
          <w:p w14:paraId="5F22365E" w14:textId="77777777" w:rsidR="00BA5F3E" w:rsidRDefault="00BA5F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8C982E" w14:textId="49142FF5" w:rsidR="00BA5F3E" w:rsidRDefault="000F3E21">
            <w:pPr>
              <w:spacing w:before="135" w:after="135"/>
              <w:jc w:val="both"/>
              <w:textAlignment w:val="center"/>
            </w:pPr>
            <w:r>
              <w:rPr>
                <w:rFonts w:ascii="Arial" w:hAnsi="Arial" w:cs="Arial"/>
                <w:color w:val="000000"/>
                <w:position w:val="-2"/>
                <w:sz w:val="18"/>
                <w:szCs w:val="18"/>
              </w:rPr>
              <w:t>Izpolnjen .xml, uvoziti v e-JN</w:t>
            </w:r>
            <w:r w:rsidR="00FD1DCB">
              <w:rPr>
                <w:rFonts w:ascii="Arial" w:hAnsi="Arial" w:cs="Arial"/>
                <w:color w:val="000000"/>
                <w:position w:val="-2"/>
                <w:sz w:val="18"/>
                <w:szCs w:val="18"/>
              </w:rPr>
              <w:t>.</w:t>
            </w:r>
          </w:p>
          <w:tbl>
            <w:tblPr>
              <w:tblStyle w:val="NormalTablePHPDOCX"/>
              <w:tblW w:w="0" w:type="auto"/>
              <w:tblLook w:val="04A0" w:firstRow="1" w:lastRow="0" w:firstColumn="1" w:lastColumn="0" w:noHBand="0" w:noVBand="1"/>
            </w:tblPr>
            <w:tblGrid>
              <w:gridCol w:w="438"/>
            </w:tblGrid>
            <w:tr w:rsidR="00BA5F3E" w14:paraId="39C76F6F"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BA5F3E" w14:paraId="2D2F12A6" w14:textId="77777777">
                    <w:tc>
                      <w:tcPr>
                        <w:tcW w:w="0" w:type="auto"/>
                        <w:tcMar>
                          <w:top w:w="0" w:type="auto"/>
                          <w:bottom w:w="0" w:type="auto"/>
                        </w:tcMar>
                      </w:tcPr>
                      <w:p w14:paraId="32B6E2FF" w14:textId="77777777" w:rsidR="00BA5F3E" w:rsidRDefault="00BA5F3E"/>
                    </w:tc>
                  </w:tr>
                </w:tbl>
                <w:p w14:paraId="01EB451F" w14:textId="77777777" w:rsidR="00BA5F3E" w:rsidRDefault="00BA5F3E"/>
              </w:tc>
            </w:tr>
          </w:tbl>
          <w:p w14:paraId="330ABF82" w14:textId="77777777" w:rsidR="00BA5F3E" w:rsidRDefault="00BA5F3E"/>
        </w:tc>
      </w:tr>
      <w:tr w:rsidR="00BA5F3E" w14:paraId="00D764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8F3C00" w14:textId="77777777" w:rsidR="00BA5F3E" w:rsidRDefault="000F3E21">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D997B" w14:textId="77777777" w:rsidR="00BA5F3E" w:rsidRDefault="000F3E21">
            <w:r>
              <w:rPr>
                <w:rFonts w:ascii="Arial" w:hAnsi="Arial" w:cs="Arial"/>
                <w:color w:val="000000"/>
                <w:position w:val="-2"/>
                <w:sz w:val="18"/>
                <w:szCs w:val="18"/>
              </w:rPr>
              <w:t>Seznam članov organov in zastopnikov gospodarskega subjekta</w:t>
            </w:r>
          </w:p>
          <w:p w14:paraId="1AF5B01E" w14:textId="77777777" w:rsidR="00BA5F3E" w:rsidRDefault="00BA5F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723DB9" w14:textId="77777777" w:rsidR="00BA5F3E" w:rsidRDefault="000F3E21">
            <w:pPr>
              <w:spacing w:before="135" w:after="135"/>
              <w:jc w:val="both"/>
              <w:textAlignment w:val="center"/>
            </w:pPr>
            <w:r>
              <w:rPr>
                <w:rFonts w:ascii="Arial" w:hAnsi="Arial" w:cs="Arial"/>
                <w:color w:val="000000"/>
                <w:position w:val="-2"/>
                <w:sz w:val="18"/>
                <w:szCs w:val="18"/>
              </w:rPr>
              <w:t>Izpolnjen, podpisan in žigosan. </w:t>
            </w:r>
          </w:p>
          <w:p w14:paraId="5FB6BF57" w14:textId="77777777" w:rsidR="00BA5F3E" w:rsidRDefault="000F3E21">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BA5F3E" w14:paraId="4F5775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31417C" w14:textId="77777777" w:rsidR="00BA5F3E" w:rsidRDefault="000F3E21">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AA10C3" w14:textId="77777777" w:rsidR="00BA5F3E" w:rsidRDefault="000F3E21">
            <w:r>
              <w:rPr>
                <w:rFonts w:ascii="Arial" w:hAnsi="Arial" w:cs="Arial"/>
                <w:color w:val="000000"/>
                <w:position w:val="-2"/>
                <w:sz w:val="18"/>
                <w:szCs w:val="18"/>
              </w:rPr>
              <w:t>Referenčna lista gospodarskega subjekta</w:t>
            </w:r>
          </w:p>
          <w:p w14:paraId="1551B833" w14:textId="77777777" w:rsidR="00BA5F3E" w:rsidRDefault="00BA5F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142835" w14:textId="2EFD286D" w:rsidR="00BA5F3E" w:rsidRDefault="00FD1DCB">
            <w:pPr>
              <w:spacing w:before="135" w:after="135"/>
              <w:jc w:val="both"/>
              <w:textAlignment w:val="center"/>
            </w:pPr>
            <w:r>
              <w:rPr>
                <w:rFonts w:ascii="Arial" w:hAnsi="Arial" w:cs="Arial"/>
                <w:color w:val="000000"/>
                <w:position w:val="-2"/>
                <w:sz w:val="18"/>
                <w:szCs w:val="18"/>
              </w:rPr>
              <w:t>Izpolnjen, podpisan in žigosan.</w:t>
            </w:r>
          </w:p>
        </w:tc>
      </w:tr>
      <w:tr w:rsidR="00BA5F3E" w14:paraId="53E3784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42F607" w14:textId="77777777" w:rsidR="00BA5F3E" w:rsidRDefault="000F3E21">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E55E88" w14:textId="6D786354" w:rsidR="00BA5F3E" w:rsidRDefault="00FD1DCB">
            <w:r>
              <w:rPr>
                <w:rFonts w:ascii="Arial" w:hAnsi="Arial" w:cs="Arial"/>
                <w:color w:val="000000"/>
                <w:position w:val="-2"/>
                <w:sz w:val="18"/>
                <w:szCs w:val="18"/>
              </w:rPr>
              <w:t>Izjava o tehnični in kadrovski zmogljivosti</w:t>
            </w:r>
          </w:p>
          <w:p w14:paraId="22686824" w14:textId="77777777" w:rsidR="00BA5F3E" w:rsidRDefault="00BA5F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6FF3AA" w14:textId="77777777" w:rsidR="00BA5F3E" w:rsidRDefault="000F3E21">
            <w:pPr>
              <w:spacing w:before="135" w:after="135"/>
              <w:jc w:val="both"/>
              <w:textAlignment w:val="center"/>
            </w:pPr>
            <w:r>
              <w:rPr>
                <w:rFonts w:ascii="Arial" w:hAnsi="Arial" w:cs="Arial"/>
                <w:color w:val="000000"/>
                <w:position w:val="-2"/>
                <w:sz w:val="18"/>
                <w:szCs w:val="18"/>
              </w:rPr>
              <w:t>Izpolnjen, podpisan in žigosan.</w:t>
            </w:r>
          </w:p>
        </w:tc>
      </w:tr>
      <w:tr w:rsidR="00BA5F3E" w14:paraId="12A4BD9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8A2C7C" w14:textId="642FE6C5" w:rsidR="00BA5F3E" w:rsidRDefault="000F3E21">
            <w:r>
              <w:rPr>
                <w:rFonts w:ascii="Arial" w:hAnsi="Arial" w:cs="Arial"/>
                <w:color w:val="000000"/>
                <w:position w:val="-2"/>
                <w:sz w:val="18"/>
                <w:szCs w:val="18"/>
              </w:rPr>
              <w:t>7</w:t>
            </w:r>
            <w:r w:rsidR="00FD1DCB">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D97214" w14:textId="29367894" w:rsidR="00BA5F3E" w:rsidRDefault="000F3E21">
            <w:r>
              <w:rPr>
                <w:rFonts w:ascii="Arial" w:hAnsi="Arial" w:cs="Arial"/>
                <w:color w:val="000000"/>
                <w:position w:val="-2"/>
                <w:sz w:val="18"/>
                <w:szCs w:val="18"/>
              </w:rPr>
              <w:t>Vzorec menične izjave za dobro izvedbo</w:t>
            </w:r>
            <w:r w:rsidR="00FD1DCB">
              <w:rPr>
                <w:rFonts w:ascii="Arial" w:hAnsi="Arial" w:cs="Arial"/>
                <w:color w:val="000000"/>
                <w:position w:val="-2"/>
                <w:sz w:val="18"/>
                <w:szCs w:val="18"/>
              </w:rPr>
              <w:t xml:space="preserve"> </w:t>
            </w:r>
            <w:r w:rsidR="00FD1DCB" w:rsidRPr="00FD1DCB">
              <w:rPr>
                <w:rFonts w:ascii="Arial" w:hAnsi="Arial" w:cs="Arial"/>
                <w:color w:val="000000"/>
                <w:position w:val="-2"/>
                <w:sz w:val="18"/>
                <w:szCs w:val="18"/>
              </w:rPr>
              <w:t>vzpostavit</w:t>
            </w:r>
            <w:r w:rsidR="00FD1DCB">
              <w:rPr>
                <w:rFonts w:ascii="Arial" w:hAnsi="Arial" w:cs="Arial"/>
                <w:color w:val="000000"/>
                <w:position w:val="-2"/>
                <w:sz w:val="18"/>
                <w:szCs w:val="18"/>
              </w:rPr>
              <w:t>ve</w:t>
            </w:r>
            <w:r w:rsidR="00FD1DCB" w:rsidRPr="00FD1DCB">
              <w:rPr>
                <w:rFonts w:ascii="Arial" w:hAnsi="Arial" w:cs="Arial"/>
                <w:color w:val="000000"/>
                <w:position w:val="-2"/>
                <w:sz w:val="18"/>
                <w:szCs w:val="18"/>
              </w:rPr>
              <w:t xml:space="preserve"> storitve na lokacijah naročnika</w:t>
            </w:r>
          </w:p>
          <w:p w14:paraId="7BFA4BB8" w14:textId="77777777" w:rsidR="00BA5F3E" w:rsidRDefault="00BA5F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37C59C" w14:textId="77777777" w:rsidR="00BA5F3E" w:rsidRDefault="000F3E21">
            <w:pPr>
              <w:spacing w:before="135" w:after="135"/>
              <w:jc w:val="both"/>
              <w:textAlignment w:val="center"/>
            </w:pPr>
            <w:r>
              <w:rPr>
                <w:rFonts w:ascii="Arial" w:hAnsi="Arial" w:cs="Arial"/>
                <w:color w:val="000000"/>
                <w:position w:val="-2"/>
                <w:sz w:val="18"/>
                <w:szCs w:val="18"/>
              </w:rPr>
              <w:t>Parafiran ali elektronsko podpisan.</w:t>
            </w:r>
          </w:p>
        </w:tc>
      </w:tr>
      <w:tr w:rsidR="00FD1DCB" w14:paraId="2636BD9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9EB239" w14:textId="7D478CDC" w:rsidR="00FD1DCB" w:rsidRDefault="00FD1DCB">
            <w:pPr>
              <w:rPr>
                <w:rFonts w:ascii="Arial" w:hAnsi="Arial" w:cs="Arial"/>
                <w:color w:val="000000"/>
                <w:position w:val="-2"/>
                <w:sz w:val="18"/>
                <w:szCs w:val="18"/>
              </w:rPr>
            </w:pPr>
            <w:r>
              <w:rPr>
                <w:rFonts w:ascii="Arial" w:hAnsi="Arial" w:cs="Arial"/>
                <w:color w:val="000000"/>
                <w:position w:val="-2"/>
                <w:sz w:val="18"/>
                <w:szCs w:val="18"/>
              </w:rPr>
              <w:t>7.2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D1D19A" w14:textId="7CEB614E" w:rsidR="00FD1DCB" w:rsidRDefault="00FD1DCB" w:rsidP="00FD1DCB">
            <w:r>
              <w:rPr>
                <w:rFonts w:ascii="Arial" w:hAnsi="Arial" w:cs="Arial"/>
                <w:color w:val="000000"/>
                <w:position w:val="-2"/>
                <w:sz w:val="18"/>
                <w:szCs w:val="18"/>
              </w:rPr>
              <w:t>Vzorec menične izjave za dobro izvedbo pogodbenih obveznosti</w:t>
            </w:r>
          </w:p>
          <w:p w14:paraId="6028004F" w14:textId="77777777" w:rsidR="00FD1DCB" w:rsidRDefault="00FD1DCB">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A0BB1A" w14:textId="58776F5D" w:rsidR="00FD1DCB" w:rsidRDefault="00FD1DC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ali elektronsko podpisan.</w:t>
            </w:r>
          </w:p>
        </w:tc>
      </w:tr>
      <w:tr w:rsidR="00BA5F3E" w14:paraId="211DF4C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098A51" w14:textId="77777777" w:rsidR="00BA5F3E" w:rsidRDefault="000F3E21">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0C1E10" w14:textId="77777777" w:rsidR="00BA5F3E" w:rsidRDefault="000F3E21">
            <w:r>
              <w:rPr>
                <w:rFonts w:ascii="Arial" w:hAnsi="Arial" w:cs="Arial"/>
                <w:color w:val="000000"/>
                <w:position w:val="-2"/>
                <w:sz w:val="18"/>
                <w:szCs w:val="18"/>
              </w:rPr>
              <w:t>Izjava zastopnika podizvajalca v zvezi z izpolnjevanjem obveznih pogojev za podizvajalce</w:t>
            </w:r>
          </w:p>
          <w:p w14:paraId="6DEA4771" w14:textId="77777777" w:rsidR="00BA5F3E" w:rsidRDefault="00BA5F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C3AF03" w14:textId="77777777" w:rsidR="00BA5F3E" w:rsidRDefault="000F3E21">
            <w:pPr>
              <w:spacing w:before="135" w:after="135"/>
              <w:jc w:val="both"/>
              <w:textAlignment w:val="center"/>
            </w:pPr>
            <w:r>
              <w:rPr>
                <w:rFonts w:ascii="Arial" w:hAnsi="Arial" w:cs="Arial"/>
                <w:color w:val="000000"/>
                <w:position w:val="-2"/>
                <w:sz w:val="18"/>
                <w:szCs w:val="18"/>
              </w:rPr>
              <w:t>Izpolnjen, podpisan in žigosan.</w:t>
            </w:r>
          </w:p>
        </w:tc>
      </w:tr>
      <w:tr w:rsidR="00BA5F3E" w14:paraId="3747B45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439B2F" w14:textId="77777777" w:rsidR="00BA5F3E" w:rsidRDefault="000F3E21">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A51258" w14:textId="77777777" w:rsidR="00BA5F3E" w:rsidRDefault="000F3E21">
            <w:r>
              <w:rPr>
                <w:rFonts w:ascii="Arial" w:hAnsi="Arial" w:cs="Arial"/>
                <w:color w:val="000000"/>
                <w:position w:val="-2"/>
                <w:sz w:val="18"/>
                <w:szCs w:val="18"/>
              </w:rPr>
              <w:t>Izjava podizvajalca</w:t>
            </w:r>
          </w:p>
          <w:p w14:paraId="20BDA39F" w14:textId="77777777" w:rsidR="00BA5F3E" w:rsidRDefault="00BA5F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3AC296" w14:textId="77777777" w:rsidR="00BA5F3E" w:rsidRDefault="000F3E21">
            <w:pPr>
              <w:spacing w:before="135" w:after="135"/>
              <w:jc w:val="both"/>
              <w:textAlignment w:val="center"/>
            </w:pPr>
            <w:r>
              <w:rPr>
                <w:rFonts w:ascii="Arial" w:hAnsi="Arial" w:cs="Arial"/>
                <w:color w:val="000000"/>
                <w:position w:val="-2"/>
                <w:sz w:val="18"/>
                <w:szCs w:val="18"/>
              </w:rPr>
              <w:t>Izpolnjen, podpisan in žigosan.</w:t>
            </w:r>
          </w:p>
        </w:tc>
      </w:tr>
      <w:tr w:rsidR="00BA5F3E" w14:paraId="7685B52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DDF16D" w14:textId="77777777" w:rsidR="00BA5F3E" w:rsidRDefault="000F3E21">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3C68D" w14:textId="77777777" w:rsidR="00BA5F3E" w:rsidRDefault="000F3E21">
            <w:r>
              <w:rPr>
                <w:rFonts w:ascii="Arial" w:hAnsi="Arial" w:cs="Arial"/>
                <w:color w:val="000000"/>
                <w:position w:val="-2"/>
                <w:sz w:val="18"/>
                <w:szCs w:val="18"/>
              </w:rPr>
              <w:t>Izjava o nastopu s podizvajalci</w:t>
            </w:r>
          </w:p>
          <w:p w14:paraId="1764F4E7" w14:textId="77777777" w:rsidR="00BA5F3E" w:rsidRDefault="00BA5F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B7A35C" w14:textId="77777777" w:rsidR="00FD1DCB" w:rsidRDefault="000F3E2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1714080E" w14:textId="29BC8143" w:rsidR="00BA5F3E" w:rsidRDefault="000F3E21">
            <w:pPr>
              <w:spacing w:before="135" w:after="135"/>
              <w:jc w:val="both"/>
              <w:textAlignment w:val="center"/>
            </w:pPr>
            <w:r>
              <w:rPr>
                <w:rFonts w:ascii="Arial" w:hAnsi="Arial" w:cs="Arial"/>
                <w:color w:val="000000"/>
                <w:position w:val="-2"/>
                <w:sz w:val="18"/>
                <w:szCs w:val="18"/>
              </w:rPr>
              <w:t>Priložen izpolnjen ESPD obrazec za vsakega podizvajalca (79. člen ZJN-3). </w:t>
            </w:r>
          </w:p>
        </w:tc>
      </w:tr>
      <w:tr w:rsidR="00BA5F3E" w14:paraId="58426DD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83C8F4" w14:textId="77777777" w:rsidR="00BA5F3E" w:rsidRDefault="000F3E21">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0F111" w14:textId="77777777" w:rsidR="00BA5F3E" w:rsidRDefault="000F3E21">
            <w:r>
              <w:rPr>
                <w:rFonts w:ascii="Arial" w:hAnsi="Arial" w:cs="Arial"/>
                <w:color w:val="000000"/>
                <w:position w:val="-2"/>
                <w:sz w:val="18"/>
                <w:szCs w:val="18"/>
              </w:rPr>
              <w:t>Izjava o lastniških deležih</w:t>
            </w:r>
          </w:p>
          <w:p w14:paraId="48ECC409" w14:textId="77777777" w:rsidR="00BA5F3E" w:rsidRDefault="00BA5F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97A37" w14:textId="4DD03F2B" w:rsidR="00BA5F3E" w:rsidRDefault="000F3E21">
            <w:pPr>
              <w:spacing w:before="135" w:after="135"/>
              <w:jc w:val="both"/>
              <w:textAlignment w:val="center"/>
            </w:pPr>
            <w:r>
              <w:rPr>
                <w:rFonts w:ascii="Arial" w:hAnsi="Arial" w:cs="Arial"/>
                <w:color w:val="000000"/>
                <w:position w:val="-2"/>
                <w:sz w:val="18"/>
                <w:szCs w:val="18"/>
              </w:rPr>
              <w:t>Izpolnjen, podpisan in žigosan</w:t>
            </w:r>
            <w:r w:rsidR="00FD1DCB">
              <w:rPr>
                <w:rFonts w:ascii="Arial" w:hAnsi="Arial" w:cs="Arial"/>
                <w:color w:val="000000"/>
                <w:position w:val="-2"/>
                <w:sz w:val="18"/>
                <w:szCs w:val="18"/>
              </w:rPr>
              <w:t>.</w:t>
            </w:r>
          </w:p>
        </w:tc>
      </w:tr>
      <w:tr w:rsidR="00FD1DCB" w14:paraId="6281207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E8BED" w14:textId="7F1A1088" w:rsidR="00FD1DCB" w:rsidRDefault="00FD1DCB">
            <w:pPr>
              <w:rPr>
                <w:rFonts w:ascii="Arial" w:hAnsi="Arial" w:cs="Arial"/>
                <w:color w:val="000000"/>
                <w:position w:val="-2"/>
                <w:sz w:val="18"/>
                <w:szCs w:val="18"/>
              </w:rPr>
            </w:pPr>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FAC21D" w14:textId="113A90D9" w:rsidR="00FD1DCB" w:rsidRDefault="00FD1DCB">
            <w:pPr>
              <w:rPr>
                <w:rFonts w:ascii="Arial" w:hAnsi="Arial" w:cs="Arial"/>
                <w:color w:val="000000"/>
                <w:position w:val="-2"/>
                <w:sz w:val="18"/>
                <w:szCs w:val="18"/>
              </w:rPr>
            </w:pPr>
            <w:r w:rsidRPr="003A2013">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F5A328" w14:textId="1A535215" w:rsidR="00FD1DCB" w:rsidRDefault="00FD1DCB">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r>
              <w:rPr>
                <w:rFonts w:ascii="Arial" w:hAnsi="Arial" w:cs="Arial"/>
                <w:color w:val="000000"/>
                <w:position w:val="-2"/>
                <w:sz w:val="18"/>
                <w:szCs w:val="18"/>
              </w:rPr>
              <w:t>.</w:t>
            </w:r>
          </w:p>
        </w:tc>
      </w:tr>
      <w:tr w:rsidR="00BA5F3E" w14:paraId="5CDC41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DA7FB" w14:textId="77777777" w:rsidR="00BA5F3E" w:rsidRDefault="000F3E21">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A202D9" w14:textId="77777777" w:rsidR="00BA5F3E" w:rsidRDefault="000F3E21">
            <w:r>
              <w:rPr>
                <w:rFonts w:ascii="Arial" w:hAnsi="Arial" w:cs="Arial"/>
                <w:color w:val="000000"/>
                <w:position w:val="-2"/>
                <w:sz w:val="18"/>
                <w:szCs w:val="18"/>
              </w:rPr>
              <w:t>Neblokiranost poslovnih računov oziroma poravnane dospele obveznosti</w:t>
            </w:r>
          </w:p>
          <w:p w14:paraId="345447A7" w14:textId="77777777" w:rsidR="00BA5F3E" w:rsidRDefault="00BA5F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4D9F12" w14:textId="466FE5D0" w:rsidR="00BA5F3E" w:rsidRDefault="00FD1DCB">
            <w:r w:rsidRPr="003A2013">
              <w:rPr>
                <w:rFonts w:ascii="Arial" w:hAnsi="Arial" w:cs="Arial"/>
                <w:color w:val="000000"/>
                <w:position w:val="-2"/>
                <w:sz w:val="18"/>
                <w:szCs w:val="18"/>
              </w:rPr>
              <w:t>Priložena dokazila</w:t>
            </w:r>
            <w:r>
              <w:rPr>
                <w:rFonts w:ascii="Arial" w:hAnsi="Arial" w:cs="Arial"/>
                <w:color w:val="000000"/>
                <w:position w:val="-2"/>
                <w:sz w:val="18"/>
                <w:szCs w:val="18"/>
              </w:rPr>
              <w:t>.</w:t>
            </w:r>
          </w:p>
        </w:tc>
      </w:tr>
      <w:tr w:rsidR="00BA5F3E" w14:paraId="51DAAE2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C48619" w14:textId="77777777" w:rsidR="00BA5F3E" w:rsidRDefault="000F3E21">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9237A" w14:textId="5C2DCA16" w:rsidR="00BA5F3E" w:rsidRDefault="000F3E21">
            <w:r>
              <w:rPr>
                <w:rFonts w:ascii="Arial" w:hAnsi="Arial" w:cs="Arial"/>
                <w:color w:val="000000"/>
                <w:position w:val="-2"/>
                <w:sz w:val="18"/>
                <w:szCs w:val="18"/>
              </w:rPr>
              <w:t xml:space="preserve">Vzorec pogodbe: Pogodba o </w:t>
            </w:r>
            <w:r w:rsidR="00FD1DCB">
              <w:rPr>
                <w:rFonts w:ascii="Arial" w:hAnsi="Arial" w:cs="Arial"/>
                <w:color w:val="000000"/>
                <w:position w:val="-2"/>
                <w:sz w:val="18"/>
                <w:szCs w:val="18"/>
              </w:rPr>
              <w:t xml:space="preserve">izvajanju storitev </w:t>
            </w:r>
            <w:r w:rsidR="00FD1DCB" w:rsidRPr="00FD1DCB">
              <w:rPr>
                <w:rFonts w:ascii="Arial" w:hAnsi="Arial" w:cs="Arial"/>
                <w:color w:val="000000"/>
                <w:position w:val="-2"/>
                <w:sz w:val="18"/>
                <w:szCs w:val="18"/>
              </w:rPr>
              <w:t>mobilne in stacionarne telefonije za potrebe Univerze na Primorskem za obdobje štirih let</w:t>
            </w:r>
          </w:p>
          <w:p w14:paraId="54B2FA94" w14:textId="77777777" w:rsidR="00BA5F3E" w:rsidRDefault="00BA5F3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3D1F6" w14:textId="77777777" w:rsidR="00BA5F3E" w:rsidRDefault="000F3E21">
            <w:pPr>
              <w:spacing w:before="135" w:after="135"/>
              <w:jc w:val="both"/>
              <w:textAlignment w:val="center"/>
            </w:pPr>
            <w:r>
              <w:rPr>
                <w:rFonts w:ascii="Arial" w:hAnsi="Arial" w:cs="Arial"/>
                <w:color w:val="000000"/>
                <w:position w:val="-2"/>
                <w:sz w:val="18"/>
                <w:szCs w:val="18"/>
              </w:rPr>
              <w:t>Podpisan (ročno ali elektronsko).</w:t>
            </w:r>
          </w:p>
        </w:tc>
      </w:tr>
      <w:tr w:rsidR="00FD1DCB" w14:paraId="139228C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B5346B" w14:textId="7601781D" w:rsidR="00FD1DCB" w:rsidRDefault="00FD1DCB">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A8CFA1" w14:textId="5AC9EA5A" w:rsidR="00FD1DCB" w:rsidRDefault="00FD1DCB">
            <w:pPr>
              <w:rPr>
                <w:rFonts w:ascii="Arial" w:hAnsi="Arial" w:cs="Arial"/>
                <w:color w:val="000000"/>
                <w:position w:val="-2"/>
                <w:sz w:val="18"/>
                <w:szCs w:val="18"/>
              </w:rPr>
            </w:pPr>
            <w:r>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321666" w14:textId="6F3CAAD0" w:rsidR="00FD1DCB" w:rsidRDefault="00FD1DCB">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r>
              <w:rPr>
                <w:rFonts w:ascii="Arial" w:hAnsi="Arial" w:cs="Arial"/>
                <w:color w:val="000000"/>
                <w:position w:val="-2"/>
                <w:sz w:val="18"/>
                <w:szCs w:val="18"/>
              </w:rPr>
              <w:t>.</w:t>
            </w:r>
          </w:p>
        </w:tc>
      </w:tr>
      <w:tr w:rsidR="00FD1DCB" w14:paraId="605F0A2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AE7F4C" w14:textId="0BBFEEE8" w:rsidR="00FD1DCB" w:rsidRDefault="00FD1DCB">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565163" w14:textId="68080E70" w:rsidR="00FD1DCB" w:rsidRDefault="00FD1DCB">
            <w:pPr>
              <w:rPr>
                <w:rFonts w:ascii="Arial" w:hAnsi="Arial" w:cs="Arial"/>
                <w:color w:val="000000"/>
                <w:position w:val="-2"/>
                <w:sz w:val="18"/>
                <w:szCs w:val="18"/>
              </w:rPr>
            </w:pPr>
            <w:r>
              <w:rPr>
                <w:rFonts w:ascii="Arial" w:hAnsi="Arial" w:cs="Arial"/>
                <w:color w:val="000000"/>
                <w:position w:val="-2"/>
                <w:sz w:val="18"/>
                <w:szCs w:val="18"/>
              </w:rPr>
              <w:t>K</w:t>
            </w:r>
            <w:r w:rsidRPr="00FD1DCB">
              <w:rPr>
                <w:rFonts w:ascii="Arial" w:hAnsi="Arial" w:cs="Arial"/>
                <w:color w:val="000000"/>
                <w:position w:val="-2"/>
                <w:sz w:val="18"/>
                <w:szCs w:val="18"/>
              </w:rPr>
              <w:t>art</w:t>
            </w:r>
            <w:r>
              <w:rPr>
                <w:rFonts w:ascii="Arial" w:hAnsi="Arial" w:cs="Arial"/>
                <w:color w:val="000000"/>
                <w:position w:val="-2"/>
                <w:sz w:val="18"/>
                <w:szCs w:val="18"/>
              </w:rPr>
              <w:t>a</w:t>
            </w:r>
            <w:r w:rsidRPr="00FD1DCB">
              <w:rPr>
                <w:rFonts w:ascii="Arial" w:hAnsi="Arial" w:cs="Arial"/>
                <w:color w:val="000000"/>
                <w:position w:val="-2"/>
                <w:sz w:val="18"/>
                <w:szCs w:val="18"/>
              </w:rPr>
              <w:t xml:space="preserve"> (pokritosti) območja Slovenije, kjer so označene bazne postaje, ki so v lasti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7D2771" w14:textId="53001D46" w:rsidR="00FD1DCB" w:rsidRPr="003A2013" w:rsidRDefault="00FD1DCB">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Priložena dokazila</w:t>
            </w:r>
            <w:r>
              <w:rPr>
                <w:rFonts w:ascii="Arial" w:hAnsi="Arial" w:cs="Arial"/>
                <w:color w:val="000000"/>
                <w:position w:val="-2"/>
                <w:sz w:val="18"/>
                <w:szCs w:val="18"/>
              </w:rPr>
              <w:t>.</w:t>
            </w:r>
          </w:p>
        </w:tc>
      </w:tr>
    </w:tbl>
    <w:p w14:paraId="4D58A5BA" w14:textId="77777777" w:rsidR="00BA5F3E" w:rsidRDefault="00BA5F3E">
      <w:pPr>
        <w:sectPr w:rsidR="00BA5F3E" w:rsidSect="00D931BF">
          <w:headerReference w:type="default" r:id="rId11"/>
          <w:footerReference w:type="default" r:id="rId12"/>
          <w:pgSz w:w="11906" w:h="16838"/>
          <w:pgMar w:top="1418" w:right="1418" w:bottom="1418" w:left="1418" w:header="567" w:footer="680" w:gutter="0"/>
          <w:cols w:space="708"/>
          <w:docGrid w:linePitch="360"/>
        </w:sectPr>
      </w:pPr>
    </w:p>
    <w:p w14:paraId="5CDA9EF2" w14:textId="77777777" w:rsidR="00AE507D" w:rsidRPr="00590863" w:rsidRDefault="000F3E21"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4A10839A" w14:textId="77777777" w:rsidR="00AE507D" w:rsidRPr="00252358" w:rsidRDefault="00AE507D" w:rsidP="00252358"/>
    <w:p w14:paraId="7695950A" w14:textId="77777777" w:rsidR="00AE507D" w:rsidRDefault="000F3E21"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CE8F60A" w14:textId="77777777" w:rsidR="00BA5F3E" w:rsidRDefault="000F3E21">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Storitve mobilne in stacionarne telefonije za potrebe Univerze na Primorskem za obdobje štirih let</w:t>
      </w:r>
      <w:r>
        <w:rPr>
          <w:rFonts w:ascii="Arial" w:hAnsi="Arial" w:cs="Arial"/>
          <w:color w:val="000000"/>
          <w:sz w:val="18"/>
          <w:szCs w:val="18"/>
        </w:rPr>
        <w:t>« dajemo ponudbo, kot sledi:</w:t>
      </w:r>
    </w:p>
    <w:p w14:paraId="2033B766" w14:textId="77777777" w:rsidR="00BA5F3E" w:rsidRDefault="000F3E21">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A5F3E" w14:paraId="3FF508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0F8EC1" w14:textId="77777777" w:rsidR="00BA5F3E" w:rsidRDefault="000F3E21">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E485FD" w14:textId="77777777" w:rsidR="00BA5F3E" w:rsidRDefault="000F3E21">
            <w:r>
              <w:rPr>
                <w:rFonts w:ascii="Arial" w:hAnsi="Arial" w:cs="Arial"/>
                <w:color w:val="000000"/>
                <w:position w:val="-2"/>
                <w:sz w:val="18"/>
                <w:szCs w:val="18"/>
              </w:rPr>
              <w:t> </w:t>
            </w:r>
          </w:p>
        </w:tc>
      </w:tr>
      <w:tr w:rsidR="00BA5F3E" w14:paraId="18BA82E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5DF01D" w14:textId="77777777" w:rsidR="00BA5F3E" w:rsidRDefault="000F3E21">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D1691E" w14:textId="77777777" w:rsidR="00BA5F3E" w:rsidRDefault="000F3E21">
            <w:r>
              <w:rPr>
                <w:rFonts w:ascii="Arial" w:hAnsi="Arial" w:cs="Arial"/>
                <w:color w:val="000000"/>
                <w:position w:val="-2"/>
                <w:sz w:val="18"/>
                <w:szCs w:val="18"/>
              </w:rPr>
              <w:t> </w:t>
            </w:r>
          </w:p>
        </w:tc>
      </w:tr>
      <w:tr w:rsidR="00BA5F3E" w14:paraId="6665F64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3CE469" w14:textId="77777777" w:rsidR="00BA5F3E" w:rsidRDefault="000F3E21">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1359BA" w14:textId="77777777" w:rsidR="00BA5F3E" w:rsidRDefault="000F3E21">
            <w:r>
              <w:rPr>
                <w:rFonts w:ascii="Arial" w:hAnsi="Arial" w:cs="Arial"/>
                <w:color w:val="000000"/>
                <w:position w:val="-2"/>
                <w:sz w:val="18"/>
                <w:szCs w:val="18"/>
              </w:rPr>
              <w:t> </w:t>
            </w:r>
          </w:p>
        </w:tc>
      </w:tr>
      <w:tr w:rsidR="00BA5F3E" w14:paraId="37FBAA7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A60D75" w14:textId="77777777" w:rsidR="00BA5F3E" w:rsidRDefault="000F3E21">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5F3186" w14:textId="77777777" w:rsidR="00BA5F3E" w:rsidRDefault="000F3E21">
            <w:r>
              <w:rPr>
                <w:rFonts w:ascii="Arial" w:hAnsi="Arial" w:cs="Arial"/>
                <w:color w:val="000000"/>
                <w:position w:val="-2"/>
                <w:sz w:val="18"/>
                <w:szCs w:val="18"/>
              </w:rPr>
              <w:t> </w:t>
            </w:r>
          </w:p>
        </w:tc>
      </w:tr>
    </w:tbl>
    <w:p w14:paraId="4CC64C79" w14:textId="77777777" w:rsidR="00BA5F3E" w:rsidRDefault="000F3E21">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6E70AA3A" w14:textId="77777777" w:rsidR="00BA5F3E" w:rsidRDefault="000F3E21">
      <w:pPr>
        <w:spacing w:before="225" w:after="225" w:line="240" w:lineRule="auto"/>
      </w:pPr>
      <w:r>
        <w:rPr>
          <w:rFonts w:ascii="Arial" w:hAnsi="Arial" w:cs="Arial"/>
          <w:color w:val="000000"/>
          <w:sz w:val="18"/>
          <w:szCs w:val="18"/>
        </w:rPr>
        <w:t>Ponudbo oddajamo (ustrezno označite):</w:t>
      </w:r>
    </w:p>
    <w:p w14:paraId="733F5EF7" w14:textId="77777777" w:rsidR="00BA5F3E" w:rsidRDefault="000F3E21">
      <w:pPr>
        <w:spacing w:before="225" w:after="225" w:line="240" w:lineRule="auto"/>
      </w:pPr>
      <w:r>
        <w:fldChar w:fldCharType="begin">
          <w:ffData>
            <w:name w:val="cbox167ff652bbd008"/>
            <w:enabled/>
            <w:calcOnExit w:val="0"/>
            <w:checkBox>
              <w:sizeAuto/>
              <w:default w:val="0"/>
            </w:checkBox>
          </w:ffData>
        </w:fldChar>
      </w:r>
      <w:bookmarkStart w:id="0" w:name="cbox167ff652bbd008"/>
      <w:r>
        <w:instrText xml:space="preserve"> FORMCHECKBOX </w:instrText>
      </w:r>
      <w:r>
        <w:fldChar w:fldCharType="separate"/>
      </w:r>
      <w:r>
        <w:fldChar w:fldCharType="end"/>
      </w:r>
      <w:bookmarkEnd w:id="0"/>
      <w:r>
        <w:rPr>
          <w:rFonts w:ascii="Arial" w:hAnsi="Arial" w:cs="Arial"/>
          <w:color w:val="000000"/>
          <w:sz w:val="18"/>
          <w:szCs w:val="18"/>
        </w:rPr>
        <w:t> samostojno</w:t>
      </w:r>
    </w:p>
    <w:p w14:paraId="612B1926" w14:textId="77777777" w:rsidR="00BA5F3E" w:rsidRDefault="000F3E21">
      <w:pPr>
        <w:spacing w:before="225" w:after="225" w:line="240" w:lineRule="auto"/>
      </w:pPr>
      <w:r>
        <w:fldChar w:fldCharType="begin">
          <w:ffData>
            <w:name w:val="cbox167ff652bbd21c"/>
            <w:enabled/>
            <w:calcOnExit w:val="0"/>
            <w:checkBox>
              <w:sizeAuto/>
              <w:default w:val="0"/>
            </w:checkBox>
          </w:ffData>
        </w:fldChar>
      </w:r>
      <w:bookmarkStart w:id="1" w:name="cbox167ff652bbd21c"/>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4D70A48A" w14:textId="77777777" w:rsidR="00BA5F3E" w:rsidRDefault="000F3E21">
      <w:pPr>
        <w:spacing w:before="225" w:after="225" w:line="240" w:lineRule="auto"/>
      </w:pPr>
      <w:r>
        <w:fldChar w:fldCharType="begin">
          <w:ffData>
            <w:name w:val="cbox167ff652bbd41d"/>
            <w:enabled/>
            <w:calcOnExit w:val="0"/>
            <w:checkBox>
              <w:sizeAuto/>
              <w:default w:val="0"/>
            </w:checkBox>
          </w:ffData>
        </w:fldChar>
      </w:r>
      <w:bookmarkStart w:id="2" w:name="cbox167ff652bbd41d"/>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756524E3" w14:textId="77777777" w:rsidR="00BA5F3E" w:rsidRDefault="000F3E21">
      <w:pPr>
        <w:spacing w:before="225" w:after="225" w:line="240" w:lineRule="auto"/>
      </w:pPr>
      <w:r>
        <w:fldChar w:fldCharType="begin">
          <w:ffData>
            <w:name w:val="cbox167ff652bbd61e"/>
            <w:enabled/>
            <w:calcOnExit w:val="0"/>
            <w:checkBox>
              <w:sizeAuto/>
              <w:default w:val="0"/>
            </w:checkBox>
          </w:ffData>
        </w:fldChar>
      </w:r>
      <w:bookmarkStart w:id="3" w:name="cbox167ff652bbd61e"/>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44501BD" w14:textId="77777777" w:rsidR="00BA5F3E" w:rsidRDefault="000F3E21">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4982"/>
        <w:gridCol w:w="1877"/>
        <w:gridCol w:w="607"/>
        <w:gridCol w:w="1592"/>
      </w:tblGrid>
      <w:tr w:rsidR="00010213" w14:paraId="390CF497" w14:textId="77777777" w:rsidTr="00010213">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1B87776" w14:textId="37DD4A6F" w:rsidR="00010213" w:rsidRDefault="00010213" w:rsidP="00010213">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CCBDAC8" w14:textId="77777777" w:rsidR="00010213" w:rsidRDefault="00010213">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952098" w14:textId="77777777" w:rsidR="00010213" w:rsidRDefault="00010213">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103D4F" w14:textId="77777777" w:rsidR="00010213" w:rsidRDefault="00010213">
            <w:pPr>
              <w:jc w:val="center"/>
            </w:pPr>
            <w:r>
              <w:rPr>
                <w:rFonts w:ascii="Arial" w:hAnsi="Arial" w:cs="Arial"/>
                <w:b/>
                <w:bCs/>
                <w:color w:val="000000"/>
                <w:position w:val="-2"/>
                <w:sz w:val="18"/>
                <w:szCs w:val="18"/>
                <w:shd w:val="clear" w:color="auto" w:fill="D1D1D1"/>
              </w:rPr>
              <w:t>Vrednost z DDV</w:t>
            </w:r>
          </w:p>
        </w:tc>
      </w:tr>
      <w:tr w:rsidR="00010213" w14:paraId="3BC95E7B" w14:textId="77777777" w:rsidTr="00010213">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78EC2" w14:textId="29575E0E" w:rsidR="00010213" w:rsidRDefault="00010213">
            <w:r>
              <w:rPr>
                <w:rFonts w:ascii="Arial" w:hAnsi="Arial" w:cs="Arial"/>
                <w:color w:val="000000"/>
                <w:position w:val="-2"/>
                <w:sz w:val="18"/>
                <w:szCs w:val="18"/>
              </w:rPr>
              <w:t>Storitve mobilne in stacionarne telefonije za potrebe Univerze na Primorskem za obdobje štirih let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BC647E" w14:textId="77777777" w:rsidR="00010213" w:rsidRDefault="0001021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82292" w14:textId="77777777" w:rsidR="00010213" w:rsidRDefault="0001021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030AFD" w14:textId="77777777" w:rsidR="00010213" w:rsidRDefault="00010213">
            <w:r>
              <w:rPr>
                <w:rFonts w:ascii="Arial" w:hAnsi="Arial" w:cs="Arial"/>
                <w:color w:val="000000"/>
                <w:position w:val="-2"/>
                <w:sz w:val="18"/>
                <w:szCs w:val="18"/>
              </w:rPr>
              <w:t> </w:t>
            </w:r>
          </w:p>
        </w:tc>
      </w:tr>
    </w:tbl>
    <w:p w14:paraId="16EB409E" w14:textId="77777777" w:rsidR="00BA5F3E" w:rsidRDefault="000F3E21">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4186567B" w14:textId="77777777" w:rsidR="00010213" w:rsidRDefault="000F3E21">
      <w:pPr>
        <w:spacing w:before="225" w:after="225" w:line="240" w:lineRule="auto"/>
        <w:rPr>
          <w:rFonts w:ascii="Arial" w:hAnsi="Arial" w:cs="Arial"/>
          <w:color w:val="000000"/>
          <w:sz w:val="18"/>
          <w:szCs w:val="18"/>
        </w:rPr>
      </w:pPr>
      <w:r>
        <w:rPr>
          <w:rFonts w:ascii="Arial" w:hAnsi="Arial" w:cs="Arial"/>
          <w:b/>
          <w:bCs/>
          <w:color w:val="000000"/>
          <w:sz w:val="18"/>
          <w:szCs w:val="18"/>
        </w:rPr>
        <w:t>III. Rok veljavnosti ponudb</w:t>
      </w:r>
      <w:r w:rsidRPr="00010213">
        <w:rPr>
          <w:rFonts w:ascii="Arial" w:hAnsi="Arial" w:cs="Arial"/>
          <w:b/>
          <w:bCs/>
          <w:color w:val="000000"/>
          <w:sz w:val="18"/>
          <w:szCs w:val="18"/>
        </w:rPr>
        <w:t>e</w:t>
      </w:r>
      <w:r>
        <w:rPr>
          <w:rFonts w:ascii="Arial" w:hAnsi="Arial" w:cs="Arial"/>
          <w:color w:val="000000"/>
          <w:sz w:val="18"/>
          <w:szCs w:val="18"/>
        </w:rPr>
        <w:t> </w:t>
      </w:r>
    </w:p>
    <w:p w14:paraId="5A1AAFC9" w14:textId="43C6ED31" w:rsidR="00BA5F3E" w:rsidRDefault="000F3E21">
      <w:pPr>
        <w:spacing w:before="225" w:after="225" w:line="240" w:lineRule="auto"/>
      </w:pPr>
      <w:r>
        <w:rPr>
          <w:rFonts w:ascii="Arial" w:hAnsi="Arial" w:cs="Arial"/>
          <w:color w:val="000000"/>
          <w:sz w:val="18"/>
          <w:szCs w:val="18"/>
        </w:rPr>
        <w:t>Ponudba velja najmanj 90 dni od roka za predložitev ponudb.</w:t>
      </w:r>
    </w:p>
    <w:p w14:paraId="4CD6894F" w14:textId="77777777" w:rsidR="00BA5F3E" w:rsidRDefault="000F3E2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4C426E4" w14:textId="77777777" w:rsidR="00010213" w:rsidRDefault="00010213">
      <w:pPr>
        <w:spacing w:before="225" w:after="225" w:line="240" w:lineRule="auto"/>
        <w:jc w:val="both"/>
        <w:rPr>
          <w:rFonts w:ascii="Arial" w:hAnsi="Arial" w:cs="Arial"/>
          <w:color w:val="000000"/>
          <w:sz w:val="18"/>
          <w:szCs w:val="18"/>
        </w:rPr>
      </w:pPr>
    </w:p>
    <w:p w14:paraId="5D5E8CFD" w14:textId="466250D7" w:rsidR="00BA5F3E" w:rsidRDefault="000F3E21">
      <w:pPr>
        <w:spacing w:before="225" w:after="225" w:line="240" w:lineRule="auto"/>
        <w:jc w:val="both"/>
      </w:pPr>
      <w:r>
        <w:rPr>
          <w:rFonts w:ascii="Arial" w:hAnsi="Arial" w:cs="Arial"/>
          <w:b/>
          <w:bCs/>
          <w:color w:val="000000"/>
          <w:sz w:val="18"/>
          <w:szCs w:val="18"/>
        </w:rPr>
        <w:lastRenderedPageBreak/>
        <w:t>IV. Podatki o plačilu </w:t>
      </w:r>
    </w:p>
    <w:p w14:paraId="0F53B854" w14:textId="77777777" w:rsidR="00BA5F3E" w:rsidRDefault="000F3E21">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9D33001" w14:textId="77777777" w:rsidR="00BA5F3E" w:rsidRDefault="000F3E21">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5CA41CDB" w14:textId="1C982AAB" w:rsidR="00BA5F3E" w:rsidRDefault="000F3E21" w:rsidP="00010213">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1EF3EB7B" w14:textId="77777777" w:rsidR="00BA5F3E" w:rsidRDefault="000F3E21">
      <w:pPr>
        <w:spacing w:after="0" w:line="240" w:lineRule="auto"/>
        <w:jc w:val="both"/>
      </w:pPr>
      <w:r>
        <w:rPr>
          <w:rFonts w:ascii="Arial" w:hAnsi="Arial" w:cs="Arial"/>
          <w:color w:val="000000"/>
          <w:sz w:val="18"/>
          <w:szCs w:val="18"/>
        </w:rPr>
        <w:t>  </w:t>
      </w:r>
    </w:p>
    <w:p w14:paraId="0E9D9312" w14:textId="77777777" w:rsidR="00BA5F3E" w:rsidRDefault="000F3E21">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A5F3E" w14:paraId="2132A9D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1FD4A8" w14:textId="77777777" w:rsidR="00BA5F3E" w:rsidRDefault="000F3E21">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2E16EF" w14:textId="77777777" w:rsidR="00BA5F3E" w:rsidRDefault="000F3E21">
            <w:r>
              <w:rPr>
                <w:rFonts w:ascii="Arial" w:hAnsi="Arial" w:cs="Arial"/>
                <w:color w:val="000000"/>
                <w:position w:val="-2"/>
                <w:sz w:val="18"/>
                <w:szCs w:val="18"/>
              </w:rPr>
              <w:t> </w:t>
            </w:r>
          </w:p>
        </w:tc>
      </w:tr>
      <w:tr w:rsidR="00BA5F3E" w14:paraId="40D25A2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AB515D" w14:textId="77777777" w:rsidR="00BA5F3E" w:rsidRDefault="000F3E21">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5D1A9A" w14:textId="77777777" w:rsidR="00BA5F3E" w:rsidRDefault="000F3E21">
            <w:r>
              <w:rPr>
                <w:rFonts w:ascii="Arial" w:hAnsi="Arial" w:cs="Arial"/>
                <w:color w:val="000000"/>
                <w:position w:val="-2"/>
                <w:sz w:val="18"/>
                <w:szCs w:val="18"/>
              </w:rPr>
              <w:t> </w:t>
            </w:r>
          </w:p>
        </w:tc>
      </w:tr>
      <w:tr w:rsidR="00BA5F3E" w14:paraId="5C6DA35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9DD64" w14:textId="77777777" w:rsidR="00BA5F3E" w:rsidRDefault="000F3E21">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0F20E5" w14:textId="77777777" w:rsidR="00BA5F3E" w:rsidRDefault="000F3E21">
            <w:r>
              <w:rPr>
                <w:rFonts w:ascii="Arial" w:hAnsi="Arial" w:cs="Arial"/>
                <w:color w:val="000000"/>
                <w:position w:val="-2"/>
                <w:sz w:val="18"/>
                <w:szCs w:val="18"/>
              </w:rPr>
              <w:t> </w:t>
            </w:r>
          </w:p>
        </w:tc>
      </w:tr>
      <w:tr w:rsidR="00BA5F3E" w14:paraId="4E8A675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1F481E" w14:textId="77777777" w:rsidR="00BA5F3E" w:rsidRDefault="000F3E21">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EA41A" w14:textId="77777777" w:rsidR="00BA5F3E" w:rsidRDefault="000F3E21">
            <w:r>
              <w:rPr>
                <w:rFonts w:ascii="Arial" w:hAnsi="Arial" w:cs="Arial"/>
                <w:color w:val="000000"/>
                <w:position w:val="-2"/>
                <w:sz w:val="18"/>
                <w:szCs w:val="18"/>
              </w:rPr>
              <w:t> </w:t>
            </w:r>
          </w:p>
        </w:tc>
      </w:tr>
      <w:tr w:rsidR="00BA5F3E" w14:paraId="7500DA5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AC4689" w14:textId="77777777" w:rsidR="00BA5F3E" w:rsidRDefault="000F3E21">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1AB0E4" w14:textId="77777777" w:rsidR="00BA5F3E" w:rsidRDefault="000F3E21">
            <w:r>
              <w:rPr>
                <w:rFonts w:ascii="Arial" w:hAnsi="Arial" w:cs="Arial"/>
                <w:color w:val="000000"/>
                <w:position w:val="-2"/>
                <w:sz w:val="18"/>
                <w:szCs w:val="18"/>
              </w:rPr>
              <w:t> </w:t>
            </w:r>
          </w:p>
        </w:tc>
      </w:tr>
      <w:tr w:rsidR="00BA5F3E" w14:paraId="05A983A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C62330" w14:textId="77777777" w:rsidR="00BA5F3E" w:rsidRDefault="000F3E21">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0B697" w14:textId="77777777" w:rsidR="00BA5F3E" w:rsidRDefault="000F3E21">
            <w:r>
              <w:rPr>
                <w:rFonts w:ascii="Arial" w:hAnsi="Arial" w:cs="Arial"/>
                <w:color w:val="000000"/>
                <w:position w:val="-2"/>
                <w:sz w:val="18"/>
                <w:szCs w:val="18"/>
              </w:rPr>
              <w:t> </w:t>
            </w:r>
          </w:p>
        </w:tc>
      </w:tr>
      <w:tr w:rsidR="00BA5F3E" w14:paraId="05BA3E1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2BFAAD" w14:textId="77777777" w:rsidR="00BA5F3E" w:rsidRDefault="000F3E21">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3C9F5B" w14:textId="77777777" w:rsidR="00BA5F3E" w:rsidRDefault="000F3E21">
            <w:r>
              <w:rPr>
                <w:rFonts w:ascii="Arial" w:hAnsi="Arial" w:cs="Arial"/>
                <w:color w:val="000000"/>
                <w:position w:val="-2"/>
                <w:sz w:val="18"/>
                <w:szCs w:val="18"/>
              </w:rPr>
              <w:t> </w:t>
            </w:r>
          </w:p>
        </w:tc>
      </w:tr>
      <w:tr w:rsidR="00BA5F3E" w14:paraId="1826A63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ED2F54" w14:textId="77777777" w:rsidR="00BA5F3E" w:rsidRDefault="000F3E21">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3D9916" w14:textId="77777777" w:rsidR="00BA5F3E" w:rsidRDefault="000F3E21">
            <w:r>
              <w:rPr>
                <w:rFonts w:ascii="Arial" w:hAnsi="Arial" w:cs="Arial"/>
                <w:color w:val="000000"/>
                <w:position w:val="-2"/>
                <w:sz w:val="18"/>
                <w:szCs w:val="18"/>
              </w:rPr>
              <w:t> </w:t>
            </w:r>
          </w:p>
        </w:tc>
      </w:tr>
      <w:tr w:rsidR="00BA5F3E" w14:paraId="7F7A21F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C3D29E" w14:textId="77777777" w:rsidR="00BA5F3E" w:rsidRDefault="000F3E21">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73BF2D" w14:textId="77777777" w:rsidR="00BA5F3E" w:rsidRDefault="000F3E21">
            <w:r>
              <w:rPr>
                <w:rFonts w:ascii="Arial" w:hAnsi="Arial" w:cs="Arial"/>
                <w:color w:val="000000"/>
                <w:position w:val="-2"/>
                <w:sz w:val="18"/>
                <w:szCs w:val="18"/>
              </w:rPr>
              <w:t> </w:t>
            </w:r>
          </w:p>
        </w:tc>
      </w:tr>
      <w:tr w:rsidR="00BA5F3E" w14:paraId="0310365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772F32" w14:textId="77777777" w:rsidR="00BA5F3E" w:rsidRDefault="000F3E21">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5A58DE" w14:textId="77777777" w:rsidR="00BA5F3E" w:rsidRDefault="000F3E21">
            <w:r>
              <w:rPr>
                <w:rFonts w:ascii="Arial" w:hAnsi="Arial" w:cs="Arial"/>
                <w:color w:val="000000"/>
                <w:position w:val="-2"/>
                <w:sz w:val="18"/>
                <w:szCs w:val="18"/>
              </w:rPr>
              <w:t> </w:t>
            </w:r>
          </w:p>
        </w:tc>
      </w:tr>
    </w:tbl>
    <w:p w14:paraId="2001341F" w14:textId="77777777" w:rsidR="00BA5F3E" w:rsidRDefault="00BA5F3E"/>
    <w:tbl>
      <w:tblPr>
        <w:tblStyle w:val="NormalTablePHPDOCX"/>
        <w:tblW w:w="8745" w:type="dxa"/>
        <w:tblInd w:w="108" w:type="dxa"/>
        <w:tblLook w:val="04A0" w:firstRow="1" w:lastRow="0" w:firstColumn="1" w:lastColumn="0" w:noHBand="0" w:noVBand="1"/>
      </w:tblPr>
      <w:tblGrid>
        <w:gridCol w:w="4080"/>
        <w:gridCol w:w="4665"/>
      </w:tblGrid>
      <w:tr w:rsidR="00BA5F3E" w14:paraId="55C79138" w14:textId="77777777">
        <w:tc>
          <w:tcPr>
            <w:tcW w:w="4080" w:type="dxa"/>
            <w:gridSpan w:val="2"/>
            <w:tcMar>
              <w:top w:w="75" w:type="dxa"/>
              <w:bottom w:w="75" w:type="dxa"/>
            </w:tcMar>
            <w:vAlign w:val="center"/>
          </w:tcPr>
          <w:p w14:paraId="6939498D" w14:textId="77777777" w:rsidR="00BA5F3E" w:rsidRDefault="000F3E21">
            <w:pPr>
              <w:spacing w:before="135" w:after="135"/>
              <w:textAlignment w:val="center"/>
            </w:pPr>
            <w:r>
              <w:rPr>
                <w:rFonts w:ascii="Arial" w:hAnsi="Arial" w:cs="Arial"/>
                <w:color w:val="000000"/>
                <w:position w:val="-2"/>
                <w:sz w:val="18"/>
                <w:szCs w:val="18"/>
              </w:rPr>
              <w:t> </w:t>
            </w:r>
          </w:p>
        </w:tc>
      </w:tr>
      <w:tr w:rsidR="00BA5F3E" w14:paraId="1F92FA59" w14:textId="77777777">
        <w:tc>
          <w:tcPr>
            <w:tcW w:w="4080" w:type="dxa"/>
            <w:tcMar>
              <w:top w:w="75" w:type="dxa"/>
              <w:bottom w:w="75" w:type="dxa"/>
            </w:tcMar>
            <w:vAlign w:val="center"/>
          </w:tcPr>
          <w:p w14:paraId="641AF9DE" w14:textId="77777777" w:rsidR="00BA5F3E" w:rsidRDefault="000F3E21">
            <w:r>
              <w:rPr>
                <w:rFonts w:ascii="Arial" w:hAnsi="Arial" w:cs="Arial"/>
                <w:color w:val="000000"/>
                <w:position w:val="-2"/>
                <w:sz w:val="18"/>
                <w:szCs w:val="18"/>
              </w:rPr>
              <w:t>Kraj in datum:</w:t>
            </w:r>
          </w:p>
        </w:tc>
        <w:tc>
          <w:tcPr>
            <w:tcW w:w="0" w:type="auto"/>
            <w:tcMar>
              <w:top w:w="75" w:type="dxa"/>
              <w:bottom w:w="75" w:type="dxa"/>
            </w:tcMar>
            <w:vAlign w:val="center"/>
          </w:tcPr>
          <w:p w14:paraId="79F0A265" w14:textId="77777777" w:rsidR="00BA5F3E" w:rsidRDefault="000F3E21">
            <w:pPr>
              <w:jc w:val="center"/>
            </w:pPr>
            <w:r>
              <w:rPr>
                <w:rFonts w:ascii="Arial" w:hAnsi="Arial" w:cs="Arial"/>
                <w:color w:val="000000"/>
                <w:position w:val="-2"/>
                <w:sz w:val="18"/>
                <w:szCs w:val="18"/>
              </w:rPr>
              <w:t>Ime in priimek: _____________________</w:t>
            </w:r>
          </w:p>
        </w:tc>
      </w:tr>
      <w:tr w:rsidR="00BA5F3E" w14:paraId="34249E50" w14:textId="77777777">
        <w:tc>
          <w:tcPr>
            <w:tcW w:w="4080" w:type="dxa"/>
            <w:tcMar>
              <w:top w:w="75" w:type="dxa"/>
              <w:bottom w:w="75" w:type="dxa"/>
            </w:tcMar>
            <w:vAlign w:val="center"/>
          </w:tcPr>
          <w:p w14:paraId="649AF355" w14:textId="77777777" w:rsidR="00BA5F3E" w:rsidRDefault="000F3E21">
            <w:r>
              <w:rPr>
                <w:rFonts w:ascii="Arial" w:hAnsi="Arial" w:cs="Arial"/>
                <w:color w:val="000000"/>
                <w:position w:val="-2"/>
                <w:sz w:val="18"/>
                <w:szCs w:val="18"/>
              </w:rPr>
              <w:t> </w:t>
            </w:r>
          </w:p>
        </w:tc>
        <w:tc>
          <w:tcPr>
            <w:tcW w:w="0" w:type="auto"/>
            <w:tcMar>
              <w:top w:w="75" w:type="dxa"/>
              <w:bottom w:w="75" w:type="dxa"/>
            </w:tcMar>
            <w:vAlign w:val="center"/>
          </w:tcPr>
          <w:p w14:paraId="2775FD44" w14:textId="77777777" w:rsidR="00BA5F3E" w:rsidRDefault="00BA5F3E"/>
          <w:p w14:paraId="7481D711" w14:textId="77777777" w:rsidR="00BA5F3E" w:rsidRDefault="000F3E2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BDA358E" w14:textId="77777777" w:rsidR="00BA5F3E" w:rsidRDefault="000F3E21">
      <w:pPr>
        <w:spacing w:before="225" w:after="225" w:line="240" w:lineRule="auto"/>
        <w:sectPr w:rsidR="00BA5F3E" w:rsidSect="006E7A2B">
          <w:footerReference w:type="default" r:id="rId13"/>
          <w:pgSz w:w="11906" w:h="16838"/>
          <w:pgMar w:top="1418" w:right="1418" w:bottom="1418" w:left="1418" w:header="567" w:footer="596" w:gutter="0"/>
          <w:cols w:space="708"/>
          <w:docGrid w:linePitch="360"/>
        </w:sectPr>
      </w:pPr>
      <w:r>
        <w:rPr>
          <w:rFonts w:ascii="Arial" w:hAnsi="Arial" w:cs="Arial"/>
          <w:color w:val="000000"/>
          <w:sz w:val="18"/>
          <w:szCs w:val="18"/>
        </w:rPr>
        <w:t> </w:t>
      </w:r>
    </w:p>
    <w:p w14:paraId="7D458843" w14:textId="77777777" w:rsidR="00AE507D" w:rsidRPr="00590863" w:rsidRDefault="000F3E21"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6F895FF5" w14:textId="77777777" w:rsidR="00AE507D" w:rsidRPr="00252358" w:rsidRDefault="00AE507D" w:rsidP="00252358"/>
    <w:p w14:paraId="04333052" w14:textId="77777777" w:rsidR="00AE507D" w:rsidRDefault="000F3E21"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AD16613" w14:textId="77777777" w:rsidR="00AE507D" w:rsidRDefault="00AE507D" w:rsidP="00EB2A75">
      <w:pPr>
        <w:spacing w:after="120"/>
        <w:rPr>
          <w:rFonts w:ascii="Arial" w:hAnsi="Arial" w:cs="Arial"/>
        </w:rPr>
      </w:pPr>
    </w:p>
    <w:p w14:paraId="0E45A7CB" w14:textId="77777777" w:rsidR="00BA5F3E" w:rsidRDefault="000F3E21">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Storitve mobilne in stacionarne telefonije za potrebe Univerze na Primorskem za obdobje štirih let</w:t>
      </w:r>
      <w:r>
        <w:rPr>
          <w:rFonts w:ascii="Arial" w:hAnsi="Arial" w:cs="Arial"/>
          <w:color w:val="000000"/>
          <w:sz w:val="18"/>
          <w:szCs w:val="18"/>
        </w:rPr>
        <w:t>«,</w:t>
      </w:r>
    </w:p>
    <w:p w14:paraId="2142D5C3" w14:textId="77777777" w:rsidR="00BA5F3E" w:rsidRDefault="000F3E21">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C0F6A77" w14:textId="77777777" w:rsidR="00BA5F3E" w:rsidRDefault="000F3E21">
      <w:pPr>
        <w:spacing w:before="225" w:after="225" w:line="240" w:lineRule="auto"/>
        <w:jc w:val="both"/>
      </w:pPr>
      <w:r>
        <w:rPr>
          <w:rFonts w:ascii="Arial" w:hAnsi="Arial" w:cs="Arial"/>
          <w:i/>
          <w:iCs/>
          <w:color w:val="000000"/>
          <w:sz w:val="18"/>
          <w:szCs w:val="18"/>
        </w:rPr>
        <w:t>(naziv ponudnika, partnerja v skupni ponudbi)</w:t>
      </w:r>
    </w:p>
    <w:p w14:paraId="16741BCB" w14:textId="77777777" w:rsidR="00BA5F3E" w:rsidRDefault="000F3E21">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A5F3E" w14:paraId="7A978B24" w14:textId="77777777">
        <w:tc>
          <w:tcPr>
            <w:tcW w:w="0" w:type="auto"/>
            <w:tcMar>
              <w:top w:w="0" w:type="auto"/>
              <w:bottom w:w="0" w:type="auto"/>
            </w:tcMar>
          </w:tcPr>
          <w:p w14:paraId="7F5AF5F0" w14:textId="77777777" w:rsidR="00BA5F3E" w:rsidRDefault="000F3E21" w:rsidP="0024097D">
            <w:pPr>
              <w:numPr>
                <w:ilvl w:val="0"/>
                <w:numId w:val="1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5F99E50F" w14:textId="77777777" w:rsidR="00BA5F3E" w:rsidRDefault="000F3E21" w:rsidP="0024097D">
            <w:pPr>
              <w:numPr>
                <w:ilvl w:val="0"/>
                <w:numId w:val="1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DF54771" w14:textId="77777777" w:rsidR="00BA5F3E" w:rsidRDefault="000F3E21" w:rsidP="0024097D">
            <w:pPr>
              <w:numPr>
                <w:ilvl w:val="0"/>
                <w:numId w:val="1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5C28F78" w14:textId="77777777" w:rsidR="00BA5F3E" w:rsidRDefault="000F3E21" w:rsidP="0024097D">
            <w:pPr>
              <w:numPr>
                <w:ilvl w:val="0"/>
                <w:numId w:val="1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406CB22" w14:textId="77777777" w:rsidR="00BA5F3E" w:rsidRDefault="000F3E21" w:rsidP="0024097D">
            <w:pPr>
              <w:numPr>
                <w:ilvl w:val="0"/>
                <w:numId w:val="1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3AB9758" w14:textId="77777777" w:rsidR="00BA5F3E" w:rsidRDefault="000F3E21" w:rsidP="0024097D">
            <w:pPr>
              <w:numPr>
                <w:ilvl w:val="0"/>
                <w:numId w:val="1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8D9C317" w14:textId="77777777" w:rsidR="00BA5F3E" w:rsidRDefault="000F3E21" w:rsidP="0024097D">
            <w:pPr>
              <w:numPr>
                <w:ilvl w:val="0"/>
                <w:numId w:val="1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51E2512" w14:textId="77777777" w:rsidR="00BA5F3E" w:rsidRDefault="000F3E21" w:rsidP="0024097D">
            <w:pPr>
              <w:numPr>
                <w:ilvl w:val="0"/>
                <w:numId w:val="1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080E39A" w14:textId="77777777" w:rsidR="00BA5F3E" w:rsidRDefault="000F3E21" w:rsidP="0024097D">
            <w:pPr>
              <w:numPr>
                <w:ilvl w:val="0"/>
                <w:numId w:val="1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BA87066" w14:textId="77777777" w:rsidR="00BA5F3E" w:rsidRDefault="000F3E21" w:rsidP="0024097D">
            <w:pPr>
              <w:numPr>
                <w:ilvl w:val="0"/>
                <w:numId w:val="1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7ECD0A5" w14:textId="77777777" w:rsidR="00BA5F3E" w:rsidRDefault="000F3E21" w:rsidP="0024097D">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30D30BE" w14:textId="77777777" w:rsidR="00BA5F3E" w:rsidRDefault="000F3E21" w:rsidP="0024097D">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C13CAF5" w14:textId="77777777" w:rsidR="00BA5F3E" w:rsidRDefault="000F3E21" w:rsidP="0024097D">
            <w:pPr>
              <w:numPr>
                <w:ilvl w:val="0"/>
                <w:numId w:val="1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E5DDBFD" w14:textId="77777777" w:rsidR="00BA5F3E" w:rsidRDefault="000F3E21" w:rsidP="0024097D">
            <w:pPr>
              <w:numPr>
                <w:ilvl w:val="0"/>
                <w:numId w:val="1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1CD6196" w14:textId="77777777" w:rsidR="00BA5F3E" w:rsidRDefault="000F3E21" w:rsidP="0024097D">
            <w:pPr>
              <w:numPr>
                <w:ilvl w:val="0"/>
                <w:numId w:val="1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F2587D1" w14:textId="77777777" w:rsidR="00BA5F3E" w:rsidRDefault="000F3E21" w:rsidP="0024097D">
            <w:pPr>
              <w:numPr>
                <w:ilvl w:val="0"/>
                <w:numId w:val="1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6DD82BF9" w14:textId="77777777" w:rsidR="00BA5F3E" w:rsidRDefault="000F3E21" w:rsidP="0024097D">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91BE180" w14:textId="77777777" w:rsidR="00BA5F3E" w:rsidRDefault="000F3E21" w:rsidP="0024097D">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DA6B082" w14:textId="77777777" w:rsidR="00BA5F3E" w:rsidRDefault="000F3E21" w:rsidP="0024097D">
            <w:pPr>
              <w:numPr>
                <w:ilvl w:val="0"/>
                <w:numId w:val="1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ECE503A" w14:textId="77777777" w:rsidR="00BA5F3E" w:rsidRDefault="000F3E21" w:rsidP="0024097D">
            <w:pPr>
              <w:numPr>
                <w:ilvl w:val="0"/>
                <w:numId w:val="1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BE8BB94" w14:textId="77777777" w:rsidR="00BA5F3E" w:rsidRDefault="000F3E21" w:rsidP="0024097D">
            <w:pPr>
              <w:numPr>
                <w:ilvl w:val="0"/>
                <w:numId w:val="11"/>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1A70F5EF" w14:textId="77777777" w:rsidR="00BA5F3E" w:rsidRDefault="000F3E21" w:rsidP="0024097D">
            <w:pPr>
              <w:numPr>
                <w:ilvl w:val="0"/>
                <w:numId w:val="1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2C1E28F" w14:textId="77777777" w:rsidR="00BA5F3E" w:rsidRDefault="000F3E21">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A5F3E" w14:paraId="2EE26DCD" w14:textId="77777777">
        <w:tc>
          <w:tcPr>
            <w:tcW w:w="0" w:type="auto"/>
            <w:tcMar>
              <w:top w:w="0" w:type="auto"/>
              <w:bottom w:w="0" w:type="auto"/>
            </w:tcMar>
          </w:tcPr>
          <w:p w14:paraId="031D52CE" w14:textId="77777777" w:rsidR="00BA5F3E" w:rsidRDefault="000F3E21" w:rsidP="0024097D">
            <w:pPr>
              <w:numPr>
                <w:ilvl w:val="0"/>
                <w:numId w:val="12"/>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16FE6DEC" w14:textId="77777777" w:rsidR="00BA5F3E" w:rsidRDefault="000F3E21" w:rsidP="0024097D">
            <w:pPr>
              <w:numPr>
                <w:ilvl w:val="0"/>
                <w:numId w:val="12"/>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9CBBC59" w14:textId="77777777" w:rsidR="00BA5F3E" w:rsidRDefault="000F3E21" w:rsidP="0024097D">
            <w:pPr>
              <w:numPr>
                <w:ilvl w:val="0"/>
                <w:numId w:val="12"/>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580562FE" w14:textId="77777777" w:rsidR="00BA5F3E" w:rsidRDefault="000F3E21" w:rsidP="0024097D">
            <w:pPr>
              <w:numPr>
                <w:ilvl w:val="0"/>
                <w:numId w:val="1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61B3A11C" w14:textId="77777777" w:rsidR="00BA5F3E" w:rsidRDefault="000F3E21" w:rsidP="0024097D">
            <w:pPr>
              <w:numPr>
                <w:ilvl w:val="0"/>
                <w:numId w:val="12"/>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3388C28" w14:textId="77777777" w:rsidR="00BA5F3E" w:rsidRDefault="000F3E21" w:rsidP="0024097D">
            <w:pPr>
              <w:numPr>
                <w:ilvl w:val="0"/>
                <w:numId w:val="1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B65C454" w14:textId="77777777" w:rsidR="00BA5F3E" w:rsidRDefault="000F3E21" w:rsidP="0024097D">
            <w:pPr>
              <w:numPr>
                <w:ilvl w:val="0"/>
                <w:numId w:val="12"/>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3A29B6A3" w14:textId="77777777" w:rsidR="00BA5F3E" w:rsidRDefault="000F3E21" w:rsidP="0024097D">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D50693F" w14:textId="77777777" w:rsidR="00BA5F3E" w:rsidRDefault="000F3E21" w:rsidP="0024097D">
            <w:pPr>
              <w:numPr>
                <w:ilvl w:val="0"/>
                <w:numId w:val="1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0E29484" w14:textId="77777777" w:rsidR="00BA5F3E" w:rsidRDefault="000F3E21" w:rsidP="0024097D">
            <w:pPr>
              <w:numPr>
                <w:ilvl w:val="0"/>
                <w:numId w:val="1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F6864BE" w14:textId="77777777" w:rsidR="00BA5F3E" w:rsidRDefault="000F3E21" w:rsidP="0024097D">
            <w:pPr>
              <w:numPr>
                <w:ilvl w:val="0"/>
                <w:numId w:val="1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72EDB03A" w14:textId="77777777" w:rsidR="00BA5F3E" w:rsidRDefault="000F3E21" w:rsidP="0024097D">
            <w:pPr>
              <w:numPr>
                <w:ilvl w:val="0"/>
                <w:numId w:val="12"/>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238E8DCB" w14:textId="77777777" w:rsidR="00BA5F3E" w:rsidRDefault="000F3E21" w:rsidP="0024097D">
            <w:pPr>
              <w:numPr>
                <w:ilvl w:val="0"/>
                <w:numId w:val="1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3F9B2F22" w14:textId="77777777" w:rsidR="00BA5F3E" w:rsidRDefault="000F3E2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F6C0724" w14:textId="77777777" w:rsidR="00BA5F3E" w:rsidRDefault="000F3E21">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UNIVERZA NA PRIMORSKEM UNIVERSITA DEL LITORALE, Titov trg 4, 6000 Koper</w:t>
      </w:r>
      <w:r>
        <w:rPr>
          <w:rFonts w:ascii="Arial" w:hAnsi="Arial" w:cs="Arial"/>
          <w:color w:val="000000"/>
          <w:sz w:val="18"/>
          <w:szCs w:val="18"/>
        </w:rPr>
        <w:t>  v zvezi z oddajo javnega naročila za namene </w:t>
      </w:r>
      <w:r>
        <w:rPr>
          <w:rFonts w:ascii="Arial" w:hAnsi="Arial" w:cs="Arial"/>
          <w:b/>
          <w:bCs/>
          <w:color w:val="000000"/>
          <w:sz w:val="18"/>
          <w:szCs w:val="18"/>
        </w:rPr>
        <w:t>Storitve mobilne in stacionarne telefonije za potrebe Univerze na Primorskem za obdobje štirih let,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2E5AB71D" w14:textId="77777777" w:rsidR="00BA5F3E" w:rsidRDefault="000F3E2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A5F3E" w14:paraId="6091224B" w14:textId="77777777">
        <w:tc>
          <w:tcPr>
            <w:tcW w:w="2500" w:type="pct"/>
            <w:tcMar>
              <w:top w:w="75" w:type="dxa"/>
              <w:bottom w:w="75" w:type="dxa"/>
            </w:tcMar>
            <w:vAlign w:val="center"/>
          </w:tcPr>
          <w:p w14:paraId="692F8E80" w14:textId="77777777" w:rsidR="00BA5F3E" w:rsidRDefault="000F3E21">
            <w:r>
              <w:rPr>
                <w:rFonts w:ascii="Arial" w:hAnsi="Arial" w:cs="Arial"/>
                <w:color w:val="000000"/>
                <w:position w:val="-2"/>
                <w:sz w:val="18"/>
                <w:szCs w:val="18"/>
              </w:rPr>
              <w:t>Kraj in datum:</w:t>
            </w:r>
          </w:p>
        </w:tc>
        <w:tc>
          <w:tcPr>
            <w:tcW w:w="0" w:type="auto"/>
            <w:tcMar>
              <w:top w:w="75" w:type="dxa"/>
              <w:bottom w:w="75" w:type="dxa"/>
            </w:tcMar>
            <w:vAlign w:val="center"/>
          </w:tcPr>
          <w:p w14:paraId="607AC2D4" w14:textId="77777777" w:rsidR="00BA5F3E" w:rsidRDefault="000F3E21">
            <w:r>
              <w:rPr>
                <w:rFonts w:ascii="Arial" w:hAnsi="Arial" w:cs="Arial"/>
                <w:color w:val="000000"/>
                <w:position w:val="-2"/>
                <w:sz w:val="18"/>
                <w:szCs w:val="18"/>
              </w:rPr>
              <w:t>Ime in priimek: _____________________</w:t>
            </w:r>
          </w:p>
        </w:tc>
      </w:tr>
      <w:tr w:rsidR="00BA5F3E" w14:paraId="2BD3B6FC" w14:textId="77777777">
        <w:tc>
          <w:tcPr>
            <w:tcW w:w="2500" w:type="pct"/>
            <w:tcMar>
              <w:top w:w="75" w:type="dxa"/>
              <w:bottom w:w="75" w:type="dxa"/>
            </w:tcMar>
            <w:vAlign w:val="center"/>
          </w:tcPr>
          <w:p w14:paraId="3ADD8AF0" w14:textId="77777777" w:rsidR="00BA5F3E" w:rsidRDefault="000F3E21">
            <w:r>
              <w:rPr>
                <w:rFonts w:ascii="Arial" w:hAnsi="Arial" w:cs="Arial"/>
                <w:color w:val="000000"/>
                <w:position w:val="-2"/>
                <w:sz w:val="18"/>
                <w:szCs w:val="18"/>
              </w:rPr>
              <w:t> </w:t>
            </w:r>
          </w:p>
        </w:tc>
        <w:tc>
          <w:tcPr>
            <w:tcW w:w="0" w:type="auto"/>
            <w:tcMar>
              <w:top w:w="75" w:type="dxa"/>
              <w:bottom w:w="75" w:type="dxa"/>
            </w:tcMar>
            <w:vAlign w:val="center"/>
          </w:tcPr>
          <w:p w14:paraId="6027DE0C" w14:textId="77777777" w:rsidR="00BA5F3E" w:rsidRDefault="00BA5F3E"/>
          <w:p w14:paraId="747E496C" w14:textId="77777777" w:rsidR="00BA5F3E" w:rsidRDefault="000F3E21">
            <w:pPr>
              <w:jc w:val="center"/>
            </w:pPr>
            <w:r>
              <w:rPr>
                <w:rFonts w:ascii="Arial" w:hAnsi="Arial" w:cs="Arial"/>
                <w:color w:val="A9A9A9"/>
                <w:position w:val="-2"/>
                <w:sz w:val="18"/>
                <w:szCs w:val="18"/>
              </w:rPr>
              <w:t>(žig in podpis)</w:t>
            </w:r>
          </w:p>
        </w:tc>
      </w:tr>
    </w:tbl>
    <w:p w14:paraId="741FBA09" w14:textId="77777777" w:rsidR="00BA5F3E" w:rsidRDefault="000F3E21">
      <w:pPr>
        <w:spacing w:before="225" w:after="225" w:line="240" w:lineRule="auto"/>
        <w:jc w:val="both"/>
      </w:pPr>
      <w:r>
        <w:rPr>
          <w:rFonts w:ascii="Arial" w:hAnsi="Arial" w:cs="Arial"/>
          <w:color w:val="000000"/>
          <w:sz w:val="18"/>
          <w:szCs w:val="18"/>
        </w:rPr>
        <w:t> </w:t>
      </w:r>
    </w:p>
    <w:p w14:paraId="0030D8F8" w14:textId="77777777" w:rsidR="00BA5F3E" w:rsidRDefault="00BA5F3E">
      <w:pPr>
        <w:sectPr w:rsidR="00BA5F3E" w:rsidSect="006E7A2B">
          <w:footerReference w:type="default" r:id="rId14"/>
          <w:pgSz w:w="11906" w:h="16838"/>
          <w:pgMar w:top="1418" w:right="1418" w:bottom="1418" w:left="1418" w:header="567" w:footer="596" w:gutter="0"/>
          <w:cols w:space="708"/>
          <w:docGrid w:linePitch="360"/>
        </w:sectPr>
      </w:pPr>
    </w:p>
    <w:p w14:paraId="6D005292" w14:textId="77777777" w:rsidR="00AE507D" w:rsidRPr="00590863" w:rsidRDefault="000F3E21"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406C98E3" w14:textId="77777777" w:rsidR="00AE507D" w:rsidRPr="00252358" w:rsidRDefault="00AE507D" w:rsidP="00252358"/>
    <w:p w14:paraId="21320945" w14:textId="77777777" w:rsidR="00AE507D" w:rsidRDefault="000F3E21"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79A5683" w14:textId="77777777" w:rsidR="00AE507D" w:rsidRDefault="00AE507D" w:rsidP="00EB2A75">
      <w:pPr>
        <w:spacing w:after="120"/>
        <w:rPr>
          <w:rFonts w:ascii="Arial" w:hAnsi="Arial" w:cs="Arial"/>
        </w:rPr>
      </w:pPr>
    </w:p>
    <w:p w14:paraId="16F5AD25" w14:textId="77777777" w:rsidR="00BA5F3E" w:rsidRDefault="000F3E21">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6A0017D7" w14:textId="77777777" w:rsidR="00BA5F3E" w:rsidRDefault="000F3E21">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09F842D" w14:textId="77777777" w:rsidR="00BA5F3E" w:rsidRDefault="000F3E21">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229E697F" w14:textId="77777777" w:rsidR="00BA5F3E" w:rsidRDefault="00BA5F3E">
      <w:pPr>
        <w:sectPr w:rsidR="00BA5F3E" w:rsidSect="006E7A2B">
          <w:footerReference w:type="default" r:id="rId15"/>
          <w:pgSz w:w="11906" w:h="16838"/>
          <w:pgMar w:top="1418" w:right="1418" w:bottom="1418" w:left="1418" w:header="567" w:footer="596" w:gutter="0"/>
          <w:cols w:space="708"/>
          <w:docGrid w:linePitch="360"/>
        </w:sectPr>
      </w:pPr>
    </w:p>
    <w:p w14:paraId="3241FAFD" w14:textId="77777777" w:rsidR="00AE507D" w:rsidRPr="00590863" w:rsidRDefault="000F3E21"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28468B30" w14:textId="77777777" w:rsidR="00AE507D" w:rsidRPr="00252358" w:rsidRDefault="00AE507D" w:rsidP="00252358"/>
    <w:p w14:paraId="35566AA8" w14:textId="77777777" w:rsidR="00AE507D" w:rsidRDefault="000F3E21"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4F468E0A" w14:textId="77777777" w:rsidR="00AE507D" w:rsidRDefault="00AE507D" w:rsidP="00EB2A75">
      <w:pPr>
        <w:spacing w:after="120"/>
        <w:rPr>
          <w:rFonts w:ascii="Arial" w:hAnsi="Arial" w:cs="Arial"/>
        </w:rPr>
      </w:pPr>
    </w:p>
    <w:p w14:paraId="60C3FBC2" w14:textId="77777777" w:rsidR="00BA5F3E" w:rsidRDefault="000F3E21">
      <w:pPr>
        <w:spacing w:before="225" w:after="225" w:line="240" w:lineRule="auto"/>
        <w:jc w:val="center"/>
      </w:pPr>
      <w:r>
        <w:rPr>
          <w:rFonts w:ascii="Arial" w:hAnsi="Arial" w:cs="Arial"/>
          <w:b/>
          <w:bCs/>
          <w:color w:val="000000"/>
          <w:sz w:val="18"/>
          <w:szCs w:val="18"/>
        </w:rPr>
        <w:t>SEZNAM ČLANOV ORGANOV IN ZASTOPNIKOV GOSPODARSKEGA SUBJEKTA</w:t>
      </w:r>
    </w:p>
    <w:p w14:paraId="599E316B" w14:textId="77777777" w:rsidR="00BA5F3E" w:rsidRDefault="000F3E21">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A5F3E" w14:paraId="384E780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DABDF3" w14:textId="77777777" w:rsidR="00BA5F3E" w:rsidRDefault="000F3E21">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5D237" w14:textId="77777777" w:rsidR="00BA5F3E" w:rsidRDefault="000F3E21">
            <w:r>
              <w:rPr>
                <w:rFonts w:ascii="Arial" w:hAnsi="Arial" w:cs="Arial"/>
                <w:color w:val="000000"/>
                <w:position w:val="-2"/>
                <w:sz w:val="18"/>
                <w:szCs w:val="18"/>
              </w:rPr>
              <w:t> </w:t>
            </w:r>
          </w:p>
        </w:tc>
      </w:tr>
      <w:tr w:rsidR="00BA5F3E" w14:paraId="62BA5A9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5E60C2" w14:textId="77777777" w:rsidR="00BA5F3E" w:rsidRDefault="000F3E21">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2B445" w14:textId="77777777" w:rsidR="00BA5F3E" w:rsidRDefault="000F3E21">
            <w:r>
              <w:rPr>
                <w:rFonts w:ascii="Arial" w:hAnsi="Arial" w:cs="Arial"/>
                <w:color w:val="000000"/>
                <w:position w:val="-2"/>
                <w:sz w:val="18"/>
                <w:szCs w:val="18"/>
              </w:rPr>
              <w:t> </w:t>
            </w:r>
          </w:p>
        </w:tc>
      </w:tr>
      <w:tr w:rsidR="00BA5F3E" w14:paraId="1F2B729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32FE92" w14:textId="77777777" w:rsidR="00BA5F3E" w:rsidRDefault="000F3E21">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5CFB90" w14:textId="77777777" w:rsidR="00BA5F3E" w:rsidRDefault="000F3E21">
            <w:r>
              <w:rPr>
                <w:rFonts w:ascii="Arial" w:hAnsi="Arial" w:cs="Arial"/>
                <w:color w:val="000000"/>
                <w:position w:val="-2"/>
                <w:sz w:val="18"/>
                <w:szCs w:val="18"/>
              </w:rPr>
              <w:t> </w:t>
            </w:r>
          </w:p>
        </w:tc>
      </w:tr>
      <w:tr w:rsidR="00BA5F3E" w14:paraId="0EA0D23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D7FC4C" w14:textId="77777777" w:rsidR="00BA5F3E" w:rsidRDefault="000F3E21">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F6C999" w14:textId="77777777" w:rsidR="00BA5F3E" w:rsidRDefault="000F3E21">
            <w:r>
              <w:rPr>
                <w:rFonts w:ascii="Arial" w:hAnsi="Arial" w:cs="Arial"/>
                <w:color w:val="000000"/>
                <w:position w:val="-2"/>
                <w:sz w:val="18"/>
                <w:szCs w:val="18"/>
              </w:rPr>
              <w:t> </w:t>
            </w:r>
          </w:p>
        </w:tc>
      </w:tr>
    </w:tbl>
    <w:p w14:paraId="4AAC72F3" w14:textId="77777777" w:rsidR="00BA5F3E" w:rsidRDefault="000F3E21">
      <w:pPr>
        <w:spacing w:before="225" w:after="225" w:line="240" w:lineRule="auto"/>
        <w:jc w:val="both"/>
      </w:pPr>
      <w:r>
        <w:rPr>
          <w:rFonts w:ascii="Arial" w:hAnsi="Arial" w:cs="Arial"/>
          <w:color w:val="000000"/>
          <w:sz w:val="18"/>
          <w:szCs w:val="18"/>
        </w:rPr>
        <w:t> </w:t>
      </w:r>
    </w:p>
    <w:p w14:paraId="54C2A340" w14:textId="77777777" w:rsidR="00BA5F3E" w:rsidRDefault="000F3E21">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A5F3E" w14:paraId="08F88AB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FDB952" w14:textId="77777777" w:rsidR="00BA5F3E" w:rsidRDefault="000F3E21">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BB6E49" w14:textId="77777777" w:rsidR="00BA5F3E" w:rsidRDefault="000F3E21">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82A4C9" w14:textId="77777777" w:rsidR="00BA5F3E" w:rsidRDefault="000F3E21">
            <w:r>
              <w:rPr>
                <w:rFonts w:ascii="Arial" w:hAnsi="Arial" w:cs="Arial"/>
                <w:color w:val="000000"/>
                <w:position w:val="-2"/>
                <w:sz w:val="18"/>
                <w:szCs w:val="18"/>
              </w:rPr>
              <w:t>EMŠO*</w:t>
            </w:r>
          </w:p>
        </w:tc>
      </w:tr>
      <w:tr w:rsidR="00BA5F3E" w14:paraId="5D336C9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ED4958" w14:textId="77777777" w:rsidR="00BA5F3E" w:rsidRDefault="000F3E2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2392C7" w14:textId="77777777" w:rsidR="00BA5F3E" w:rsidRDefault="000F3E2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C2C604" w14:textId="77777777" w:rsidR="00BA5F3E" w:rsidRDefault="000F3E21">
            <w:r>
              <w:rPr>
                <w:rFonts w:ascii="Arial" w:hAnsi="Arial" w:cs="Arial"/>
                <w:color w:val="000000"/>
                <w:position w:val="-2"/>
                <w:sz w:val="18"/>
                <w:szCs w:val="18"/>
              </w:rPr>
              <w:t> </w:t>
            </w:r>
          </w:p>
        </w:tc>
      </w:tr>
      <w:tr w:rsidR="00BA5F3E" w14:paraId="232AF2A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DA5864" w14:textId="77777777" w:rsidR="00BA5F3E" w:rsidRDefault="000F3E2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7DC541" w14:textId="77777777" w:rsidR="00BA5F3E" w:rsidRDefault="000F3E2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0508AE" w14:textId="77777777" w:rsidR="00BA5F3E" w:rsidRDefault="000F3E21">
            <w:r>
              <w:rPr>
                <w:rFonts w:ascii="Arial" w:hAnsi="Arial" w:cs="Arial"/>
                <w:color w:val="000000"/>
                <w:position w:val="-2"/>
                <w:sz w:val="18"/>
                <w:szCs w:val="18"/>
              </w:rPr>
              <w:t> </w:t>
            </w:r>
          </w:p>
        </w:tc>
      </w:tr>
      <w:tr w:rsidR="00BA5F3E" w14:paraId="2C50C82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AB9250" w14:textId="77777777" w:rsidR="00BA5F3E" w:rsidRDefault="000F3E2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18CFE4" w14:textId="77777777" w:rsidR="00BA5F3E" w:rsidRDefault="000F3E2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EC4CF2" w14:textId="77777777" w:rsidR="00BA5F3E" w:rsidRDefault="000F3E21">
            <w:r>
              <w:rPr>
                <w:rFonts w:ascii="Arial" w:hAnsi="Arial" w:cs="Arial"/>
                <w:color w:val="000000"/>
                <w:position w:val="-2"/>
                <w:sz w:val="18"/>
                <w:szCs w:val="18"/>
              </w:rPr>
              <w:t> </w:t>
            </w:r>
          </w:p>
        </w:tc>
      </w:tr>
      <w:tr w:rsidR="00BA5F3E" w14:paraId="723A231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1AD9F5" w14:textId="77777777" w:rsidR="00BA5F3E" w:rsidRDefault="000F3E2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284D6A" w14:textId="77777777" w:rsidR="00BA5F3E" w:rsidRDefault="000F3E2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2ECB4D" w14:textId="77777777" w:rsidR="00BA5F3E" w:rsidRDefault="000F3E21">
            <w:r>
              <w:rPr>
                <w:rFonts w:ascii="Arial" w:hAnsi="Arial" w:cs="Arial"/>
                <w:color w:val="000000"/>
                <w:position w:val="-2"/>
                <w:sz w:val="18"/>
                <w:szCs w:val="18"/>
              </w:rPr>
              <w:t> </w:t>
            </w:r>
          </w:p>
        </w:tc>
      </w:tr>
      <w:tr w:rsidR="00BA5F3E" w14:paraId="224FC7F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61D6B8" w14:textId="77777777" w:rsidR="00BA5F3E" w:rsidRDefault="000F3E2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7719C0" w14:textId="77777777" w:rsidR="00BA5F3E" w:rsidRDefault="000F3E2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23AA78" w14:textId="77777777" w:rsidR="00BA5F3E" w:rsidRDefault="000F3E21">
            <w:r>
              <w:rPr>
                <w:rFonts w:ascii="Arial" w:hAnsi="Arial" w:cs="Arial"/>
                <w:color w:val="000000"/>
                <w:position w:val="-2"/>
                <w:sz w:val="18"/>
                <w:szCs w:val="18"/>
              </w:rPr>
              <w:t> </w:t>
            </w:r>
          </w:p>
        </w:tc>
      </w:tr>
      <w:tr w:rsidR="00BA5F3E" w14:paraId="010A10A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B7FB44" w14:textId="77777777" w:rsidR="00BA5F3E" w:rsidRDefault="000F3E2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2F4F0C" w14:textId="77777777" w:rsidR="00BA5F3E" w:rsidRDefault="000F3E2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F8560C" w14:textId="77777777" w:rsidR="00BA5F3E" w:rsidRDefault="000F3E21">
            <w:r>
              <w:rPr>
                <w:rFonts w:ascii="Arial" w:hAnsi="Arial" w:cs="Arial"/>
                <w:color w:val="000000"/>
                <w:position w:val="-2"/>
                <w:sz w:val="18"/>
                <w:szCs w:val="18"/>
              </w:rPr>
              <w:t> </w:t>
            </w:r>
          </w:p>
        </w:tc>
      </w:tr>
      <w:tr w:rsidR="00BA5F3E" w14:paraId="3865AF3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2CDD81" w14:textId="77777777" w:rsidR="00BA5F3E" w:rsidRDefault="000F3E2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3AA915" w14:textId="77777777" w:rsidR="00BA5F3E" w:rsidRDefault="000F3E2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755C60" w14:textId="77777777" w:rsidR="00BA5F3E" w:rsidRDefault="000F3E21">
            <w:r>
              <w:rPr>
                <w:rFonts w:ascii="Arial" w:hAnsi="Arial" w:cs="Arial"/>
                <w:color w:val="000000"/>
                <w:position w:val="-2"/>
                <w:sz w:val="18"/>
                <w:szCs w:val="18"/>
              </w:rPr>
              <w:t> </w:t>
            </w:r>
          </w:p>
        </w:tc>
      </w:tr>
      <w:tr w:rsidR="00BA5F3E" w14:paraId="6D3DDE3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005AE7" w14:textId="77777777" w:rsidR="00BA5F3E" w:rsidRDefault="000F3E2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AC1C0C" w14:textId="77777777" w:rsidR="00BA5F3E" w:rsidRDefault="000F3E2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BCC0D1" w14:textId="77777777" w:rsidR="00BA5F3E" w:rsidRDefault="000F3E21">
            <w:r>
              <w:rPr>
                <w:rFonts w:ascii="Arial" w:hAnsi="Arial" w:cs="Arial"/>
                <w:color w:val="000000"/>
                <w:position w:val="-2"/>
                <w:sz w:val="18"/>
                <w:szCs w:val="18"/>
              </w:rPr>
              <w:t> </w:t>
            </w:r>
          </w:p>
        </w:tc>
      </w:tr>
      <w:tr w:rsidR="00BA5F3E" w14:paraId="32CEA9B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824748" w14:textId="77777777" w:rsidR="00BA5F3E" w:rsidRDefault="000F3E2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F57FA2" w14:textId="77777777" w:rsidR="00BA5F3E" w:rsidRDefault="000F3E2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2E21AD" w14:textId="77777777" w:rsidR="00BA5F3E" w:rsidRDefault="000F3E21">
            <w:r>
              <w:rPr>
                <w:rFonts w:ascii="Arial" w:hAnsi="Arial" w:cs="Arial"/>
                <w:color w:val="000000"/>
                <w:position w:val="-2"/>
                <w:sz w:val="18"/>
                <w:szCs w:val="18"/>
              </w:rPr>
              <w:t> </w:t>
            </w:r>
          </w:p>
        </w:tc>
      </w:tr>
    </w:tbl>
    <w:p w14:paraId="3D50957C" w14:textId="77777777" w:rsidR="00BA5F3E" w:rsidRDefault="000F3E21">
      <w:pPr>
        <w:spacing w:before="225" w:after="225" w:line="240" w:lineRule="auto"/>
        <w:jc w:val="both"/>
      </w:pPr>
      <w:r>
        <w:rPr>
          <w:rFonts w:ascii="Arial" w:hAnsi="Arial" w:cs="Arial"/>
          <w:color w:val="000000"/>
          <w:sz w:val="18"/>
          <w:szCs w:val="18"/>
        </w:rPr>
        <w:t>* podatek je potreben za preverbo v e-Dosje</w:t>
      </w:r>
    </w:p>
    <w:p w14:paraId="57839A00" w14:textId="77777777" w:rsidR="00BA5F3E" w:rsidRDefault="000F3E21">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A5F3E" w14:paraId="4D7FAE68" w14:textId="77777777">
        <w:tc>
          <w:tcPr>
            <w:tcW w:w="2500" w:type="pct"/>
            <w:tcMar>
              <w:top w:w="75" w:type="dxa"/>
              <w:bottom w:w="75" w:type="dxa"/>
            </w:tcMar>
            <w:vAlign w:val="center"/>
          </w:tcPr>
          <w:p w14:paraId="6EB7D7AD" w14:textId="77777777" w:rsidR="00BA5F3E" w:rsidRDefault="000F3E21">
            <w:r>
              <w:rPr>
                <w:rFonts w:ascii="Arial" w:hAnsi="Arial" w:cs="Arial"/>
                <w:color w:val="000000"/>
                <w:position w:val="-2"/>
                <w:sz w:val="18"/>
                <w:szCs w:val="18"/>
              </w:rPr>
              <w:t>Kraj in datum:</w:t>
            </w:r>
          </w:p>
        </w:tc>
        <w:tc>
          <w:tcPr>
            <w:tcW w:w="0" w:type="auto"/>
            <w:tcMar>
              <w:top w:w="75" w:type="dxa"/>
              <w:bottom w:w="75" w:type="dxa"/>
            </w:tcMar>
            <w:vAlign w:val="center"/>
          </w:tcPr>
          <w:p w14:paraId="1DD9F459" w14:textId="77777777" w:rsidR="00BA5F3E" w:rsidRDefault="000F3E21">
            <w:r>
              <w:rPr>
                <w:rFonts w:ascii="Arial" w:hAnsi="Arial" w:cs="Arial"/>
                <w:color w:val="000000"/>
                <w:position w:val="-2"/>
                <w:sz w:val="18"/>
                <w:szCs w:val="18"/>
              </w:rPr>
              <w:t>Ime in priimek: _____________________</w:t>
            </w:r>
          </w:p>
        </w:tc>
      </w:tr>
      <w:tr w:rsidR="00BA5F3E" w14:paraId="2974DA44" w14:textId="77777777">
        <w:tc>
          <w:tcPr>
            <w:tcW w:w="2500" w:type="pct"/>
            <w:tcMar>
              <w:top w:w="75" w:type="dxa"/>
              <w:bottom w:w="75" w:type="dxa"/>
            </w:tcMar>
            <w:vAlign w:val="center"/>
          </w:tcPr>
          <w:p w14:paraId="3652AED6" w14:textId="77777777" w:rsidR="00BA5F3E" w:rsidRDefault="000F3E21">
            <w:r>
              <w:rPr>
                <w:rFonts w:ascii="Arial" w:hAnsi="Arial" w:cs="Arial"/>
                <w:color w:val="000000"/>
                <w:position w:val="-2"/>
                <w:sz w:val="18"/>
                <w:szCs w:val="18"/>
              </w:rPr>
              <w:t> </w:t>
            </w:r>
          </w:p>
        </w:tc>
        <w:tc>
          <w:tcPr>
            <w:tcW w:w="0" w:type="auto"/>
            <w:tcMar>
              <w:top w:w="75" w:type="dxa"/>
              <w:bottom w:w="75" w:type="dxa"/>
            </w:tcMar>
            <w:vAlign w:val="center"/>
          </w:tcPr>
          <w:p w14:paraId="1D0A2687" w14:textId="77777777" w:rsidR="00BA5F3E" w:rsidRDefault="000F3E21">
            <w:pPr>
              <w:jc w:val="center"/>
            </w:pPr>
            <w:r>
              <w:rPr>
                <w:rFonts w:ascii="Arial" w:hAnsi="Arial" w:cs="Arial"/>
                <w:color w:val="A9A9A9"/>
                <w:position w:val="-2"/>
                <w:sz w:val="18"/>
                <w:szCs w:val="18"/>
              </w:rPr>
              <w:t>(podpis)</w:t>
            </w:r>
          </w:p>
        </w:tc>
      </w:tr>
    </w:tbl>
    <w:p w14:paraId="02E638A6" w14:textId="77777777" w:rsidR="00BA5F3E" w:rsidRDefault="000F3E21">
      <w:pPr>
        <w:spacing w:before="225" w:after="225" w:line="240" w:lineRule="auto"/>
        <w:jc w:val="both"/>
      </w:pPr>
      <w:r>
        <w:rPr>
          <w:rFonts w:ascii="Arial" w:hAnsi="Arial" w:cs="Arial"/>
          <w:color w:val="000000"/>
          <w:sz w:val="18"/>
          <w:szCs w:val="18"/>
        </w:rPr>
        <w:t> </w:t>
      </w:r>
    </w:p>
    <w:p w14:paraId="5517F8E4" w14:textId="77777777" w:rsidR="00BA5F3E" w:rsidRDefault="000F3E21">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13B432B4" w14:textId="77777777" w:rsidR="00BA5F3E" w:rsidRDefault="000F3E21">
      <w:pPr>
        <w:spacing w:before="225" w:after="225" w:line="240" w:lineRule="auto"/>
        <w:jc w:val="both"/>
      </w:pPr>
      <w:r>
        <w:rPr>
          <w:rFonts w:ascii="Arial" w:hAnsi="Arial" w:cs="Arial"/>
          <w:color w:val="000000"/>
          <w:sz w:val="18"/>
          <w:szCs w:val="18"/>
        </w:rPr>
        <w:t> </w:t>
      </w:r>
    </w:p>
    <w:p w14:paraId="4C9BB3F3" w14:textId="77777777" w:rsidR="0093566D" w:rsidRDefault="0093566D">
      <w:pPr>
        <w:sectPr w:rsidR="0093566D" w:rsidSect="006E7A2B">
          <w:footerReference w:type="default" r:id="rId16"/>
          <w:pgSz w:w="11906" w:h="16838"/>
          <w:pgMar w:top="1418" w:right="1418" w:bottom="1418" w:left="1418" w:header="567" w:footer="596" w:gutter="0"/>
          <w:cols w:space="708"/>
          <w:docGrid w:linePitch="360"/>
        </w:sectPr>
      </w:pPr>
    </w:p>
    <w:p w14:paraId="45D5B5A2" w14:textId="77777777" w:rsidR="0093566D" w:rsidRPr="003A2013" w:rsidRDefault="0093566D" w:rsidP="0093566D">
      <w:pPr>
        <w:spacing w:before="225" w:after="225" w:line="240" w:lineRule="auto"/>
        <w:jc w:val="right"/>
        <w:rPr>
          <w:rFonts w:ascii="Arial" w:hAnsi="Arial" w:cs="Arial"/>
          <w:sz w:val="18"/>
          <w:szCs w:val="18"/>
        </w:rPr>
      </w:pPr>
      <w:r w:rsidRPr="003A2013">
        <w:rPr>
          <w:rFonts w:ascii="Arial" w:hAnsi="Arial" w:cs="Arial"/>
          <w:sz w:val="18"/>
          <w:szCs w:val="18"/>
        </w:rPr>
        <w:lastRenderedPageBreak/>
        <w:t>Obrazec št: 5</w:t>
      </w:r>
    </w:p>
    <w:p w14:paraId="32A5E3B7" w14:textId="77777777" w:rsidR="0093566D" w:rsidRPr="003A2013" w:rsidRDefault="0093566D" w:rsidP="0093566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Referenčna lista gospodarskega subjekta</w:t>
      </w:r>
    </w:p>
    <w:p w14:paraId="211DB17C" w14:textId="2A26742E" w:rsidR="0093566D" w:rsidRPr="003A2013" w:rsidRDefault="0093566D" w:rsidP="0093566D">
      <w:pPr>
        <w:spacing w:before="225" w:after="225" w:line="240" w:lineRule="auto"/>
        <w:jc w:val="both"/>
      </w:pPr>
      <w:r w:rsidRPr="003A2013">
        <w:rPr>
          <w:rFonts w:ascii="Arial" w:hAnsi="Arial" w:cs="Arial"/>
          <w:color w:val="000000"/>
          <w:sz w:val="18"/>
          <w:szCs w:val="18"/>
        </w:rPr>
        <w:t xml:space="preserve">Spodaj podpisani zastopnik gospodarskega subjekta ___________________________ pod kazensko in materialno odgovornostjo izjavljam, da je gospodarski subjekt izvedel sledeče referenčne </w:t>
      </w:r>
      <w:r>
        <w:rPr>
          <w:rFonts w:ascii="Arial" w:hAnsi="Arial" w:cs="Arial"/>
          <w:color w:val="000000"/>
          <w:sz w:val="18"/>
          <w:szCs w:val="18"/>
        </w:rPr>
        <w:t>posle</w:t>
      </w:r>
      <w:r w:rsidRPr="003A2013">
        <w:rPr>
          <w:rFonts w:ascii="Arial" w:hAnsi="Arial" w:cs="Arial"/>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16"/>
        <w:gridCol w:w="5175"/>
        <w:gridCol w:w="1534"/>
        <w:gridCol w:w="1812"/>
        <w:gridCol w:w="1393"/>
        <w:gridCol w:w="1854"/>
      </w:tblGrid>
      <w:tr w:rsidR="0093566D" w:rsidRPr="003A2013" w14:paraId="0189D881" w14:textId="77777777" w:rsidTr="00417D42">
        <w:tc>
          <w:tcPr>
            <w:tcW w:w="79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B2E98E6" w14:textId="77777777" w:rsidR="0093566D" w:rsidRPr="003A2013" w:rsidRDefault="0093566D" w:rsidP="00417D42">
            <w:pPr>
              <w:jc w:val="center"/>
            </w:pPr>
            <w:r w:rsidRPr="003A2013">
              <w:rPr>
                <w:rFonts w:ascii="Arial" w:hAnsi="Arial" w:cs="Arial"/>
                <w:b/>
                <w:bCs/>
                <w:color w:val="000000"/>
                <w:position w:val="-2"/>
                <w:sz w:val="18"/>
                <w:szCs w:val="18"/>
                <w:shd w:val="clear" w:color="auto" w:fill="CCCCCC"/>
              </w:rPr>
              <w:t>Naročnik</w:t>
            </w:r>
            <w:r w:rsidRPr="003A2013">
              <w:rPr>
                <w:rFonts w:ascii="Arial" w:hAnsi="Arial" w:cs="Arial"/>
                <w:b/>
                <w:bCs/>
                <w:color w:val="000000"/>
                <w:position w:val="-2"/>
                <w:sz w:val="18"/>
                <w:szCs w:val="18"/>
                <w:shd w:val="clear" w:color="auto" w:fill="CCCCCC"/>
              </w:rPr>
              <w:br/>
              <w:t>(naziv, naslov)</w:t>
            </w:r>
          </w:p>
        </w:tc>
        <w:tc>
          <w:tcPr>
            <w:tcW w:w="185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5AC6189" w14:textId="66840FEF" w:rsidR="0093566D" w:rsidRPr="003A2013" w:rsidRDefault="0093566D" w:rsidP="00417D42">
            <w:pPr>
              <w:jc w:val="center"/>
              <w:rPr>
                <w:rFonts w:ascii="Arial" w:hAnsi="Arial" w:cs="Arial"/>
                <w:bCs/>
                <w:color w:val="000000"/>
                <w:position w:val="-2"/>
                <w:sz w:val="18"/>
                <w:szCs w:val="18"/>
                <w:shd w:val="clear" w:color="auto" w:fill="CCCCCC"/>
              </w:rPr>
            </w:pPr>
            <w:r w:rsidRPr="003A2013">
              <w:rPr>
                <w:rFonts w:ascii="Arial" w:hAnsi="Arial" w:cs="Arial"/>
                <w:b/>
                <w:bCs/>
                <w:color w:val="000000"/>
                <w:position w:val="-2"/>
                <w:sz w:val="18"/>
                <w:szCs w:val="18"/>
                <w:shd w:val="clear" w:color="auto" w:fill="CCCCCC"/>
              </w:rPr>
              <w:t xml:space="preserve">Vrsta </w:t>
            </w:r>
            <w:r>
              <w:rPr>
                <w:rFonts w:ascii="Arial" w:hAnsi="Arial" w:cs="Arial"/>
                <w:b/>
                <w:bCs/>
                <w:color w:val="000000"/>
                <w:position w:val="-2"/>
                <w:sz w:val="18"/>
                <w:szCs w:val="18"/>
                <w:shd w:val="clear" w:color="auto" w:fill="CCCCCC"/>
              </w:rPr>
              <w:t>storitev</w:t>
            </w:r>
            <w:r w:rsidRPr="003A2013">
              <w:rPr>
                <w:rFonts w:ascii="Arial" w:hAnsi="Arial" w:cs="Arial"/>
                <w:b/>
                <w:bCs/>
                <w:color w:val="000000"/>
                <w:position w:val="-2"/>
                <w:sz w:val="18"/>
                <w:szCs w:val="18"/>
                <w:shd w:val="clear" w:color="auto" w:fill="CCCCCC"/>
              </w:rPr>
              <w:br/>
            </w:r>
          </w:p>
          <w:p w14:paraId="5F1C0F6F" w14:textId="77777777" w:rsidR="0093566D" w:rsidRDefault="0093566D" w:rsidP="00417D42">
            <w:pPr>
              <w:jc w:val="center"/>
              <w:rPr>
                <w:rFonts w:ascii="Arial" w:hAnsi="Arial" w:cs="Arial"/>
                <w:bCs/>
                <w:i/>
                <w:iCs/>
                <w:color w:val="000000"/>
                <w:position w:val="-2"/>
                <w:sz w:val="18"/>
                <w:szCs w:val="18"/>
                <w:shd w:val="clear" w:color="auto" w:fill="CCCCCC"/>
              </w:rPr>
            </w:pPr>
            <w:r w:rsidRPr="003A2013">
              <w:rPr>
                <w:rFonts w:ascii="Arial" w:hAnsi="Arial" w:cs="Arial"/>
                <w:bCs/>
                <w:i/>
                <w:iCs/>
                <w:color w:val="000000"/>
                <w:position w:val="-2"/>
                <w:sz w:val="18"/>
                <w:szCs w:val="18"/>
                <w:shd w:val="clear" w:color="auto" w:fill="CCCCCC"/>
              </w:rPr>
              <w:t xml:space="preserve">(podroben opis referenčnega posla iz katerega mora izhajati, ali je gospodarski subjekt </w:t>
            </w:r>
            <w:r>
              <w:rPr>
                <w:rFonts w:ascii="Arial" w:hAnsi="Arial" w:cs="Arial"/>
                <w:bCs/>
                <w:i/>
                <w:iCs/>
                <w:color w:val="000000"/>
                <w:position w:val="-2"/>
                <w:sz w:val="18"/>
                <w:szCs w:val="18"/>
                <w:shd w:val="clear" w:color="auto" w:fill="CCCCCC"/>
              </w:rPr>
              <w:t>izvajal:</w:t>
            </w:r>
          </w:p>
          <w:p w14:paraId="65CD6EB2" w14:textId="05E14AF4" w:rsidR="0093566D" w:rsidRDefault="0093566D" w:rsidP="0024097D">
            <w:pPr>
              <w:pStyle w:val="ListParagraph"/>
              <w:numPr>
                <w:ilvl w:val="0"/>
                <w:numId w:val="43"/>
              </w:numPr>
              <w:spacing w:before="135" w:after="135"/>
              <w:jc w:val="both"/>
              <w:textAlignment w:val="center"/>
              <w:rPr>
                <w:rFonts w:ascii="Arial" w:hAnsi="Arial" w:cs="Arial"/>
                <w:i/>
                <w:iCs/>
                <w:color w:val="000000"/>
                <w:position w:val="-2"/>
                <w:sz w:val="18"/>
                <w:szCs w:val="18"/>
              </w:rPr>
            </w:pPr>
            <w:r w:rsidRPr="0093566D">
              <w:rPr>
                <w:rFonts w:ascii="Arial" w:hAnsi="Arial" w:cs="Arial"/>
                <w:i/>
                <w:iCs/>
                <w:color w:val="000000"/>
                <w:position w:val="-2"/>
                <w:sz w:val="18"/>
                <w:szCs w:val="18"/>
              </w:rPr>
              <w:t>storitev mobilne telefonije, vključno s storitvijo mobilnega interneta,</w:t>
            </w:r>
            <w:r>
              <w:rPr>
                <w:rFonts w:ascii="Arial" w:hAnsi="Arial" w:cs="Arial"/>
                <w:i/>
                <w:iCs/>
                <w:color w:val="000000"/>
                <w:position w:val="-2"/>
                <w:sz w:val="18"/>
                <w:szCs w:val="18"/>
              </w:rPr>
              <w:t xml:space="preserve"> in/ali</w:t>
            </w:r>
          </w:p>
          <w:p w14:paraId="0CC2F058" w14:textId="18E28D6C" w:rsidR="0093566D" w:rsidRPr="0093566D" w:rsidRDefault="0093566D" w:rsidP="0024097D">
            <w:pPr>
              <w:pStyle w:val="ListParagraph"/>
              <w:numPr>
                <w:ilvl w:val="0"/>
                <w:numId w:val="43"/>
              </w:numPr>
              <w:spacing w:before="135" w:after="135"/>
              <w:jc w:val="both"/>
              <w:textAlignment w:val="center"/>
              <w:rPr>
                <w:rFonts w:ascii="Arial" w:hAnsi="Arial" w:cs="Arial"/>
                <w:i/>
                <w:iCs/>
                <w:color w:val="000000"/>
                <w:position w:val="-2"/>
                <w:sz w:val="18"/>
                <w:szCs w:val="18"/>
              </w:rPr>
            </w:pPr>
            <w:r w:rsidRPr="0093566D">
              <w:rPr>
                <w:rFonts w:ascii="Arial" w:hAnsi="Arial" w:cs="Arial"/>
                <w:i/>
                <w:iCs/>
                <w:color w:val="000000"/>
                <w:position w:val="-2"/>
                <w:sz w:val="18"/>
                <w:szCs w:val="18"/>
              </w:rPr>
              <w:t>storitev stacionarne telefonije</w:t>
            </w:r>
            <w:r>
              <w:rPr>
                <w:rFonts w:ascii="Arial" w:hAnsi="Arial" w:cs="Arial"/>
                <w:i/>
                <w:iCs/>
                <w:color w:val="000000"/>
                <w:position w:val="-2"/>
                <w:sz w:val="18"/>
                <w:szCs w:val="18"/>
              </w:rPr>
              <w:t>, pri čemer mora ponudnik navesti tudi število lokacij, na katerih je bilo vzpostavljeno razmerje)</w:t>
            </w:r>
          </w:p>
          <w:p w14:paraId="2D8B26B4" w14:textId="77777777" w:rsidR="0093566D" w:rsidRPr="003A2013" w:rsidRDefault="0093566D" w:rsidP="00417D42">
            <w:pPr>
              <w:jc w:val="center"/>
              <w:rPr>
                <w:rFonts w:ascii="Arial" w:hAnsi="Arial" w:cs="Arial"/>
                <w:bCs/>
                <w:color w:val="000000"/>
                <w:position w:val="-2"/>
                <w:sz w:val="18"/>
                <w:szCs w:val="18"/>
                <w:shd w:val="clear" w:color="auto" w:fill="CCCCCC"/>
              </w:rPr>
            </w:pPr>
          </w:p>
        </w:tc>
        <w:tc>
          <w:tcPr>
            <w:tcW w:w="54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E588CD9" w14:textId="154A2D60" w:rsidR="0093566D" w:rsidRPr="003A2013" w:rsidRDefault="0093566D" w:rsidP="00417D42">
            <w:pPr>
              <w:jc w:val="center"/>
            </w:pPr>
            <w:r>
              <w:rPr>
                <w:rFonts w:ascii="Arial" w:hAnsi="Arial" w:cs="Arial"/>
                <w:b/>
                <w:bCs/>
                <w:color w:val="000000"/>
                <w:position w:val="-2"/>
                <w:sz w:val="18"/>
                <w:szCs w:val="18"/>
                <w:shd w:val="clear" w:color="auto" w:fill="CCCCCC"/>
              </w:rPr>
              <w:t>Število vzpostavljenih naročniških razmerij v okviru referenčnega posla</w:t>
            </w:r>
          </w:p>
        </w:tc>
        <w:tc>
          <w:tcPr>
            <w:tcW w:w="64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6204948" w14:textId="77777777" w:rsidR="0093566D" w:rsidRPr="003A2013" w:rsidRDefault="0093566D" w:rsidP="00417D42">
            <w:pPr>
              <w:jc w:val="center"/>
            </w:pPr>
            <w:r w:rsidRPr="003A2013">
              <w:rPr>
                <w:rFonts w:ascii="Arial" w:hAnsi="Arial" w:cs="Arial"/>
                <w:b/>
                <w:bCs/>
                <w:color w:val="000000"/>
                <w:position w:val="-2"/>
                <w:sz w:val="18"/>
                <w:szCs w:val="18"/>
                <w:shd w:val="clear" w:color="auto" w:fill="CCCCCC"/>
              </w:rPr>
              <w:t>Čas realizacije</w:t>
            </w:r>
            <w:r w:rsidRPr="003A2013">
              <w:rPr>
                <w:rFonts w:ascii="Arial" w:hAnsi="Arial" w:cs="Arial"/>
                <w:b/>
                <w:bCs/>
                <w:color w:val="000000"/>
                <w:position w:val="-2"/>
                <w:sz w:val="18"/>
                <w:szCs w:val="18"/>
                <w:shd w:val="clear" w:color="auto" w:fill="CCCCCC"/>
              </w:rPr>
              <w:br/>
              <w:t>(od mesec/leto do mesec/leto)</w:t>
            </w:r>
          </w:p>
        </w:tc>
        <w:tc>
          <w:tcPr>
            <w:tcW w:w="49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FA830F1" w14:textId="43322821" w:rsidR="0093566D" w:rsidRPr="003A2013" w:rsidRDefault="0093566D" w:rsidP="00417D42">
            <w:pPr>
              <w:jc w:val="center"/>
            </w:pPr>
            <w:r w:rsidRPr="003A2013">
              <w:rPr>
                <w:rFonts w:ascii="Arial" w:hAnsi="Arial" w:cs="Arial"/>
                <w:b/>
                <w:bCs/>
                <w:color w:val="000000"/>
                <w:position w:val="-2"/>
                <w:sz w:val="18"/>
                <w:szCs w:val="18"/>
                <w:shd w:val="clear" w:color="auto" w:fill="CCCCCC"/>
              </w:rPr>
              <w:t>Pogodbeni znesek</w:t>
            </w:r>
            <w:r w:rsidRPr="003A2013">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letno vrednost storitev referenčnega posla</w:t>
            </w:r>
          </w:p>
        </w:tc>
        <w:tc>
          <w:tcPr>
            <w:tcW w:w="66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26A429A" w14:textId="77777777" w:rsidR="0093566D" w:rsidRPr="003A2013" w:rsidRDefault="0093566D" w:rsidP="00417D42">
            <w:pPr>
              <w:jc w:val="center"/>
            </w:pPr>
            <w:r w:rsidRPr="003A2013">
              <w:rPr>
                <w:rFonts w:ascii="Arial" w:hAnsi="Arial" w:cs="Arial"/>
                <w:b/>
                <w:bCs/>
                <w:color w:val="000000"/>
                <w:position w:val="-2"/>
                <w:sz w:val="18"/>
                <w:szCs w:val="18"/>
                <w:shd w:val="clear" w:color="auto" w:fill="CCCCCC"/>
              </w:rPr>
              <w:t>Kontaktna oseba pri naročniku</w:t>
            </w:r>
            <w:r w:rsidRPr="003A2013">
              <w:rPr>
                <w:rFonts w:ascii="Arial" w:hAnsi="Arial" w:cs="Arial"/>
                <w:b/>
                <w:bCs/>
                <w:color w:val="000000"/>
                <w:position w:val="-2"/>
                <w:sz w:val="18"/>
                <w:szCs w:val="18"/>
                <w:shd w:val="clear" w:color="auto" w:fill="CCCCCC"/>
              </w:rPr>
              <w:br/>
              <w:t>(ime in priimek ter telefon in e-mail)</w:t>
            </w:r>
          </w:p>
        </w:tc>
      </w:tr>
      <w:tr w:rsidR="0093566D" w:rsidRPr="003A2013" w14:paraId="331EDD1B" w14:textId="77777777" w:rsidTr="00417D42">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437613" w14:textId="77777777" w:rsidR="0093566D" w:rsidRPr="003A2013" w:rsidRDefault="0093566D" w:rsidP="00417D42">
            <w:r w:rsidRPr="003A2013">
              <w:rPr>
                <w:rFonts w:ascii="Arial" w:hAnsi="Arial" w:cs="Arial"/>
                <w:color w:val="000000"/>
                <w:position w:val="-2"/>
                <w:sz w:val="18"/>
                <w:szCs w:val="18"/>
              </w:rPr>
              <w:t> </w:t>
            </w:r>
          </w:p>
        </w:tc>
        <w:tc>
          <w:tcPr>
            <w:tcW w:w="1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158CFF" w14:textId="77777777" w:rsidR="0093566D" w:rsidRPr="003A2013" w:rsidRDefault="0093566D" w:rsidP="00417D42">
            <w:pPr>
              <w:rPr>
                <w:rFonts w:ascii="Arial" w:hAnsi="Arial" w:cs="Arial"/>
                <w:color w:val="000000"/>
                <w:position w:val="-2"/>
                <w:sz w:val="18"/>
                <w:szCs w:val="18"/>
              </w:rPr>
            </w:pPr>
            <w:r w:rsidRPr="003A2013">
              <w:rPr>
                <w:rFonts w:ascii="Arial" w:hAnsi="Arial" w:cs="Arial"/>
                <w:color w:val="000000"/>
                <w:position w:val="-2"/>
                <w:sz w:val="18"/>
                <w:szCs w:val="18"/>
              </w:rPr>
              <w:t> </w:t>
            </w:r>
          </w:p>
          <w:p w14:paraId="70CEECA9" w14:textId="77777777" w:rsidR="0093566D" w:rsidRPr="003A2013" w:rsidRDefault="0093566D" w:rsidP="00417D42"/>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A05B5" w14:textId="77777777" w:rsidR="0093566D" w:rsidRPr="003A2013" w:rsidRDefault="0093566D" w:rsidP="00417D42">
            <w:r w:rsidRPr="003A2013">
              <w:rPr>
                <w:rFonts w:ascii="Arial" w:hAnsi="Arial" w:cs="Arial"/>
                <w:color w:val="000000"/>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9C367" w14:textId="77777777" w:rsidR="0093566D" w:rsidRPr="003A2013" w:rsidRDefault="0093566D" w:rsidP="00417D42">
            <w:r w:rsidRPr="003A2013">
              <w:rPr>
                <w:rFonts w:ascii="Arial" w:hAnsi="Arial" w:cs="Arial"/>
                <w:color w:val="000000"/>
                <w:position w:val="-2"/>
                <w:sz w:val="18"/>
                <w:szCs w:val="18"/>
              </w:rPr>
              <w:t> </w:t>
            </w:r>
          </w:p>
        </w:tc>
        <w:tc>
          <w:tcPr>
            <w:tcW w:w="4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EA074E" w14:textId="77777777" w:rsidR="0093566D" w:rsidRPr="003A2013" w:rsidRDefault="0093566D" w:rsidP="00417D42">
            <w:r w:rsidRPr="003A2013">
              <w:rPr>
                <w:rFonts w:ascii="Arial" w:hAnsi="Arial" w:cs="Arial"/>
                <w:color w:val="000000"/>
                <w:position w:val="-2"/>
                <w:sz w:val="18"/>
                <w:szCs w:val="18"/>
              </w:rPr>
              <w:t> </w:t>
            </w:r>
          </w:p>
        </w:tc>
        <w:tc>
          <w:tcPr>
            <w:tcW w:w="6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720B6" w14:textId="77777777" w:rsidR="0093566D" w:rsidRPr="003A2013" w:rsidRDefault="0093566D" w:rsidP="00417D42">
            <w:r w:rsidRPr="003A2013">
              <w:rPr>
                <w:rFonts w:ascii="Arial" w:hAnsi="Arial" w:cs="Arial"/>
                <w:color w:val="000000"/>
                <w:position w:val="-2"/>
                <w:sz w:val="18"/>
                <w:szCs w:val="18"/>
              </w:rPr>
              <w:t> </w:t>
            </w:r>
          </w:p>
        </w:tc>
      </w:tr>
      <w:tr w:rsidR="0093566D" w:rsidRPr="003A2013" w14:paraId="72AE64DC" w14:textId="77777777" w:rsidTr="00417D42">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5195E" w14:textId="77777777" w:rsidR="0093566D" w:rsidRPr="003A2013" w:rsidRDefault="0093566D" w:rsidP="00417D42">
            <w:r w:rsidRPr="003A2013">
              <w:rPr>
                <w:rFonts w:ascii="Arial" w:hAnsi="Arial" w:cs="Arial"/>
                <w:color w:val="000000"/>
                <w:position w:val="-2"/>
                <w:sz w:val="18"/>
                <w:szCs w:val="18"/>
              </w:rPr>
              <w:t> </w:t>
            </w:r>
          </w:p>
        </w:tc>
        <w:tc>
          <w:tcPr>
            <w:tcW w:w="1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7B0CB5" w14:textId="77777777" w:rsidR="0093566D" w:rsidRPr="003A2013" w:rsidRDefault="0093566D" w:rsidP="00417D42">
            <w:pPr>
              <w:rPr>
                <w:rFonts w:ascii="Arial" w:hAnsi="Arial" w:cs="Arial"/>
                <w:color w:val="000000"/>
                <w:position w:val="-2"/>
                <w:sz w:val="18"/>
                <w:szCs w:val="18"/>
              </w:rPr>
            </w:pPr>
            <w:r w:rsidRPr="003A2013">
              <w:rPr>
                <w:rFonts w:ascii="Arial" w:hAnsi="Arial" w:cs="Arial"/>
                <w:color w:val="000000"/>
                <w:position w:val="-2"/>
                <w:sz w:val="18"/>
                <w:szCs w:val="18"/>
              </w:rPr>
              <w:t> </w:t>
            </w:r>
          </w:p>
          <w:p w14:paraId="11A34244" w14:textId="77777777" w:rsidR="0093566D" w:rsidRPr="003A2013" w:rsidRDefault="0093566D" w:rsidP="00417D42"/>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1DB42" w14:textId="77777777" w:rsidR="0093566D" w:rsidRPr="003A2013" w:rsidRDefault="0093566D" w:rsidP="00417D42">
            <w:r w:rsidRPr="003A2013">
              <w:rPr>
                <w:rFonts w:ascii="Arial" w:hAnsi="Arial" w:cs="Arial"/>
                <w:color w:val="000000"/>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5416C" w14:textId="77777777" w:rsidR="0093566D" w:rsidRPr="003A2013" w:rsidRDefault="0093566D" w:rsidP="00417D42">
            <w:r w:rsidRPr="003A2013">
              <w:rPr>
                <w:rFonts w:ascii="Arial" w:hAnsi="Arial" w:cs="Arial"/>
                <w:color w:val="000000"/>
                <w:position w:val="-2"/>
                <w:sz w:val="18"/>
                <w:szCs w:val="18"/>
              </w:rPr>
              <w:t> </w:t>
            </w:r>
          </w:p>
        </w:tc>
        <w:tc>
          <w:tcPr>
            <w:tcW w:w="4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9BD342" w14:textId="77777777" w:rsidR="0093566D" w:rsidRPr="003A2013" w:rsidRDefault="0093566D" w:rsidP="00417D42">
            <w:r w:rsidRPr="003A2013">
              <w:rPr>
                <w:rFonts w:ascii="Arial" w:hAnsi="Arial" w:cs="Arial"/>
                <w:color w:val="000000"/>
                <w:position w:val="-2"/>
                <w:sz w:val="18"/>
                <w:szCs w:val="18"/>
              </w:rPr>
              <w:t> </w:t>
            </w:r>
          </w:p>
        </w:tc>
        <w:tc>
          <w:tcPr>
            <w:tcW w:w="6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044A97" w14:textId="77777777" w:rsidR="0093566D" w:rsidRPr="003A2013" w:rsidRDefault="0093566D" w:rsidP="00417D42">
            <w:r w:rsidRPr="003A2013">
              <w:rPr>
                <w:rFonts w:ascii="Arial" w:hAnsi="Arial" w:cs="Arial"/>
                <w:color w:val="000000"/>
                <w:position w:val="-2"/>
                <w:sz w:val="18"/>
                <w:szCs w:val="18"/>
              </w:rPr>
              <w:t> </w:t>
            </w:r>
          </w:p>
        </w:tc>
      </w:tr>
      <w:tr w:rsidR="0093566D" w:rsidRPr="003A2013" w14:paraId="51BA28C4" w14:textId="77777777" w:rsidTr="00417D42">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03C3E" w14:textId="77777777" w:rsidR="0093566D" w:rsidRPr="003A2013" w:rsidRDefault="0093566D" w:rsidP="00417D42">
            <w:r w:rsidRPr="003A2013">
              <w:rPr>
                <w:rFonts w:ascii="Arial" w:hAnsi="Arial" w:cs="Arial"/>
                <w:color w:val="000000"/>
                <w:position w:val="-2"/>
                <w:sz w:val="18"/>
                <w:szCs w:val="18"/>
              </w:rPr>
              <w:t> </w:t>
            </w:r>
          </w:p>
        </w:tc>
        <w:tc>
          <w:tcPr>
            <w:tcW w:w="1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F3D4CA" w14:textId="77777777" w:rsidR="0093566D" w:rsidRPr="003A2013" w:rsidRDefault="0093566D" w:rsidP="00417D42">
            <w:pPr>
              <w:rPr>
                <w:rFonts w:ascii="Arial" w:hAnsi="Arial" w:cs="Arial"/>
                <w:color w:val="000000"/>
                <w:position w:val="-2"/>
                <w:sz w:val="18"/>
                <w:szCs w:val="18"/>
              </w:rPr>
            </w:pPr>
            <w:r w:rsidRPr="003A2013">
              <w:rPr>
                <w:rFonts w:ascii="Arial" w:hAnsi="Arial" w:cs="Arial"/>
                <w:color w:val="000000"/>
                <w:position w:val="-2"/>
                <w:sz w:val="18"/>
                <w:szCs w:val="18"/>
              </w:rPr>
              <w:t> </w:t>
            </w:r>
          </w:p>
          <w:p w14:paraId="7237210C" w14:textId="77777777" w:rsidR="0093566D" w:rsidRPr="003A2013" w:rsidRDefault="0093566D" w:rsidP="00417D42"/>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FBB721" w14:textId="77777777" w:rsidR="0093566D" w:rsidRPr="003A2013" w:rsidRDefault="0093566D" w:rsidP="00417D42">
            <w:r w:rsidRPr="003A2013">
              <w:rPr>
                <w:rFonts w:ascii="Arial" w:hAnsi="Arial" w:cs="Arial"/>
                <w:color w:val="000000"/>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AD4AE0" w14:textId="77777777" w:rsidR="0093566D" w:rsidRPr="003A2013" w:rsidRDefault="0093566D" w:rsidP="00417D42">
            <w:r w:rsidRPr="003A2013">
              <w:rPr>
                <w:rFonts w:ascii="Arial" w:hAnsi="Arial" w:cs="Arial"/>
                <w:color w:val="000000"/>
                <w:position w:val="-2"/>
                <w:sz w:val="18"/>
                <w:szCs w:val="18"/>
              </w:rPr>
              <w:t> </w:t>
            </w:r>
          </w:p>
        </w:tc>
        <w:tc>
          <w:tcPr>
            <w:tcW w:w="4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1E3DB3" w14:textId="77777777" w:rsidR="0093566D" w:rsidRPr="003A2013" w:rsidRDefault="0093566D" w:rsidP="00417D42">
            <w:r w:rsidRPr="003A2013">
              <w:rPr>
                <w:rFonts w:ascii="Arial" w:hAnsi="Arial" w:cs="Arial"/>
                <w:color w:val="000000"/>
                <w:position w:val="-2"/>
                <w:sz w:val="18"/>
                <w:szCs w:val="18"/>
              </w:rPr>
              <w:t> </w:t>
            </w:r>
          </w:p>
        </w:tc>
        <w:tc>
          <w:tcPr>
            <w:tcW w:w="6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32036D" w14:textId="77777777" w:rsidR="0093566D" w:rsidRPr="003A2013" w:rsidRDefault="0093566D" w:rsidP="00417D42">
            <w:r w:rsidRPr="003A2013">
              <w:rPr>
                <w:rFonts w:ascii="Arial" w:hAnsi="Arial" w:cs="Arial"/>
                <w:color w:val="000000"/>
                <w:position w:val="-2"/>
                <w:sz w:val="18"/>
                <w:szCs w:val="18"/>
              </w:rPr>
              <w:t> </w:t>
            </w:r>
          </w:p>
        </w:tc>
      </w:tr>
      <w:tr w:rsidR="0093566D" w:rsidRPr="003A2013" w14:paraId="25425BE8" w14:textId="77777777" w:rsidTr="00417D42">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BABB92" w14:textId="77777777" w:rsidR="0093566D" w:rsidRPr="003A2013" w:rsidRDefault="0093566D" w:rsidP="00417D42">
            <w:pPr>
              <w:rPr>
                <w:rFonts w:ascii="Arial" w:hAnsi="Arial" w:cs="Arial"/>
                <w:color w:val="000000"/>
                <w:position w:val="-2"/>
                <w:sz w:val="18"/>
                <w:szCs w:val="18"/>
              </w:rPr>
            </w:pPr>
          </w:p>
        </w:tc>
        <w:tc>
          <w:tcPr>
            <w:tcW w:w="1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ABE1C" w14:textId="77777777" w:rsidR="0093566D" w:rsidRPr="003A2013" w:rsidRDefault="0093566D" w:rsidP="00417D42">
            <w:pPr>
              <w:rPr>
                <w:rFonts w:ascii="Arial" w:hAnsi="Arial" w:cs="Arial"/>
                <w:color w:val="000000"/>
                <w:position w:val="-2"/>
                <w:sz w:val="18"/>
                <w:szCs w:val="18"/>
              </w:rPr>
            </w:pPr>
          </w:p>
          <w:p w14:paraId="2A1C0B92" w14:textId="77777777" w:rsidR="0093566D" w:rsidRPr="003A2013" w:rsidRDefault="0093566D" w:rsidP="00417D42">
            <w:pPr>
              <w:rPr>
                <w:rFonts w:ascii="Arial" w:hAnsi="Arial" w:cs="Arial"/>
                <w:color w:val="000000"/>
                <w:position w:val="-2"/>
                <w:sz w:val="18"/>
                <w:szCs w:val="18"/>
              </w:rPr>
            </w:pP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499E3" w14:textId="77777777" w:rsidR="0093566D" w:rsidRPr="003A2013" w:rsidRDefault="0093566D" w:rsidP="00417D42">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C055A3" w14:textId="77777777" w:rsidR="0093566D" w:rsidRPr="003A2013" w:rsidRDefault="0093566D" w:rsidP="00417D42">
            <w:pPr>
              <w:rPr>
                <w:rFonts w:ascii="Arial" w:hAnsi="Arial" w:cs="Arial"/>
                <w:color w:val="000000"/>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A1FC38" w14:textId="77777777" w:rsidR="0093566D" w:rsidRPr="003A2013" w:rsidRDefault="0093566D" w:rsidP="00417D42">
            <w:pPr>
              <w:rPr>
                <w:rFonts w:ascii="Arial" w:hAnsi="Arial" w:cs="Arial"/>
                <w:color w:val="000000"/>
                <w:position w:val="-2"/>
                <w:sz w:val="18"/>
                <w:szCs w:val="18"/>
              </w:rPr>
            </w:pPr>
          </w:p>
        </w:tc>
        <w:tc>
          <w:tcPr>
            <w:tcW w:w="6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55DE6A" w14:textId="77777777" w:rsidR="0093566D" w:rsidRPr="003A2013" w:rsidRDefault="0093566D" w:rsidP="00417D42">
            <w:pPr>
              <w:rPr>
                <w:rFonts w:ascii="Arial" w:hAnsi="Arial" w:cs="Arial"/>
                <w:color w:val="000000"/>
                <w:position w:val="-2"/>
                <w:sz w:val="18"/>
                <w:szCs w:val="18"/>
              </w:rPr>
            </w:pPr>
          </w:p>
        </w:tc>
      </w:tr>
      <w:tr w:rsidR="0093566D" w:rsidRPr="003A2013" w14:paraId="70E7C6C3" w14:textId="77777777" w:rsidTr="00417D42">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CC8D1F" w14:textId="77777777" w:rsidR="0093566D" w:rsidRPr="003A2013" w:rsidRDefault="0093566D" w:rsidP="00417D42">
            <w:pPr>
              <w:rPr>
                <w:rFonts w:ascii="Arial" w:hAnsi="Arial" w:cs="Arial"/>
                <w:color w:val="000000"/>
                <w:position w:val="-2"/>
                <w:sz w:val="18"/>
                <w:szCs w:val="18"/>
              </w:rPr>
            </w:pPr>
          </w:p>
          <w:p w14:paraId="2B4EE728" w14:textId="77777777" w:rsidR="0093566D" w:rsidRPr="003A2013" w:rsidRDefault="0093566D" w:rsidP="00417D42">
            <w:pPr>
              <w:rPr>
                <w:rFonts w:ascii="Arial" w:hAnsi="Arial" w:cs="Arial"/>
                <w:color w:val="000000"/>
                <w:position w:val="-2"/>
                <w:sz w:val="18"/>
                <w:szCs w:val="18"/>
              </w:rPr>
            </w:pPr>
          </w:p>
        </w:tc>
        <w:tc>
          <w:tcPr>
            <w:tcW w:w="1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6BDFB" w14:textId="77777777" w:rsidR="0093566D" w:rsidRPr="003A2013" w:rsidRDefault="0093566D" w:rsidP="00417D42">
            <w:pPr>
              <w:rPr>
                <w:rFonts w:ascii="Arial" w:hAnsi="Arial" w:cs="Arial"/>
                <w:color w:val="000000"/>
                <w:position w:val="-2"/>
                <w:sz w:val="18"/>
                <w:szCs w:val="18"/>
              </w:rPr>
            </w:pP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B2EE7E" w14:textId="77777777" w:rsidR="0093566D" w:rsidRPr="003A2013" w:rsidRDefault="0093566D" w:rsidP="00417D42">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744D56" w14:textId="77777777" w:rsidR="0093566D" w:rsidRPr="003A2013" w:rsidRDefault="0093566D" w:rsidP="00417D42">
            <w:pPr>
              <w:rPr>
                <w:rFonts w:ascii="Arial" w:hAnsi="Arial" w:cs="Arial"/>
                <w:color w:val="000000"/>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C7B5DB" w14:textId="77777777" w:rsidR="0093566D" w:rsidRPr="003A2013" w:rsidRDefault="0093566D" w:rsidP="00417D42">
            <w:pPr>
              <w:rPr>
                <w:rFonts w:ascii="Arial" w:hAnsi="Arial" w:cs="Arial"/>
                <w:color w:val="000000"/>
                <w:position w:val="-2"/>
                <w:sz w:val="18"/>
                <w:szCs w:val="18"/>
              </w:rPr>
            </w:pPr>
          </w:p>
        </w:tc>
        <w:tc>
          <w:tcPr>
            <w:tcW w:w="6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9875B1" w14:textId="77777777" w:rsidR="0093566D" w:rsidRPr="003A2013" w:rsidRDefault="0093566D" w:rsidP="00417D42">
            <w:pPr>
              <w:rPr>
                <w:rFonts w:ascii="Arial" w:hAnsi="Arial" w:cs="Arial"/>
                <w:color w:val="000000"/>
                <w:position w:val="-2"/>
                <w:sz w:val="18"/>
                <w:szCs w:val="18"/>
              </w:rPr>
            </w:pPr>
          </w:p>
        </w:tc>
      </w:tr>
      <w:tr w:rsidR="0093566D" w:rsidRPr="003A2013" w14:paraId="379DC33B" w14:textId="77777777" w:rsidTr="00417D42">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C12147" w14:textId="77777777" w:rsidR="0093566D" w:rsidRPr="003A2013" w:rsidRDefault="0093566D" w:rsidP="00417D42">
            <w:pPr>
              <w:rPr>
                <w:rFonts w:ascii="Arial" w:hAnsi="Arial" w:cs="Arial"/>
                <w:color w:val="000000"/>
                <w:position w:val="-2"/>
                <w:sz w:val="18"/>
                <w:szCs w:val="18"/>
              </w:rPr>
            </w:pPr>
          </w:p>
          <w:p w14:paraId="3A264CA0" w14:textId="77777777" w:rsidR="0093566D" w:rsidRPr="003A2013" w:rsidRDefault="0093566D" w:rsidP="00417D42">
            <w:pPr>
              <w:rPr>
                <w:rFonts w:ascii="Arial" w:hAnsi="Arial" w:cs="Arial"/>
                <w:color w:val="000000"/>
                <w:position w:val="-2"/>
                <w:sz w:val="18"/>
                <w:szCs w:val="18"/>
              </w:rPr>
            </w:pPr>
          </w:p>
        </w:tc>
        <w:tc>
          <w:tcPr>
            <w:tcW w:w="1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5679ED" w14:textId="77777777" w:rsidR="0093566D" w:rsidRPr="003A2013" w:rsidRDefault="0093566D" w:rsidP="00417D42">
            <w:pPr>
              <w:rPr>
                <w:rFonts w:ascii="Arial" w:hAnsi="Arial" w:cs="Arial"/>
                <w:color w:val="000000"/>
                <w:position w:val="-2"/>
                <w:sz w:val="18"/>
                <w:szCs w:val="18"/>
              </w:rPr>
            </w:pP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907734" w14:textId="77777777" w:rsidR="0093566D" w:rsidRPr="003A2013" w:rsidRDefault="0093566D" w:rsidP="00417D42">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39D444" w14:textId="77777777" w:rsidR="0093566D" w:rsidRPr="003A2013" w:rsidRDefault="0093566D" w:rsidP="00417D42">
            <w:pPr>
              <w:rPr>
                <w:rFonts w:ascii="Arial" w:hAnsi="Arial" w:cs="Arial"/>
                <w:color w:val="000000"/>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910E65" w14:textId="77777777" w:rsidR="0093566D" w:rsidRPr="003A2013" w:rsidRDefault="0093566D" w:rsidP="00417D42">
            <w:pPr>
              <w:rPr>
                <w:rFonts w:ascii="Arial" w:hAnsi="Arial" w:cs="Arial"/>
                <w:color w:val="000000"/>
                <w:position w:val="-2"/>
                <w:sz w:val="18"/>
                <w:szCs w:val="18"/>
              </w:rPr>
            </w:pPr>
          </w:p>
        </w:tc>
        <w:tc>
          <w:tcPr>
            <w:tcW w:w="6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E1FC6D" w14:textId="77777777" w:rsidR="0093566D" w:rsidRPr="003A2013" w:rsidRDefault="0093566D" w:rsidP="00417D42">
            <w:pPr>
              <w:rPr>
                <w:rFonts w:ascii="Arial" w:hAnsi="Arial" w:cs="Arial"/>
                <w:color w:val="000000"/>
                <w:position w:val="-2"/>
                <w:sz w:val="18"/>
                <w:szCs w:val="18"/>
              </w:rPr>
            </w:pPr>
          </w:p>
        </w:tc>
      </w:tr>
      <w:tr w:rsidR="0093566D" w:rsidRPr="003A2013" w14:paraId="1E1460B6" w14:textId="77777777" w:rsidTr="00417D42">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577BE9" w14:textId="77777777" w:rsidR="0093566D" w:rsidRPr="003A2013" w:rsidRDefault="0093566D" w:rsidP="00417D42">
            <w:pPr>
              <w:rPr>
                <w:rFonts w:ascii="Arial" w:hAnsi="Arial" w:cs="Arial"/>
                <w:color w:val="000000"/>
                <w:position w:val="-2"/>
                <w:sz w:val="18"/>
                <w:szCs w:val="18"/>
              </w:rPr>
            </w:pPr>
          </w:p>
          <w:p w14:paraId="49396C71" w14:textId="77777777" w:rsidR="0093566D" w:rsidRPr="003A2013" w:rsidRDefault="0093566D" w:rsidP="00417D42">
            <w:pPr>
              <w:rPr>
                <w:rFonts w:ascii="Arial" w:hAnsi="Arial" w:cs="Arial"/>
                <w:color w:val="000000"/>
                <w:position w:val="-2"/>
                <w:sz w:val="18"/>
                <w:szCs w:val="18"/>
              </w:rPr>
            </w:pPr>
          </w:p>
        </w:tc>
        <w:tc>
          <w:tcPr>
            <w:tcW w:w="1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01F9E0" w14:textId="77777777" w:rsidR="0093566D" w:rsidRPr="003A2013" w:rsidRDefault="0093566D" w:rsidP="00417D42">
            <w:pPr>
              <w:rPr>
                <w:rFonts w:ascii="Arial" w:hAnsi="Arial" w:cs="Arial"/>
                <w:color w:val="000000"/>
                <w:position w:val="-2"/>
                <w:sz w:val="18"/>
                <w:szCs w:val="18"/>
              </w:rPr>
            </w:pP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DBE383" w14:textId="77777777" w:rsidR="0093566D" w:rsidRPr="003A2013" w:rsidRDefault="0093566D" w:rsidP="00417D42">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B3E9F6" w14:textId="77777777" w:rsidR="0093566D" w:rsidRPr="003A2013" w:rsidRDefault="0093566D" w:rsidP="00417D42">
            <w:pPr>
              <w:rPr>
                <w:rFonts w:ascii="Arial" w:hAnsi="Arial" w:cs="Arial"/>
                <w:color w:val="000000"/>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23663F" w14:textId="77777777" w:rsidR="0093566D" w:rsidRPr="003A2013" w:rsidRDefault="0093566D" w:rsidP="00417D42">
            <w:pPr>
              <w:rPr>
                <w:rFonts w:ascii="Arial" w:hAnsi="Arial" w:cs="Arial"/>
                <w:color w:val="000000"/>
                <w:position w:val="-2"/>
                <w:sz w:val="18"/>
                <w:szCs w:val="18"/>
              </w:rPr>
            </w:pPr>
          </w:p>
        </w:tc>
        <w:tc>
          <w:tcPr>
            <w:tcW w:w="6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65DAC" w14:textId="77777777" w:rsidR="0093566D" w:rsidRPr="003A2013" w:rsidRDefault="0093566D" w:rsidP="00417D42">
            <w:pPr>
              <w:rPr>
                <w:rFonts w:ascii="Arial" w:hAnsi="Arial" w:cs="Arial"/>
                <w:color w:val="000000"/>
                <w:position w:val="-2"/>
                <w:sz w:val="18"/>
                <w:szCs w:val="18"/>
              </w:rPr>
            </w:pPr>
          </w:p>
        </w:tc>
      </w:tr>
      <w:tr w:rsidR="0093566D" w:rsidRPr="003A2013" w14:paraId="4ADECEDF" w14:textId="77777777" w:rsidTr="00417D42">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ED5B3" w14:textId="77777777" w:rsidR="0093566D" w:rsidRPr="003A2013" w:rsidRDefault="0093566D" w:rsidP="00417D42">
            <w:pPr>
              <w:rPr>
                <w:rFonts w:ascii="Arial" w:hAnsi="Arial" w:cs="Arial"/>
                <w:color w:val="000000"/>
                <w:position w:val="-2"/>
                <w:sz w:val="18"/>
                <w:szCs w:val="18"/>
              </w:rPr>
            </w:pPr>
          </w:p>
          <w:p w14:paraId="2FE8F49E" w14:textId="77777777" w:rsidR="0093566D" w:rsidRPr="003A2013" w:rsidRDefault="0093566D" w:rsidP="00417D42">
            <w:pPr>
              <w:rPr>
                <w:rFonts w:ascii="Arial" w:hAnsi="Arial" w:cs="Arial"/>
                <w:color w:val="000000"/>
                <w:position w:val="-2"/>
                <w:sz w:val="18"/>
                <w:szCs w:val="18"/>
              </w:rPr>
            </w:pPr>
          </w:p>
        </w:tc>
        <w:tc>
          <w:tcPr>
            <w:tcW w:w="1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FD1AE8" w14:textId="77777777" w:rsidR="0093566D" w:rsidRPr="003A2013" w:rsidRDefault="0093566D" w:rsidP="00417D42">
            <w:pPr>
              <w:rPr>
                <w:rFonts w:ascii="Arial" w:hAnsi="Arial" w:cs="Arial"/>
                <w:color w:val="000000"/>
                <w:position w:val="-2"/>
                <w:sz w:val="18"/>
                <w:szCs w:val="18"/>
              </w:rPr>
            </w:pP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DF107" w14:textId="77777777" w:rsidR="0093566D" w:rsidRPr="003A2013" w:rsidRDefault="0093566D" w:rsidP="00417D42">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145C9A" w14:textId="77777777" w:rsidR="0093566D" w:rsidRPr="003A2013" w:rsidRDefault="0093566D" w:rsidP="00417D42">
            <w:pPr>
              <w:rPr>
                <w:rFonts w:ascii="Arial" w:hAnsi="Arial" w:cs="Arial"/>
                <w:color w:val="000000"/>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316F97" w14:textId="77777777" w:rsidR="0093566D" w:rsidRPr="003A2013" w:rsidRDefault="0093566D" w:rsidP="00417D42">
            <w:pPr>
              <w:rPr>
                <w:rFonts w:ascii="Arial" w:hAnsi="Arial" w:cs="Arial"/>
                <w:color w:val="000000"/>
                <w:position w:val="-2"/>
                <w:sz w:val="18"/>
                <w:szCs w:val="18"/>
              </w:rPr>
            </w:pPr>
          </w:p>
        </w:tc>
        <w:tc>
          <w:tcPr>
            <w:tcW w:w="6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92C00E" w14:textId="77777777" w:rsidR="0093566D" w:rsidRPr="003A2013" w:rsidRDefault="0093566D" w:rsidP="00417D42">
            <w:pPr>
              <w:rPr>
                <w:rFonts w:ascii="Arial" w:hAnsi="Arial" w:cs="Arial"/>
                <w:color w:val="000000"/>
                <w:position w:val="-2"/>
                <w:sz w:val="18"/>
                <w:szCs w:val="18"/>
              </w:rPr>
            </w:pPr>
          </w:p>
        </w:tc>
      </w:tr>
      <w:tr w:rsidR="0093566D" w:rsidRPr="003A2013" w14:paraId="51D123E8" w14:textId="77777777" w:rsidTr="00417D42">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32F87" w14:textId="77777777" w:rsidR="0093566D" w:rsidRPr="003A2013" w:rsidRDefault="0093566D" w:rsidP="00417D42">
            <w:pPr>
              <w:rPr>
                <w:rFonts w:ascii="Arial" w:hAnsi="Arial" w:cs="Arial"/>
                <w:color w:val="000000"/>
                <w:position w:val="-2"/>
                <w:sz w:val="18"/>
                <w:szCs w:val="18"/>
              </w:rPr>
            </w:pPr>
          </w:p>
          <w:p w14:paraId="55334B2C" w14:textId="77777777" w:rsidR="0093566D" w:rsidRPr="003A2013" w:rsidRDefault="0093566D" w:rsidP="00417D42">
            <w:pPr>
              <w:rPr>
                <w:rFonts w:ascii="Arial" w:hAnsi="Arial" w:cs="Arial"/>
                <w:color w:val="000000"/>
                <w:position w:val="-2"/>
                <w:sz w:val="18"/>
                <w:szCs w:val="18"/>
              </w:rPr>
            </w:pPr>
          </w:p>
        </w:tc>
        <w:tc>
          <w:tcPr>
            <w:tcW w:w="1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7BDDD" w14:textId="77777777" w:rsidR="0093566D" w:rsidRPr="003A2013" w:rsidRDefault="0093566D" w:rsidP="00417D42">
            <w:pPr>
              <w:rPr>
                <w:rFonts w:ascii="Arial" w:hAnsi="Arial" w:cs="Arial"/>
                <w:color w:val="000000"/>
                <w:position w:val="-2"/>
                <w:sz w:val="18"/>
                <w:szCs w:val="18"/>
              </w:rPr>
            </w:pP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9B89D3" w14:textId="77777777" w:rsidR="0093566D" w:rsidRPr="003A2013" w:rsidRDefault="0093566D" w:rsidP="00417D42">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032285" w14:textId="77777777" w:rsidR="0093566D" w:rsidRPr="003A2013" w:rsidRDefault="0093566D" w:rsidP="00417D42">
            <w:pPr>
              <w:rPr>
                <w:rFonts w:ascii="Arial" w:hAnsi="Arial" w:cs="Arial"/>
                <w:color w:val="000000"/>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500B01" w14:textId="77777777" w:rsidR="0093566D" w:rsidRPr="003A2013" w:rsidRDefault="0093566D" w:rsidP="00417D42">
            <w:pPr>
              <w:rPr>
                <w:rFonts w:ascii="Arial" w:hAnsi="Arial" w:cs="Arial"/>
                <w:color w:val="000000"/>
                <w:position w:val="-2"/>
                <w:sz w:val="18"/>
                <w:szCs w:val="18"/>
              </w:rPr>
            </w:pPr>
          </w:p>
        </w:tc>
        <w:tc>
          <w:tcPr>
            <w:tcW w:w="6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C2F22C" w14:textId="77777777" w:rsidR="0093566D" w:rsidRPr="003A2013" w:rsidRDefault="0093566D" w:rsidP="00417D42">
            <w:pPr>
              <w:rPr>
                <w:rFonts w:ascii="Arial" w:hAnsi="Arial" w:cs="Arial"/>
                <w:color w:val="000000"/>
                <w:position w:val="-2"/>
                <w:sz w:val="18"/>
                <w:szCs w:val="18"/>
              </w:rPr>
            </w:pPr>
          </w:p>
        </w:tc>
      </w:tr>
    </w:tbl>
    <w:p w14:paraId="5F5B67D5" w14:textId="77777777" w:rsidR="0093566D" w:rsidRPr="003A2013" w:rsidRDefault="0093566D" w:rsidP="0093566D">
      <w:pPr>
        <w:spacing w:before="225" w:after="225" w:line="240" w:lineRule="auto"/>
        <w:jc w:val="both"/>
      </w:pPr>
      <w:r w:rsidRPr="003A2013">
        <w:rPr>
          <w:rFonts w:ascii="Arial" w:hAnsi="Arial" w:cs="Arial"/>
          <w:b/>
          <w:bCs/>
          <w:i/>
          <w:iCs/>
          <w:color w:val="000000"/>
          <w:sz w:val="18"/>
          <w:szCs w:val="18"/>
          <w:u w:val="single"/>
        </w:rPr>
        <w:t>Opomba:</w:t>
      </w:r>
      <w:r w:rsidRPr="003A2013">
        <w:rPr>
          <w:rFonts w:ascii="Arial" w:hAnsi="Arial" w:cs="Arial"/>
          <w:i/>
          <w:iCs/>
          <w:color w:val="000000"/>
          <w:sz w:val="18"/>
          <w:szCs w:val="18"/>
        </w:rPr>
        <w:br/>
        <w:t>V primeru več referenc se obrazec fotokopira.</w:t>
      </w:r>
    </w:p>
    <w:p w14:paraId="50AB4B1E" w14:textId="77777777" w:rsidR="0093566D" w:rsidRPr="003A2013" w:rsidRDefault="0093566D" w:rsidP="0093566D"/>
    <w:tbl>
      <w:tblPr>
        <w:tblStyle w:val="NormalTablePHPDOCX"/>
        <w:tblW w:w="5000" w:type="pct"/>
        <w:tblInd w:w="108" w:type="dxa"/>
        <w:tblLook w:val="04A0" w:firstRow="1" w:lastRow="0" w:firstColumn="1" w:lastColumn="0" w:noHBand="0" w:noVBand="1"/>
      </w:tblPr>
      <w:tblGrid>
        <w:gridCol w:w="7001"/>
        <w:gridCol w:w="7001"/>
      </w:tblGrid>
      <w:tr w:rsidR="0093566D" w:rsidRPr="003A2013" w14:paraId="255D657D" w14:textId="77777777" w:rsidTr="00417D42">
        <w:tc>
          <w:tcPr>
            <w:tcW w:w="2500" w:type="pct"/>
            <w:tcMar>
              <w:top w:w="75" w:type="dxa"/>
              <w:bottom w:w="75" w:type="dxa"/>
            </w:tcMar>
            <w:vAlign w:val="center"/>
          </w:tcPr>
          <w:p w14:paraId="566D9796" w14:textId="77777777" w:rsidR="0093566D" w:rsidRPr="003A2013" w:rsidRDefault="0093566D" w:rsidP="00417D42">
            <w:r w:rsidRPr="003A2013">
              <w:rPr>
                <w:rFonts w:ascii="Arial" w:hAnsi="Arial" w:cs="Arial"/>
                <w:color w:val="000000"/>
                <w:position w:val="-2"/>
                <w:sz w:val="18"/>
                <w:szCs w:val="18"/>
              </w:rPr>
              <w:t>Kraj in datum:</w:t>
            </w:r>
          </w:p>
        </w:tc>
        <w:tc>
          <w:tcPr>
            <w:tcW w:w="0" w:type="auto"/>
            <w:tcMar>
              <w:top w:w="75" w:type="dxa"/>
              <w:bottom w:w="75" w:type="dxa"/>
            </w:tcMar>
            <w:vAlign w:val="center"/>
          </w:tcPr>
          <w:p w14:paraId="455D3F97" w14:textId="77777777" w:rsidR="0093566D" w:rsidRPr="003A2013" w:rsidRDefault="0093566D" w:rsidP="00417D42">
            <w:r w:rsidRPr="003A2013">
              <w:rPr>
                <w:rFonts w:ascii="Arial" w:hAnsi="Arial" w:cs="Arial"/>
                <w:color w:val="000000"/>
                <w:position w:val="-2"/>
                <w:sz w:val="18"/>
                <w:szCs w:val="18"/>
              </w:rPr>
              <w:t>Ime in priimek: _____________________</w:t>
            </w:r>
          </w:p>
        </w:tc>
      </w:tr>
      <w:tr w:rsidR="0093566D" w:rsidRPr="003A2013" w14:paraId="6AE9B52A" w14:textId="77777777" w:rsidTr="00417D42">
        <w:tc>
          <w:tcPr>
            <w:tcW w:w="2500" w:type="pct"/>
            <w:tcMar>
              <w:top w:w="75" w:type="dxa"/>
              <w:bottom w:w="75" w:type="dxa"/>
            </w:tcMar>
            <w:vAlign w:val="center"/>
          </w:tcPr>
          <w:p w14:paraId="0B0B39E4" w14:textId="77777777" w:rsidR="0093566D" w:rsidRPr="003A2013" w:rsidRDefault="0093566D" w:rsidP="00417D42"/>
        </w:tc>
        <w:tc>
          <w:tcPr>
            <w:tcW w:w="0" w:type="auto"/>
            <w:tcMar>
              <w:top w:w="75" w:type="dxa"/>
              <w:bottom w:w="75" w:type="dxa"/>
            </w:tcMar>
            <w:vAlign w:val="center"/>
          </w:tcPr>
          <w:p w14:paraId="48B88C43" w14:textId="77777777" w:rsidR="0093566D" w:rsidRPr="003A2013" w:rsidRDefault="0093566D" w:rsidP="00417D42">
            <w:r w:rsidRPr="003A2013">
              <w:rPr>
                <w:rFonts w:ascii="Arial" w:hAnsi="Arial" w:cs="Arial"/>
                <w:color w:val="A9A9A9"/>
                <w:position w:val="-2"/>
                <w:sz w:val="18"/>
                <w:szCs w:val="18"/>
              </w:rPr>
              <w:t xml:space="preserve">                                     (podpis)</w:t>
            </w:r>
          </w:p>
        </w:tc>
      </w:tr>
    </w:tbl>
    <w:p w14:paraId="2C6E9E5E" w14:textId="77777777" w:rsidR="00BA5F3E" w:rsidRDefault="00BA5F3E"/>
    <w:p w14:paraId="619CAC19" w14:textId="77777777" w:rsidR="0093566D" w:rsidRPr="0093566D" w:rsidRDefault="0093566D" w:rsidP="0093566D"/>
    <w:p w14:paraId="0ED3F937" w14:textId="77777777" w:rsidR="0093566D" w:rsidRPr="0093566D" w:rsidRDefault="0093566D" w:rsidP="0093566D"/>
    <w:p w14:paraId="04B878AC" w14:textId="66F64B84" w:rsidR="0093566D" w:rsidRDefault="0093566D" w:rsidP="0093566D">
      <w:pPr>
        <w:tabs>
          <w:tab w:val="left" w:pos="2436"/>
        </w:tabs>
        <w:sectPr w:rsidR="0093566D" w:rsidSect="0093566D">
          <w:pgSz w:w="16838" w:h="11906" w:orient="landscape"/>
          <w:pgMar w:top="1418" w:right="1418" w:bottom="1418" w:left="1418" w:header="567" w:footer="596" w:gutter="0"/>
          <w:cols w:space="708"/>
          <w:docGrid w:linePitch="360"/>
        </w:sectPr>
      </w:pPr>
    </w:p>
    <w:p w14:paraId="2CF3AE02" w14:textId="77777777" w:rsidR="00AE507D" w:rsidRPr="00590863" w:rsidRDefault="000F3E21"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1B673EE6" w14:textId="77777777" w:rsidR="00AE507D" w:rsidRPr="00252358" w:rsidRDefault="00AE507D" w:rsidP="00252358"/>
    <w:p w14:paraId="62E4AB8F" w14:textId="2756EA89" w:rsidR="00AE507D" w:rsidRDefault="0093566D"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3566D">
        <w:rPr>
          <w:rFonts w:ascii="Arial" w:hAnsi="Arial" w:cs="Arial"/>
        </w:rPr>
        <w:t>Izjav</w:t>
      </w:r>
      <w:r>
        <w:rPr>
          <w:rFonts w:ascii="Arial" w:hAnsi="Arial" w:cs="Arial"/>
        </w:rPr>
        <w:t>a</w:t>
      </w:r>
      <w:r w:rsidRPr="0093566D">
        <w:rPr>
          <w:rFonts w:ascii="Arial" w:hAnsi="Arial" w:cs="Arial"/>
        </w:rPr>
        <w:t xml:space="preserve"> o tehnični in kadrovski zmogljivosti</w:t>
      </w:r>
    </w:p>
    <w:p w14:paraId="79967B04" w14:textId="77777777" w:rsidR="00AE507D" w:rsidRDefault="00AE507D" w:rsidP="00EB2A75">
      <w:pPr>
        <w:spacing w:after="120"/>
        <w:rPr>
          <w:rFonts w:ascii="Arial" w:hAnsi="Arial" w:cs="Arial"/>
        </w:rPr>
      </w:pPr>
    </w:p>
    <w:p w14:paraId="42F9245C" w14:textId="31CC6DA0" w:rsidR="0093566D" w:rsidRDefault="0093566D" w:rsidP="0093566D">
      <w:pPr>
        <w:spacing w:before="225" w:after="225" w:line="240" w:lineRule="auto"/>
        <w:jc w:val="both"/>
        <w:rPr>
          <w:rFonts w:ascii="Arial" w:hAnsi="Arial" w:cs="Arial"/>
          <w:color w:val="000000"/>
          <w:sz w:val="18"/>
          <w:szCs w:val="18"/>
        </w:rPr>
      </w:pPr>
      <w:r w:rsidRPr="003A2013">
        <w:rPr>
          <w:rFonts w:ascii="Arial" w:hAnsi="Arial" w:cs="Arial"/>
          <w:color w:val="000000"/>
          <w:sz w:val="18"/>
          <w:szCs w:val="18"/>
        </w:rPr>
        <w:t>Spodaj podpisani zastopnik gospodarskega subjekta ___________________________ pod kazensko in materialno odgovornostjo izjavljam</w:t>
      </w:r>
      <w:r>
        <w:rPr>
          <w:rFonts w:ascii="Arial" w:hAnsi="Arial" w:cs="Arial"/>
          <w:color w:val="000000"/>
          <w:sz w:val="18"/>
          <w:szCs w:val="18"/>
        </w:rPr>
        <w:t>:</w:t>
      </w:r>
    </w:p>
    <w:p w14:paraId="4126D80D" w14:textId="49DC799B" w:rsidR="00BA061F" w:rsidRDefault="00BA061F" w:rsidP="0024097D">
      <w:pPr>
        <w:pStyle w:val="ListParagraph"/>
        <w:numPr>
          <w:ilvl w:val="0"/>
          <w:numId w:val="17"/>
        </w:numPr>
        <w:spacing w:before="135" w:after="135" w:line="240" w:lineRule="auto"/>
        <w:ind w:left="641" w:hanging="357"/>
        <w:contextualSpacing w:val="0"/>
        <w:jc w:val="both"/>
        <w:textAlignment w:val="center"/>
        <w:rPr>
          <w:rFonts w:ascii="Arial" w:hAnsi="Arial" w:cs="Arial"/>
          <w:color w:val="000000"/>
          <w:position w:val="-2"/>
          <w:sz w:val="18"/>
          <w:szCs w:val="18"/>
        </w:rPr>
      </w:pPr>
      <w:r w:rsidRPr="007A6E1E">
        <w:rPr>
          <w:rFonts w:ascii="Arial" w:hAnsi="Arial" w:cs="Arial"/>
          <w:color w:val="000000"/>
          <w:position w:val="-2"/>
          <w:sz w:val="18"/>
          <w:szCs w:val="18"/>
        </w:rPr>
        <w:t>ima</w:t>
      </w:r>
      <w:r w:rsidR="007913EA">
        <w:rPr>
          <w:rFonts w:ascii="Arial" w:hAnsi="Arial" w:cs="Arial"/>
          <w:color w:val="000000"/>
          <w:position w:val="-2"/>
          <w:sz w:val="18"/>
          <w:szCs w:val="18"/>
        </w:rPr>
        <w:t>mo</w:t>
      </w:r>
      <w:r w:rsidRPr="007A6E1E">
        <w:rPr>
          <w:rFonts w:ascii="Arial" w:hAnsi="Arial" w:cs="Arial"/>
          <w:color w:val="000000"/>
          <w:position w:val="-2"/>
          <w:sz w:val="18"/>
          <w:szCs w:val="18"/>
        </w:rPr>
        <w:t xml:space="preserve"> zagotovljene zadostne, primerne in ustrezne tehnične zmogljivosti (opremo) in kadrovske zmogljivosti (osebje) za nemoteno in kakovostno izvajanje storitev, za katere se prijavlj</w:t>
      </w:r>
      <w:r w:rsidR="007913EA">
        <w:rPr>
          <w:rFonts w:ascii="Arial" w:hAnsi="Arial" w:cs="Arial"/>
          <w:color w:val="000000"/>
          <w:position w:val="-2"/>
          <w:sz w:val="18"/>
          <w:szCs w:val="18"/>
        </w:rPr>
        <w:t>amo</w:t>
      </w:r>
      <w:r w:rsidRPr="007A6E1E">
        <w:rPr>
          <w:rFonts w:ascii="Arial" w:hAnsi="Arial" w:cs="Arial"/>
          <w:color w:val="000000"/>
          <w:position w:val="-2"/>
          <w:sz w:val="18"/>
          <w:szCs w:val="18"/>
        </w:rPr>
        <w:t xml:space="preserve"> v okviru javnega naročila;</w:t>
      </w:r>
    </w:p>
    <w:p w14:paraId="0A3B5460" w14:textId="3A4B58D9" w:rsidR="00BA061F" w:rsidRDefault="00BA061F" w:rsidP="0024097D">
      <w:pPr>
        <w:pStyle w:val="ListParagraph"/>
        <w:numPr>
          <w:ilvl w:val="0"/>
          <w:numId w:val="17"/>
        </w:numPr>
        <w:spacing w:before="135" w:after="135" w:line="240" w:lineRule="auto"/>
        <w:ind w:left="641" w:hanging="357"/>
        <w:contextualSpacing w:val="0"/>
        <w:jc w:val="both"/>
        <w:textAlignment w:val="center"/>
        <w:rPr>
          <w:rFonts w:ascii="Arial" w:hAnsi="Arial" w:cs="Arial"/>
          <w:color w:val="000000"/>
          <w:position w:val="-2"/>
          <w:sz w:val="18"/>
          <w:szCs w:val="18"/>
        </w:rPr>
      </w:pPr>
      <w:r w:rsidRPr="007A6E1E">
        <w:rPr>
          <w:rFonts w:ascii="Arial" w:hAnsi="Arial" w:cs="Arial"/>
          <w:color w:val="000000"/>
          <w:position w:val="-2"/>
          <w:sz w:val="18"/>
          <w:szCs w:val="18"/>
        </w:rPr>
        <w:t>bo</w:t>
      </w:r>
      <w:r w:rsidR="007913EA">
        <w:rPr>
          <w:rFonts w:ascii="Arial" w:hAnsi="Arial" w:cs="Arial"/>
          <w:color w:val="000000"/>
          <w:position w:val="-2"/>
          <w:sz w:val="18"/>
          <w:szCs w:val="18"/>
        </w:rPr>
        <w:t>mo</w:t>
      </w:r>
      <w:r w:rsidRPr="007A6E1E">
        <w:rPr>
          <w:rFonts w:ascii="Arial" w:hAnsi="Arial" w:cs="Arial"/>
          <w:color w:val="000000"/>
          <w:position w:val="-2"/>
          <w:sz w:val="18"/>
          <w:szCs w:val="18"/>
        </w:rPr>
        <w:t xml:space="preserve"> vse obveznosti izvajal</w:t>
      </w:r>
      <w:r w:rsidR="007913EA">
        <w:rPr>
          <w:rFonts w:ascii="Arial" w:hAnsi="Arial" w:cs="Arial"/>
          <w:color w:val="000000"/>
          <w:position w:val="-2"/>
          <w:sz w:val="18"/>
          <w:szCs w:val="18"/>
        </w:rPr>
        <w:t>i</w:t>
      </w:r>
      <w:r w:rsidRPr="007A6E1E">
        <w:rPr>
          <w:rFonts w:ascii="Arial" w:hAnsi="Arial" w:cs="Arial"/>
          <w:color w:val="000000"/>
          <w:position w:val="-2"/>
          <w:sz w:val="18"/>
          <w:szCs w:val="18"/>
        </w:rPr>
        <w:t xml:space="preserve"> strokovno in kvalitetno po pravilih stroke v skladu z veljavnimi predpisi (zakoni, pravilniki, standardi, tehničnimi soglasji), tehničnimi navodili, priporočili in normativi ter okoljevarstvenimi predpisi;</w:t>
      </w:r>
    </w:p>
    <w:p w14:paraId="21209EB3" w14:textId="45148661" w:rsidR="00BA061F" w:rsidRDefault="00BA061F" w:rsidP="0024097D">
      <w:pPr>
        <w:pStyle w:val="ListParagraph"/>
        <w:numPr>
          <w:ilvl w:val="0"/>
          <w:numId w:val="17"/>
        </w:numPr>
        <w:spacing w:before="135" w:after="135" w:line="240" w:lineRule="auto"/>
        <w:ind w:left="641" w:hanging="357"/>
        <w:contextualSpacing w:val="0"/>
        <w:jc w:val="both"/>
        <w:textAlignment w:val="center"/>
        <w:rPr>
          <w:rFonts w:ascii="Arial" w:hAnsi="Arial" w:cs="Arial"/>
          <w:color w:val="000000"/>
          <w:position w:val="-2"/>
          <w:sz w:val="18"/>
          <w:szCs w:val="18"/>
        </w:rPr>
      </w:pPr>
      <w:r w:rsidRPr="007A6E1E">
        <w:rPr>
          <w:rFonts w:ascii="Arial" w:hAnsi="Arial" w:cs="Arial"/>
          <w:color w:val="000000"/>
          <w:position w:val="-2"/>
          <w:sz w:val="18"/>
          <w:szCs w:val="18"/>
        </w:rPr>
        <w:t>bo</w:t>
      </w:r>
      <w:r w:rsidR="007913EA">
        <w:rPr>
          <w:rFonts w:ascii="Arial" w:hAnsi="Arial" w:cs="Arial"/>
          <w:color w:val="000000"/>
          <w:position w:val="-2"/>
          <w:sz w:val="18"/>
          <w:szCs w:val="18"/>
        </w:rPr>
        <w:t>mo</w:t>
      </w:r>
      <w:r w:rsidRPr="007A6E1E">
        <w:rPr>
          <w:rFonts w:ascii="Arial" w:hAnsi="Arial" w:cs="Arial"/>
          <w:color w:val="000000"/>
          <w:position w:val="-2"/>
          <w:sz w:val="18"/>
          <w:szCs w:val="18"/>
        </w:rPr>
        <w:t xml:space="preserve"> javno naročilo izvajal s strokovno usposobljenimi delavci oziroma kadrom;</w:t>
      </w:r>
    </w:p>
    <w:p w14:paraId="7B74F8DD" w14:textId="1FC2D1E3" w:rsidR="00BA061F" w:rsidRDefault="007913EA" w:rsidP="0024097D">
      <w:pPr>
        <w:pStyle w:val="ListParagraph"/>
        <w:numPr>
          <w:ilvl w:val="0"/>
          <w:numId w:val="17"/>
        </w:numPr>
        <w:spacing w:before="135" w:after="135" w:line="240" w:lineRule="auto"/>
        <w:ind w:left="641" w:hanging="357"/>
        <w:contextualSpacing w:val="0"/>
        <w:jc w:val="both"/>
        <w:textAlignment w:val="center"/>
        <w:rPr>
          <w:rFonts w:ascii="Arial" w:hAnsi="Arial" w:cs="Arial"/>
          <w:color w:val="000000"/>
          <w:position w:val="-2"/>
          <w:sz w:val="18"/>
          <w:szCs w:val="18"/>
        </w:rPr>
      </w:pPr>
      <w:r>
        <w:rPr>
          <w:rFonts w:ascii="Arial" w:hAnsi="Arial" w:cs="Arial"/>
          <w:color w:val="000000"/>
          <w:position w:val="-2"/>
          <w:sz w:val="18"/>
          <w:szCs w:val="18"/>
        </w:rPr>
        <w:t>smo</w:t>
      </w:r>
      <w:r w:rsidR="00BA061F" w:rsidRPr="007A6E1E">
        <w:rPr>
          <w:rFonts w:ascii="Arial" w:hAnsi="Arial" w:cs="Arial"/>
          <w:color w:val="000000"/>
          <w:position w:val="-2"/>
          <w:sz w:val="18"/>
          <w:szCs w:val="18"/>
        </w:rPr>
        <w:t xml:space="preserve"> v celoti seznanjen z obsegom in zahtevnostjo javnega naročila;</w:t>
      </w:r>
    </w:p>
    <w:p w14:paraId="517C2D32" w14:textId="7454A28C" w:rsidR="00BA061F" w:rsidRDefault="00BA061F" w:rsidP="0024097D">
      <w:pPr>
        <w:pStyle w:val="ListParagraph"/>
        <w:numPr>
          <w:ilvl w:val="0"/>
          <w:numId w:val="17"/>
        </w:numPr>
        <w:spacing w:before="135" w:after="135" w:line="240" w:lineRule="auto"/>
        <w:ind w:left="641" w:hanging="357"/>
        <w:contextualSpacing w:val="0"/>
        <w:jc w:val="both"/>
        <w:textAlignment w:val="center"/>
        <w:rPr>
          <w:rFonts w:ascii="Arial" w:hAnsi="Arial" w:cs="Arial"/>
          <w:color w:val="000000"/>
          <w:position w:val="-2"/>
          <w:sz w:val="18"/>
          <w:szCs w:val="18"/>
        </w:rPr>
      </w:pPr>
      <w:r w:rsidRPr="007A6E1E">
        <w:rPr>
          <w:rFonts w:ascii="Arial" w:hAnsi="Arial" w:cs="Arial"/>
          <w:color w:val="000000"/>
          <w:position w:val="-2"/>
          <w:sz w:val="18"/>
          <w:szCs w:val="18"/>
        </w:rPr>
        <w:t>bo</w:t>
      </w:r>
      <w:r w:rsidR="007913EA">
        <w:rPr>
          <w:rFonts w:ascii="Arial" w:hAnsi="Arial" w:cs="Arial"/>
          <w:color w:val="000000"/>
          <w:position w:val="-2"/>
          <w:sz w:val="18"/>
          <w:szCs w:val="18"/>
        </w:rPr>
        <w:t>mo</w:t>
      </w:r>
      <w:r w:rsidRPr="007A6E1E">
        <w:rPr>
          <w:rFonts w:ascii="Arial" w:hAnsi="Arial" w:cs="Arial"/>
          <w:color w:val="000000"/>
          <w:position w:val="-2"/>
          <w:sz w:val="18"/>
          <w:szCs w:val="18"/>
        </w:rPr>
        <w:t xml:space="preserve"> izvajal</w:t>
      </w:r>
      <w:r w:rsidR="007913EA">
        <w:rPr>
          <w:rFonts w:ascii="Arial" w:hAnsi="Arial" w:cs="Arial"/>
          <w:color w:val="000000"/>
          <w:position w:val="-2"/>
          <w:sz w:val="18"/>
          <w:szCs w:val="18"/>
        </w:rPr>
        <w:t>i</w:t>
      </w:r>
      <w:r w:rsidRPr="007A6E1E">
        <w:rPr>
          <w:rFonts w:ascii="Arial" w:hAnsi="Arial" w:cs="Arial"/>
          <w:color w:val="000000"/>
          <w:position w:val="-2"/>
          <w:sz w:val="18"/>
          <w:szCs w:val="18"/>
        </w:rPr>
        <w:t xml:space="preserve"> storitve na način in pod pogoji, določenimi v </w:t>
      </w:r>
      <w:r>
        <w:rPr>
          <w:rFonts w:ascii="Arial" w:hAnsi="Arial" w:cs="Arial"/>
          <w:color w:val="000000"/>
          <w:position w:val="-2"/>
          <w:sz w:val="18"/>
          <w:szCs w:val="18"/>
        </w:rPr>
        <w:t>vzorcu</w:t>
      </w:r>
      <w:r w:rsidRPr="007A6E1E">
        <w:rPr>
          <w:rFonts w:ascii="Arial" w:hAnsi="Arial" w:cs="Arial"/>
          <w:color w:val="000000"/>
          <w:position w:val="-2"/>
          <w:sz w:val="18"/>
          <w:szCs w:val="18"/>
        </w:rPr>
        <w:t xml:space="preserve"> pogodbe  ter skladno z zahtevami v tehničnih specifikacijah;</w:t>
      </w:r>
    </w:p>
    <w:p w14:paraId="23DEBB32" w14:textId="1D6E884F" w:rsidR="00BA061F" w:rsidRDefault="00BA061F" w:rsidP="0024097D">
      <w:pPr>
        <w:pStyle w:val="ListParagraph"/>
        <w:numPr>
          <w:ilvl w:val="0"/>
          <w:numId w:val="17"/>
        </w:numPr>
        <w:spacing w:before="135" w:after="135" w:line="240" w:lineRule="auto"/>
        <w:ind w:left="641" w:hanging="357"/>
        <w:contextualSpacing w:val="0"/>
        <w:jc w:val="both"/>
        <w:textAlignment w:val="center"/>
        <w:rPr>
          <w:rFonts w:ascii="Arial" w:hAnsi="Arial" w:cs="Arial"/>
          <w:color w:val="000000"/>
          <w:position w:val="-2"/>
          <w:sz w:val="18"/>
          <w:szCs w:val="18"/>
        </w:rPr>
      </w:pPr>
      <w:r w:rsidRPr="007A6E1E">
        <w:rPr>
          <w:rFonts w:ascii="Arial" w:hAnsi="Arial" w:cs="Arial"/>
          <w:color w:val="000000"/>
          <w:position w:val="-2"/>
          <w:sz w:val="18"/>
          <w:szCs w:val="18"/>
        </w:rPr>
        <w:t>s signalom G2/GSM pokriva</w:t>
      </w:r>
      <w:r w:rsidR="007913EA">
        <w:rPr>
          <w:rFonts w:ascii="Arial" w:hAnsi="Arial" w:cs="Arial"/>
          <w:color w:val="000000"/>
          <w:position w:val="-2"/>
          <w:sz w:val="18"/>
          <w:szCs w:val="18"/>
        </w:rPr>
        <w:t>mo</w:t>
      </w:r>
      <w:r w:rsidRPr="007A6E1E">
        <w:rPr>
          <w:rFonts w:ascii="Arial" w:hAnsi="Arial" w:cs="Arial"/>
          <w:color w:val="000000"/>
          <w:position w:val="-2"/>
          <w:sz w:val="18"/>
          <w:szCs w:val="18"/>
        </w:rPr>
        <w:t xml:space="preserve"> </w:t>
      </w:r>
      <w:r w:rsidR="007913EA">
        <w:rPr>
          <w:rFonts w:ascii="Arial" w:hAnsi="Arial" w:cs="Arial"/>
          <w:color w:val="000000"/>
          <w:position w:val="-2"/>
          <w:sz w:val="18"/>
          <w:szCs w:val="18"/>
        </w:rPr>
        <w:t xml:space="preserve">_________ </w:t>
      </w:r>
      <w:r w:rsidRPr="007A6E1E">
        <w:rPr>
          <w:rFonts w:ascii="Arial" w:hAnsi="Arial" w:cs="Arial"/>
          <w:color w:val="000000"/>
          <w:position w:val="-2"/>
          <w:sz w:val="18"/>
          <w:szCs w:val="18"/>
        </w:rPr>
        <w:t xml:space="preserve"> % območja Slovenije;</w:t>
      </w:r>
    </w:p>
    <w:p w14:paraId="32C03373" w14:textId="1E398531" w:rsidR="00BA061F" w:rsidRDefault="00BA061F" w:rsidP="0024097D">
      <w:pPr>
        <w:pStyle w:val="ListParagraph"/>
        <w:numPr>
          <w:ilvl w:val="0"/>
          <w:numId w:val="17"/>
        </w:numPr>
        <w:spacing w:before="135" w:after="135" w:line="240" w:lineRule="auto"/>
        <w:ind w:left="641" w:hanging="357"/>
        <w:contextualSpacing w:val="0"/>
        <w:jc w:val="both"/>
        <w:textAlignment w:val="center"/>
        <w:rPr>
          <w:rFonts w:ascii="Arial" w:hAnsi="Arial" w:cs="Arial"/>
          <w:color w:val="000000"/>
          <w:position w:val="-2"/>
          <w:sz w:val="18"/>
          <w:szCs w:val="18"/>
        </w:rPr>
      </w:pPr>
      <w:r w:rsidRPr="007A6E1E">
        <w:rPr>
          <w:rFonts w:ascii="Arial" w:hAnsi="Arial" w:cs="Arial"/>
          <w:color w:val="000000"/>
          <w:position w:val="-2"/>
          <w:sz w:val="18"/>
          <w:szCs w:val="18"/>
        </w:rPr>
        <w:t>s signalom G4/LTE pokriva</w:t>
      </w:r>
      <w:r w:rsidR="007913EA">
        <w:rPr>
          <w:rFonts w:ascii="Arial" w:hAnsi="Arial" w:cs="Arial"/>
          <w:color w:val="000000"/>
          <w:position w:val="-2"/>
          <w:sz w:val="18"/>
          <w:szCs w:val="18"/>
        </w:rPr>
        <w:t>mo</w:t>
      </w:r>
      <w:r w:rsidRPr="007A6E1E">
        <w:rPr>
          <w:rFonts w:ascii="Arial" w:hAnsi="Arial" w:cs="Arial"/>
          <w:color w:val="000000"/>
          <w:position w:val="-2"/>
          <w:sz w:val="18"/>
          <w:szCs w:val="18"/>
        </w:rPr>
        <w:t xml:space="preserve"> </w:t>
      </w:r>
      <w:r w:rsidR="007913EA">
        <w:rPr>
          <w:rFonts w:ascii="Arial" w:hAnsi="Arial" w:cs="Arial"/>
          <w:color w:val="000000"/>
          <w:position w:val="-2"/>
          <w:sz w:val="18"/>
          <w:szCs w:val="18"/>
        </w:rPr>
        <w:t xml:space="preserve">_________ </w:t>
      </w:r>
      <w:r w:rsidR="007913EA" w:rsidRPr="007A6E1E">
        <w:rPr>
          <w:rFonts w:ascii="Arial" w:hAnsi="Arial" w:cs="Arial"/>
          <w:color w:val="000000"/>
          <w:position w:val="-2"/>
          <w:sz w:val="18"/>
          <w:szCs w:val="18"/>
        </w:rPr>
        <w:t xml:space="preserve"> % </w:t>
      </w:r>
      <w:r w:rsidRPr="007A6E1E">
        <w:rPr>
          <w:rFonts w:ascii="Arial" w:hAnsi="Arial" w:cs="Arial"/>
          <w:color w:val="000000"/>
          <w:position w:val="-2"/>
          <w:sz w:val="18"/>
          <w:szCs w:val="18"/>
        </w:rPr>
        <w:t xml:space="preserve"> območja Slovenije;</w:t>
      </w:r>
    </w:p>
    <w:p w14:paraId="1F9F7319" w14:textId="0931F1B7" w:rsidR="00BA061F" w:rsidRDefault="00BA061F" w:rsidP="0024097D">
      <w:pPr>
        <w:pStyle w:val="ListParagraph"/>
        <w:numPr>
          <w:ilvl w:val="0"/>
          <w:numId w:val="17"/>
        </w:numPr>
        <w:spacing w:before="135" w:after="135"/>
        <w:contextualSpacing w:val="0"/>
        <w:jc w:val="both"/>
        <w:textAlignment w:val="center"/>
        <w:rPr>
          <w:rFonts w:ascii="Arial" w:hAnsi="Arial" w:cs="Arial"/>
          <w:color w:val="000000"/>
          <w:position w:val="-2"/>
          <w:sz w:val="18"/>
          <w:szCs w:val="18"/>
        </w:rPr>
      </w:pPr>
      <w:r>
        <w:rPr>
          <w:rFonts w:ascii="Arial" w:hAnsi="Arial" w:cs="Arial"/>
          <w:color w:val="000000"/>
          <w:position w:val="-2"/>
          <w:sz w:val="18"/>
          <w:szCs w:val="18"/>
        </w:rPr>
        <w:t>ima</w:t>
      </w:r>
      <w:r w:rsidR="007913EA">
        <w:rPr>
          <w:rFonts w:ascii="Arial" w:hAnsi="Arial" w:cs="Arial"/>
          <w:color w:val="000000"/>
          <w:position w:val="-2"/>
          <w:sz w:val="18"/>
          <w:szCs w:val="18"/>
        </w:rPr>
        <w:t>mo</w:t>
      </w:r>
      <w:r>
        <w:rPr>
          <w:rFonts w:ascii="Arial" w:hAnsi="Arial" w:cs="Arial"/>
          <w:color w:val="000000"/>
          <w:position w:val="-2"/>
          <w:sz w:val="18"/>
          <w:szCs w:val="18"/>
        </w:rPr>
        <w:t xml:space="preserve"> v lasti na </w:t>
      </w:r>
      <w:r w:rsidRPr="007A6E1E">
        <w:rPr>
          <w:rFonts w:ascii="Arial" w:hAnsi="Arial" w:cs="Arial"/>
          <w:color w:val="000000"/>
          <w:position w:val="-2"/>
          <w:sz w:val="18"/>
          <w:szCs w:val="18"/>
        </w:rPr>
        <w:t xml:space="preserve">območju Slovenije </w:t>
      </w:r>
      <w:r w:rsidR="007913EA">
        <w:rPr>
          <w:rFonts w:ascii="Arial" w:hAnsi="Arial" w:cs="Arial"/>
          <w:color w:val="000000"/>
          <w:position w:val="-2"/>
          <w:sz w:val="18"/>
          <w:szCs w:val="18"/>
        </w:rPr>
        <w:t xml:space="preserve">__________ </w:t>
      </w:r>
      <w:r w:rsidRPr="007A6E1E">
        <w:rPr>
          <w:rFonts w:ascii="Arial" w:hAnsi="Arial" w:cs="Arial"/>
          <w:color w:val="000000"/>
          <w:position w:val="-2"/>
          <w:sz w:val="18"/>
          <w:szCs w:val="18"/>
        </w:rPr>
        <w:t>lokacij lastnih baznih postaj po tehnologiji 2G/GSM</w:t>
      </w:r>
      <w:r>
        <w:rPr>
          <w:rFonts w:ascii="Arial" w:hAnsi="Arial" w:cs="Arial"/>
          <w:color w:val="000000"/>
          <w:position w:val="-2"/>
          <w:sz w:val="18"/>
          <w:szCs w:val="18"/>
        </w:rPr>
        <w:t xml:space="preserve"> in</w:t>
      </w:r>
    </w:p>
    <w:p w14:paraId="45556EA1" w14:textId="4510153F" w:rsidR="0093566D" w:rsidRPr="00BA061F" w:rsidRDefault="00BA061F" w:rsidP="0024097D">
      <w:pPr>
        <w:pStyle w:val="ListParagraph"/>
        <w:numPr>
          <w:ilvl w:val="0"/>
          <w:numId w:val="17"/>
        </w:numPr>
        <w:spacing w:before="135" w:after="135" w:line="240" w:lineRule="auto"/>
        <w:contextualSpacing w:val="0"/>
        <w:jc w:val="both"/>
        <w:textAlignment w:val="center"/>
        <w:rPr>
          <w:rFonts w:ascii="Arial" w:hAnsi="Arial" w:cs="Arial"/>
          <w:color w:val="000000"/>
          <w:position w:val="-2"/>
          <w:sz w:val="18"/>
          <w:szCs w:val="18"/>
        </w:rPr>
      </w:pPr>
      <w:r w:rsidRPr="00BA061F">
        <w:rPr>
          <w:rFonts w:ascii="Arial" w:hAnsi="Arial" w:cs="Arial"/>
          <w:color w:val="000000"/>
          <w:position w:val="-2"/>
          <w:sz w:val="18"/>
          <w:szCs w:val="18"/>
        </w:rPr>
        <w:t>ima</w:t>
      </w:r>
      <w:r w:rsidR="007913EA">
        <w:rPr>
          <w:rFonts w:ascii="Arial" w:hAnsi="Arial" w:cs="Arial"/>
          <w:color w:val="000000"/>
          <w:position w:val="-2"/>
          <w:sz w:val="18"/>
          <w:szCs w:val="18"/>
        </w:rPr>
        <w:t>mo</w:t>
      </w:r>
      <w:r w:rsidRPr="00BA061F">
        <w:rPr>
          <w:rFonts w:ascii="Arial" w:hAnsi="Arial" w:cs="Arial"/>
          <w:color w:val="000000"/>
          <w:position w:val="-2"/>
          <w:sz w:val="18"/>
          <w:szCs w:val="18"/>
        </w:rPr>
        <w:t xml:space="preserve"> v lasti na območju Slovenije </w:t>
      </w:r>
      <w:r w:rsidR="007913EA">
        <w:rPr>
          <w:rFonts w:ascii="Arial" w:hAnsi="Arial" w:cs="Arial"/>
          <w:color w:val="000000"/>
          <w:position w:val="-2"/>
          <w:sz w:val="18"/>
          <w:szCs w:val="18"/>
        </w:rPr>
        <w:t xml:space="preserve">__________ </w:t>
      </w:r>
      <w:r w:rsidRPr="00BA061F">
        <w:rPr>
          <w:rFonts w:ascii="Arial" w:hAnsi="Arial" w:cs="Arial"/>
          <w:color w:val="000000"/>
          <w:position w:val="-2"/>
          <w:sz w:val="18"/>
          <w:szCs w:val="18"/>
        </w:rPr>
        <w:t>lokacij lastnih baznih postaj po tehnologiji 4G/LTE.</w:t>
      </w:r>
    </w:p>
    <w:p w14:paraId="08A3F61C" w14:textId="77777777" w:rsidR="0093566D" w:rsidRDefault="0093566D">
      <w:pPr>
        <w:spacing w:before="225" w:after="225" w:line="240" w:lineRule="auto"/>
        <w:jc w:val="both"/>
        <w:rPr>
          <w:rFonts w:ascii="Arial" w:hAnsi="Arial" w:cs="Arial"/>
          <w:color w:val="000000"/>
          <w:sz w:val="18"/>
          <w:szCs w:val="18"/>
        </w:rPr>
      </w:pPr>
    </w:p>
    <w:p w14:paraId="54B1C5AB" w14:textId="77777777" w:rsidR="0093566D" w:rsidRDefault="0093566D">
      <w:pPr>
        <w:spacing w:before="225" w:after="225" w:line="240" w:lineRule="auto"/>
        <w:jc w:val="both"/>
        <w:rPr>
          <w:rFonts w:ascii="Arial" w:hAnsi="Arial" w:cs="Arial"/>
          <w:color w:val="000000"/>
          <w:sz w:val="18"/>
          <w:szCs w:val="18"/>
        </w:rPr>
      </w:pPr>
    </w:p>
    <w:p w14:paraId="0B006EB5" w14:textId="77777777" w:rsidR="00BA5F3E" w:rsidRDefault="000F3E21">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A5F3E" w14:paraId="041C3723" w14:textId="77777777">
        <w:tc>
          <w:tcPr>
            <w:tcW w:w="4080" w:type="dxa"/>
            <w:tcMar>
              <w:top w:w="75" w:type="dxa"/>
              <w:bottom w:w="75" w:type="dxa"/>
            </w:tcMar>
            <w:vAlign w:val="center"/>
          </w:tcPr>
          <w:p w14:paraId="2AA3C689" w14:textId="77777777" w:rsidR="00BA5F3E" w:rsidRDefault="000F3E21">
            <w:r>
              <w:rPr>
                <w:rFonts w:ascii="Arial" w:hAnsi="Arial" w:cs="Arial"/>
                <w:color w:val="000000"/>
                <w:position w:val="-2"/>
                <w:sz w:val="18"/>
                <w:szCs w:val="18"/>
              </w:rPr>
              <w:t>Kraj in datum:</w:t>
            </w:r>
          </w:p>
        </w:tc>
        <w:tc>
          <w:tcPr>
            <w:tcW w:w="0" w:type="auto"/>
            <w:tcMar>
              <w:top w:w="75" w:type="dxa"/>
              <w:bottom w:w="75" w:type="dxa"/>
            </w:tcMar>
            <w:vAlign w:val="center"/>
          </w:tcPr>
          <w:p w14:paraId="680432C2" w14:textId="77777777" w:rsidR="00BA5F3E" w:rsidRDefault="000F3E21">
            <w:pPr>
              <w:jc w:val="center"/>
            </w:pPr>
            <w:r>
              <w:rPr>
                <w:rFonts w:ascii="Arial" w:hAnsi="Arial" w:cs="Arial"/>
                <w:color w:val="000000"/>
                <w:position w:val="-2"/>
                <w:sz w:val="18"/>
                <w:szCs w:val="18"/>
              </w:rPr>
              <w:t>Ime in priimek: _____________________</w:t>
            </w:r>
          </w:p>
        </w:tc>
      </w:tr>
      <w:tr w:rsidR="00BA5F3E" w14:paraId="317D2BFF" w14:textId="77777777">
        <w:tc>
          <w:tcPr>
            <w:tcW w:w="4080" w:type="dxa"/>
            <w:tcMar>
              <w:top w:w="75" w:type="dxa"/>
              <w:bottom w:w="75" w:type="dxa"/>
            </w:tcMar>
            <w:vAlign w:val="center"/>
          </w:tcPr>
          <w:p w14:paraId="497BFA74" w14:textId="77777777" w:rsidR="00BA5F3E" w:rsidRDefault="000F3E21">
            <w:r>
              <w:rPr>
                <w:rFonts w:ascii="Arial" w:hAnsi="Arial" w:cs="Arial"/>
                <w:color w:val="000000"/>
                <w:position w:val="-2"/>
                <w:sz w:val="18"/>
                <w:szCs w:val="18"/>
              </w:rPr>
              <w:t> </w:t>
            </w:r>
          </w:p>
        </w:tc>
        <w:tc>
          <w:tcPr>
            <w:tcW w:w="0" w:type="auto"/>
            <w:tcMar>
              <w:top w:w="75" w:type="dxa"/>
              <w:bottom w:w="75" w:type="dxa"/>
            </w:tcMar>
            <w:vAlign w:val="center"/>
          </w:tcPr>
          <w:p w14:paraId="34440B95" w14:textId="77777777" w:rsidR="00BA5F3E" w:rsidRDefault="000F3E21">
            <w:pPr>
              <w:jc w:val="center"/>
            </w:pPr>
            <w:r>
              <w:rPr>
                <w:rFonts w:ascii="Arial" w:hAnsi="Arial" w:cs="Arial"/>
                <w:color w:val="000000"/>
                <w:position w:val="-2"/>
                <w:sz w:val="18"/>
                <w:szCs w:val="18"/>
              </w:rPr>
              <w:t>(žig in podpis)</w:t>
            </w:r>
          </w:p>
        </w:tc>
      </w:tr>
    </w:tbl>
    <w:p w14:paraId="2A0D9973" w14:textId="77777777" w:rsidR="00BA5F3E" w:rsidRDefault="00BA5F3E">
      <w:pPr>
        <w:sectPr w:rsidR="00BA5F3E" w:rsidSect="006E7A2B">
          <w:footerReference w:type="default" r:id="rId17"/>
          <w:pgSz w:w="11906" w:h="16838"/>
          <w:pgMar w:top="1418" w:right="1418" w:bottom="1418" w:left="1418" w:header="567" w:footer="596" w:gutter="0"/>
          <w:cols w:space="708"/>
          <w:docGrid w:linePitch="360"/>
        </w:sectPr>
      </w:pPr>
    </w:p>
    <w:p w14:paraId="66C49303" w14:textId="1DAFFBEC" w:rsidR="00AE507D" w:rsidRPr="00590863" w:rsidRDefault="000F3E21" w:rsidP="00252358">
      <w:pPr>
        <w:spacing w:after="0"/>
        <w:jc w:val="right"/>
        <w:rPr>
          <w:rFonts w:ascii="Arial" w:hAnsi="Arial" w:cs="Arial"/>
          <w:sz w:val="18"/>
          <w:szCs w:val="18"/>
        </w:rPr>
      </w:pPr>
      <w:r w:rsidRPr="00590863">
        <w:rPr>
          <w:rFonts w:ascii="Arial" w:hAnsi="Arial" w:cs="Arial"/>
          <w:sz w:val="18"/>
          <w:szCs w:val="18"/>
        </w:rPr>
        <w:lastRenderedPageBreak/>
        <w:t>Obrazec št: 7</w:t>
      </w:r>
      <w:r w:rsidR="00190532">
        <w:rPr>
          <w:rFonts w:ascii="Arial" w:hAnsi="Arial" w:cs="Arial"/>
          <w:sz w:val="18"/>
          <w:szCs w:val="18"/>
        </w:rPr>
        <w:t>.1</w:t>
      </w:r>
    </w:p>
    <w:p w14:paraId="1E48C9CF" w14:textId="77777777" w:rsidR="00AE507D" w:rsidRPr="00252358" w:rsidRDefault="00AE507D" w:rsidP="00252358"/>
    <w:p w14:paraId="6972DD5E" w14:textId="4013D915" w:rsidR="00AE507D" w:rsidRDefault="00190532"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190532">
        <w:rPr>
          <w:rFonts w:ascii="Arial" w:hAnsi="Arial" w:cs="Arial"/>
        </w:rPr>
        <w:t>Vzorec menične izjave za dobro izvedbo vzpostavitve storitve na lokacijah naročnika</w:t>
      </w:r>
    </w:p>
    <w:p w14:paraId="76A350D0" w14:textId="77777777" w:rsidR="00AE507D" w:rsidRDefault="00AE507D" w:rsidP="00EB2A75">
      <w:pPr>
        <w:spacing w:after="120"/>
        <w:rPr>
          <w:rFonts w:ascii="Arial" w:hAnsi="Arial" w:cs="Arial"/>
        </w:rPr>
      </w:pPr>
    </w:p>
    <w:p w14:paraId="72602A74" w14:textId="77777777" w:rsidR="00BA5F3E" w:rsidRDefault="000F3E21">
      <w:pPr>
        <w:spacing w:before="225" w:after="225" w:line="240" w:lineRule="auto"/>
        <w:jc w:val="center"/>
      </w:pPr>
      <w:r>
        <w:rPr>
          <w:rFonts w:ascii="Arial" w:hAnsi="Arial" w:cs="Arial"/>
          <w:b/>
          <w:bCs/>
          <w:color w:val="000000"/>
          <w:sz w:val="24"/>
          <w:szCs w:val="24"/>
        </w:rPr>
        <w:t>MENIČNA IZJAVA</w:t>
      </w:r>
    </w:p>
    <w:p w14:paraId="6E499DBF" w14:textId="77777777" w:rsidR="00BA5F3E" w:rsidRDefault="000F3E21">
      <w:pPr>
        <w:spacing w:before="225" w:after="225" w:line="240" w:lineRule="auto"/>
        <w:jc w:val="center"/>
      </w:pPr>
      <w:r>
        <w:rPr>
          <w:rFonts w:ascii="Arial" w:hAnsi="Arial" w:cs="Arial"/>
          <w:color w:val="000000"/>
          <w:sz w:val="21"/>
          <w:szCs w:val="21"/>
        </w:rPr>
        <w:t>s pooblastilom za izpolnitev in unovčenje menice</w:t>
      </w:r>
    </w:p>
    <w:p w14:paraId="1935A119" w14:textId="77777777" w:rsidR="00BA5F3E" w:rsidRDefault="000F3E21">
      <w:pPr>
        <w:spacing w:before="225" w:after="225" w:line="240" w:lineRule="auto"/>
        <w:jc w:val="both"/>
      </w:pPr>
      <w:r>
        <w:rPr>
          <w:rFonts w:ascii="Arial" w:hAnsi="Arial" w:cs="Arial"/>
          <w:color w:val="000000"/>
          <w:sz w:val="18"/>
          <w:szCs w:val="18"/>
        </w:rPr>
        <w:t> </w:t>
      </w:r>
    </w:p>
    <w:p w14:paraId="39720789" w14:textId="137CC6F9" w:rsidR="00BA5F3E" w:rsidRDefault="000F3E21">
      <w:pPr>
        <w:spacing w:before="225" w:after="225" w:line="240" w:lineRule="auto"/>
        <w:jc w:val="both"/>
      </w:pPr>
      <w:r>
        <w:rPr>
          <w:rFonts w:ascii="Arial" w:hAnsi="Arial" w:cs="Arial"/>
          <w:color w:val="000000"/>
          <w:sz w:val="18"/>
          <w:szCs w:val="18"/>
        </w:rPr>
        <w:t xml:space="preserve">Naročniku UNIVERZA NA PRIMORSKEM UNIVERSITA DEL LITORALE, Titov trg 4, 6000 Koper, kot zavarovanje za </w:t>
      </w:r>
      <w:r>
        <w:rPr>
          <w:rFonts w:ascii="Arial" w:hAnsi="Arial" w:cs="Arial"/>
          <w:b/>
          <w:bCs/>
          <w:color w:val="000000"/>
          <w:sz w:val="18"/>
          <w:szCs w:val="18"/>
        </w:rPr>
        <w:t xml:space="preserve">dobro izvedbo </w:t>
      </w:r>
      <w:r w:rsidR="00190532" w:rsidRPr="00190532">
        <w:rPr>
          <w:rFonts w:ascii="Arial" w:hAnsi="Arial" w:cs="Arial"/>
          <w:b/>
          <w:bCs/>
          <w:color w:val="000000"/>
          <w:sz w:val="18"/>
          <w:szCs w:val="18"/>
        </w:rPr>
        <w:t>vzpostavitve storitve na lokacijah naročnika</w:t>
      </w:r>
      <w:r w:rsidR="00190532">
        <w:rPr>
          <w:rFonts w:ascii="Arial" w:hAnsi="Arial" w:cs="Arial"/>
          <w:b/>
          <w:bCs/>
          <w:color w:val="000000"/>
          <w:sz w:val="18"/>
          <w:szCs w:val="18"/>
        </w:rPr>
        <w:t xml:space="preserve">, </w:t>
      </w:r>
      <w:r>
        <w:rPr>
          <w:rFonts w:ascii="Arial" w:hAnsi="Arial" w:cs="Arial"/>
          <w:color w:val="000000"/>
          <w:sz w:val="18"/>
          <w:szCs w:val="18"/>
        </w:rPr>
        <w:t>ki so opredeljena v javnem naročilu</w:t>
      </w:r>
    </w:p>
    <w:p w14:paraId="6697E93C" w14:textId="6330748D" w:rsidR="00BA5F3E" w:rsidRDefault="000F3E21" w:rsidP="00190532">
      <w:pPr>
        <w:spacing w:before="225" w:after="225" w:line="240" w:lineRule="auto"/>
        <w:jc w:val="center"/>
      </w:pPr>
      <w:r>
        <w:rPr>
          <w:rFonts w:ascii="Arial" w:hAnsi="Arial" w:cs="Arial"/>
          <w:b/>
          <w:bCs/>
          <w:color w:val="000000"/>
          <w:sz w:val="18"/>
          <w:szCs w:val="18"/>
        </w:rPr>
        <w:t>Storitve mobilne in stacionarne telefonije za potrebe Univerze na Primorskem za obdobje štirih let</w:t>
      </w:r>
    </w:p>
    <w:p w14:paraId="6CDB9429" w14:textId="77777777" w:rsidR="00BA5F3E" w:rsidRDefault="000F3E21">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ECFE247" w14:textId="77777777" w:rsidR="00BA5F3E" w:rsidRDefault="000F3E21">
      <w:pPr>
        <w:spacing w:before="225" w:after="225" w:line="240" w:lineRule="auto"/>
        <w:jc w:val="both"/>
      </w:pPr>
      <w:r>
        <w:rPr>
          <w:rFonts w:ascii="Arial" w:hAnsi="Arial" w:cs="Arial"/>
          <w:color w:val="000000"/>
          <w:sz w:val="18"/>
          <w:szCs w:val="18"/>
        </w:rPr>
        <w:t> </w:t>
      </w:r>
    </w:p>
    <w:p w14:paraId="4828A186" w14:textId="76915495" w:rsidR="00BA5F3E" w:rsidRDefault="000F3E21">
      <w:pPr>
        <w:spacing w:before="225" w:after="225" w:line="240" w:lineRule="auto"/>
        <w:jc w:val="both"/>
      </w:pPr>
      <w:r>
        <w:rPr>
          <w:rFonts w:ascii="Arial" w:hAnsi="Arial" w:cs="Arial"/>
          <w:color w:val="000000"/>
          <w:sz w:val="18"/>
          <w:szCs w:val="18"/>
        </w:rPr>
        <w:t xml:space="preserve">Naročnika UNIVERZA NA PRIMORSKEM UNIVERSITA DEL LITORALE pooblaščamo, da izpolni priloženo menico z zneskom v višini </w:t>
      </w:r>
      <w:r w:rsidR="00190532">
        <w:rPr>
          <w:rFonts w:ascii="Arial" w:hAnsi="Arial" w:cs="Arial"/>
          <w:b/>
          <w:bCs/>
          <w:color w:val="000000"/>
          <w:sz w:val="18"/>
          <w:szCs w:val="18"/>
        </w:rPr>
        <w:t>10.000,00 EUR</w:t>
      </w:r>
    </w:p>
    <w:p w14:paraId="59C96273" w14:textId="77777777" w:rsidR="00BA5F3E" w:rsidRDefault="000F3E21">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DD2CEA4" w14:textId="5C5A2E1B" w:rsidR="00BA5F3E" w:rsidRDefault="000F3E21">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w:t>
      </w:r>
      <w:r w:rsidR="00190532" w:rsidRPr="00190532">
        <w:rPr>
          <w:rFonts w:ascii="Arial" w:hAnsi="Arial" w:cs="Arial"/>
          <w:color w:val="000000"/>
          <w:sz w:val="18"/>
          <w:szCs w:val="18"/>
        </w:rPr>
        <w:t xml:space="preserve">izvedbo vzpostavitve storitve na lokacijah naročnika </w:t>
      </w:r>
      <w:r>
        <w:rPr>
          <w:rFonts w:ascii="Arial" w:hAnsi="Arial" w:cs="Arial"/>
          <w:color w:val="000000"/>
          <w:sz w:val="18"/>
          <w:szCs w:val="18"/>
        </w:rPr>
        <w:t>po predmetnem naročilu, t.j. najkasneje do ____________.</w:t>
      </w:r>
    </w:p>
    <w:p w14:paraId="3B4E1C88" w14:textId="77777777" w:rsidR="00BA5F3E" w:rsidRDefault="000F3E21">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EA954AA" w14:textId="77777777" w:rsidR="00BA5F3E" w:rsidRDefault="000F3E21">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121CDA3" w14:textId="77777777" w:rsidR="00BA5F3E" w:rsidRDefault="000F3E21">
      <w:pPr>
        <w:spacing w:before="225" w:after="225" w:line="240" w:lineRule="auto"/>
        <w:jc w:val="both"/>
      </w:pPr>
      <w:r>
        <w:rPr>
          <w:rFonts w:ascii="Arial" w:hAnsi="Arial" w:cs="Arial"/>
          <w:color w:val="000000"/>
          <w:sz w:val="18"/>
          <w:szCs w:val="18"/>
        </w:rPr>
        <w:t> </w:t>
      </w:r>
    </w:p>
    <w:p w14:paraId="08DA8B75" w14:textId="77777777" w:rsidR="00BA5F3E" w:rsidRDefault="000F3E21">
      <w:pPr>
        <w:spacing w:before="225" w:after="225" w:line="240" w:lineRule="auto"/>
        <w:jc w:val="both"/>
      </w:pPr>
      <w:r>
        <w:rPr>
          <w:rFonts w:ascii="Arial" w:hAnsi="Arial" w:cs="Arial"/>
          <w:color w:val="000000"/>
          <w:sz w:val="18"/>
          <w:szCs w:val="18"/>
        </w:rPr>
        <w:t>Priloga: </w:t>
      </w:r>
    </w:p>
    <w:p w14:paraId="4324C58C" w14:textId="77777777" w:rsidR="00BA5F3E" w:rsidRDefault="000F3E21">
      <w:pPr>
        <w:spacing w:before="225" w:after="225" w:line="240" w:lineRule="auto"/>
        <w:jc w:val="both"/>
      </w:pPr>
      <w:r>
        <w:rPr>
          <w:rFonts w:ascii="Arial" w:hAnsi="Arial" w:cs="Arial"/>
          <w:color w:val="000000"/>
          <w:sz w:val="18"/>
          <w:szCs w:val="18"/>
        </w:rPr>
        <w:t>- bianco menica, podpisana in žigosana</w:t>
      </w:r>
    </w:p>
    <w:p w14:paraId="74BB5A1E" w14:textId="77777777" w:rsidR="00BA5F3E" w:rsidRDefault="000F3E2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A5F3E" w14:paraId="3567DDB7" w14:textId="77777777">
        <w:tc>
          <w:tcPr>
            <w:tcW w:w="2500" w:type="pct"/>
            <w:tcMar>
              <w:top w:w="75" w:type="dxa"/>
              <w:bottom w:w="75" w:type="dxa"/>
            </w:tcMar>
            <w:vAlign w:val="center"/>
          </w:tcPr>
          <w:p w14:paraId="527D39B7" w14:textId="77777777" w:rsidR="00BA5F3E" w:rsidRDefault="000F3E2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91C153F" w14:textId="77777777" w:rsidR="00BA5F3E" w:rsidRDefault="000F3E2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BA5F3E" w14:paraId="76C6459E" w14:textId="77777777">
        <w:tc>
          <w:tcPr>
            <w:tcW w:w="2500" w:type="pct"/>
            <w:tcMar>
              <w:top w:w="75" w:type="dxa"/>
              <w:bottom w:w="75" w:type="dxa"/>
            </w:tcMar>
            <w:vAlign w:val="center"/>
          </w:tcPr>
          <w:p w14:paraId="6CB1886C" w14:textId="77777777" w:rsidR="00BA5F3E" w:rsidRDefault="000F3E2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1CB9A5B" w14:textId="77777777" w:rsidR="00BA5F3E" w:rsidRDefault="00BA5F3E"/>
          <w:p w14:paraId="2AED9051" w14:textId="77777777" w:rsidR="00BA5F3E" w:rsidRDefault="000F3E21">
            <w:pPr>
              <w:jc w:val="center"/>
            </w:pPr>
            <w:r>
              <w:rPr>
                <w:rFonts w:ascii="Arial" w:hAnsi="Arial" w:cs="Arial"/>
                <w:color w:val="A9A9A9"/>
                <w:position w:val="-2"/>
                <w:sz w:val="18"/>
                <w:szCs w:val="18"/>
              </w:rPr>
              <w:t>(žig in podpis)</w:t>
            </w:r>
          </w:p>
        </w:tc>
      </w:tr>
    </w:tbl>
    <w:p w14:paraId="2F69C891" w14:textId="77777777" w:rsidR="00BA5F3E" w:rsidRDefault="000F3E21">
      <w:pPr>
        <w:spacing w:before="225" w:after="225" w:line="240" w:lineRule="auto"/>
        <w:jc w:val="both"/>
      </w:pPr>
      <w:r>
        <w:rPr>
          <w:rFonts w:ascii="Arial" w:hAnsi="Arial" w:cs="Arial"/>
          <w:color w:val="000000"/>
          <w:sz w:val="18"/>
          <w:szCs w:val="18"/>
        </w:rPr>
        <w:t> </w:t>
      </w:r>
    </w:p>
    <w:p w14:paraId="08403A6C" w14:textId="77777777" w:rsidR="00BA5F3E" w:rsidRDefault="000F3E21">
      <w:pPr>
        <w:spacing w:before="225" w:after="225" w:line="240" w:lineRule="auto"/>
        <w:jc w:val="both"/>
      </w:pPr>
      <w:r>
        <w:rPr>
          <w:rFonts w:ascii="Arial" w:hAnsi="Arial" w:cs="Arial"/>
          <w:color w:val="000000"/>
          <w:sz w:val="18"/>
          <w:szCs w:val="18"/>
        </w:rPr>
        <w:t> </w:t>
      </w:r>
    </w:p>
    <w:p w14:paraId="230DE940" w14:textId="77777777" w:rsidR="00BA5F3E" w:rsidRDefault="00BA5F3E">
      <w:pPr>
        <w:sectPr w:rsidR="00BA5F3E" w:rsidSect="006E7A2B">
          <w:footerReference w:type="default" r:id="rId18"/>
          <w:pgSz w:w="11906" w:h="16838"/>
          <w:pgMar w:top="1418" w:right="1418" w:bottom="1418" w:left="1418" w:header="567" w:footer="596" w:gutter="0"/>
          <w:cols w:space="708"/>
          <w:docGrid w:linePitch="360"/>
        </w:sectPr>
      </w:pPr>
    </w:p>
    <w:p w14:paraId="7114199C" w14:textId="3066BFC9" w:rsidR="00C24CCF" w:rsidRPr="00590863" w:rsidRDefault="00C24CCF" w:rsidP="00C24CCF">
      <w:pPr>
        <w:spacing w:after="0"/>
        <w:jc w:val="right"/>
        <w:rPr>
          <w:rFonts w:ascii="Arial" w:hAnsi="Arial" w:cs="Arial"/>
          <w:sz w:val="18"/>
          <w:szCs w:val="18"/>
        </w:rPr>
      </w:pPr>
      <w:r w:rsidRPr="00590863">
        <w:rPr>
          <w:rFonts w:ascii="Arial" w:hAnsi="Arial" w:cs="Arial"/>
          <w:sz w:val="18"/>
          <w:szCs w:val="18"/>
        </w:rPr>
        <w:lastRenderedPageBreak/>
        <w:t>Obrazec št: 7</w:t>
      </w:r>
      <w:r>
        <w:rPr>
          <w:rFonts w:ascii="Arial" w:hAnsi="Arial" w:cs="Arial"/>
          <w:sz w:val="18"/>
          <w:szCs w:val="18"/>
        </w:rPr>
        <w:t>.2</w:t>
      </w:r>
    </w:p>
    <w:p w14:paraId="2B2759ED" w14:textId="77777777" w:rsidR="00C24CCF" w:rsidRPr="00252358" w:rsidRDefault="00C24CCF" w:rsidP="00C24CCF"/>
    <w:p w14:paraId="1FB1B44A" w14:textId="52BCD548" w:rsidR="00C24CCF" w:rsidRDefault="00C24CCF" w:rsidP="00C24CC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 pogodbenih obveznosti</w:t>
      </w:r>
    </w:p>
    <w:p w14:paraId="7F5E3087" w14:textId="77777777" w:rsidR="00C24CCF" w:rsidRDefault="00C24CCF" w:rsidP="00C24CCF">
      <w:pPr>
        <w:spacing w:after="120"/>
        <w:rPr>
          <w:rFonts w:ascii="Arial" w:hAnsi="Arial" w:cs="Arial"/>
        </w:rPr>
      </w:pPr>
    </w:p>
    <w:p w14:paraId="5B78AD58" w14:textId="77777777" w:rsidR="00C24CCF" w:rsidRDefault="00C24CCF" w:rsidP="00C24CCF">
      <w:pPr>
        <w:spacing w:before="225" w:after="225" w:line="240" w:lineRule="auto"/>
        <w:jc w:val="center"/>
      </w:pPr>
      <w:r>
        <w:rPr>
          <w:rFonts w:ascii="Arial" w:hAnsi="Arial" w:cs="Arial"/>
          <w:b/>
          <w:bCs/>
          <w:color w:val="000000"/>
          <w:sz w:val="24"/>
          <w:szCs w:val="24"/>
        </w:rPr>
        <w:t>MENIČNA IZJAVA</w:t>
      </w:r>
    </w:p>
    <w:p w14:paraId="3F9EDE03" w14:textId="77777777" w:rsidR="00C24CCF" w:rsidRDefault="00C24CCF" w:rsidP="00C24CCF">
      <w:pPr>
        <w:spacing w:before="225" w:after="225" w:line="240" w:lineRule="auto"/>
        <w:jc w:val="center"/>
      </w:pPr>
      <w:r>
        <w:rPr>
          <w:rFonts w:ascii="Arial" w:hAnsi="Arial" w:cs="Arial"/>
          <w:color w:val="000000"/>
          <w:sz w:val="21"/>
          <w:szCs w:val="21"/>
        </w:rPr>
        <w:t>s pooblastilom za izpolnitev in unovčenje menice</w:t>
      </w:r>
    </w:p>
    <w:p w14:paraId="4CB7F926" w14:textId="77777777" w:rsidR="00C24CCF" w:rsidRDefault="00C24CCF" w:rsidP="00C24CCF">
      <w:pPr>
        <w:spacing w:before="225" w:after="225" w:line="240" w:lineRule="auto"/>
        <w:jc w:val="both"/>
      </w:pPr>
      <w:r>
        <w:rPr>
          <w:rFonts w:ascii="Arial" w:hAnsi="Arial" w:cs="Arial"/>
          <w:color w:val="000000"/>
          <w:sz w:val="18"/>
          <w:szCs w:val="18"/>
        </w:rPr>
        <w:t> </w:t>
      </w:r>
    </w:p>
    <w:p w14:paraId="33AFB8F6" w14:textId="563CE3DA" w:rsidR="00C24CCF" w:rsidRDefault="00C24CCF" w:rsidP="00C24CCF">
      <w:pPr>
        <w:spacing w:before="225" w:after="225" w:line="240" w:lineRule="auto"/>
        <w:jc w:val="both"/>
      </w:pPr>
      <w:r>
        <w:rPr>
          <w:rFonts w:ascii="Arial" w:hAnsi="Arial" w:cs="Arial"/>
          <w:color w:val="000000"/>
          <w:sz w:val="18"/>
          <w:szCs w:val="18"/>
        </w:rPr>
        <w:t xml:space="preserve">Naročniku UNIVERZA NA PRIMORSKEM UNIVERSITA DEL LITORALE, Titov trg 4, 6000 Koper, kot zavarovanje za </w:t>
      </w:r>
      <w:r>
        <w:rPr>
          <w:rFonts w:ascii="Arial" w:hAnsi="Arial" w:cs="Arial"/>
          <w:b/>
          <w:bCs/>
          <w:color w:val="000000"/>
          <w:sz w:val="18"/>
          <w:szCs w:val="18"/>
        </w:rPr>
        <w:t xml:space="preserve">dobro izvedbo pogodbenih obveznosti, </w:t>
      </w:r>
      <w:r>
        <w:rPr>
          <w:rFonts w:ascii="Arial" w:hAnsi="Arial" w:cs="Arial"/>
          <w:color w:val="000000"/>
          <w:sz w:val="18"/>
          <w:szCs w:val="18"/>
        </w:rPr>
        <w:t>ki so opredeljena v javnem naročilu</w:t>
      </w:r>
    </w:p>
    <w:p w14:paraId="77578FF4" w14:textId="77777777" w:rsidR="00C24CCF" w:rsidRDefault="00C24CCF" w:rsidP="00C24CCF">
      <w:pPr>
        <w:spacing w:before="225" w:after="225" w:line="240" w:lineRule="auto"/>
        <w:jc w:val="center"/>
      </w:pPr>
      <w:r>
        <w:rPr>
          <w:rFonts w:ascii="Arial" w:hAnsi="Arial" w:cs="Arial"/>
          <w:b/>
          <w:bCs/>
          <w:color w:val="000000"/>
          <w:sz w:val="18"/>
          <w:szCs w:val="18"/>
        </w:rPr>
        <w:t>Storitve mobilne in stacionarne telefonije za potrebe Univerze na Primorskem za obdobje štirih let</w:t>
      </w:r>
    </w:p>
    <w:p w14:paraId="753A74A1" w14:textId="77777777" w:rsidR="00C24CCF" w:rsidRDefault="00C24CCF" w:rsidP="00C24CCF">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648B6E4E" w14:textId="77777777" w:rsidR="00C24CCF" w:rsidRDefault="00C24CCF" w:rsidP="00C24CCF">
      <w:pPr>
        <w:spacing w:before="225" w:after="225" w:line="240" w:lineRule="auto"/>
        <w:jc w:val="both"/>
      </w:pPr>
      <w:r>
        <w:rPr>
          <w:rFonts w:ascii="Arial" w:hAnsi="Arial" w:cs="Arial"/>
          <w:color w:val="000000"/>
          <w:sz w:val="18"/>
          <w:szCs w:val="18"/>
        </w:rPr>
        <w:t xml:space="preserve">Naročnika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54139D8C" w14:textId="77777777" w:rsidR="00C24CCF" w:rsidRDefault="00C24CCF" w:rsidP="00C24CCF">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0F8FDD54" w14:textId="77777777" w:rsidR="00C24CCF" w:rsidRDefault="00C24CCF" w:rsidP="00C24CCF">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D2A8E59" w14:textId="77777777" w:rsidR="00C24CCF" w:rsidRDefault="00C24CCF" w:rsidP="00C24CCF">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4A3B3F8" w14:textId="77777777" w:rsidR="00C24CCF" w:rsidRDefault="00C24CCF" w:rsidP="00C24CCF">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73BD716" w14:textId="77777777" w:rsidR="00C24CCF" w:rsidRDefault="00C24CCF" w:rsidP="00C24CCF">
      <w:pPr>
        <w:spacing w:before="225" w:after="225" w:line="240" w:lineRule="auto"/>
        <w:jc w:val="both"/>
      </w:pPr>
      <w:r>
        <w:rPr>
          <w:rFonts w:ascii="Arial" w:hAnsi="Arial" w:cs="Arial"/>
          <w:color w:val="000000"/>
          <w:sz w:val="18"/>
          <w:szCs w:val="18"/>
        </w:rPr>
        <w:t> </w:t>
      </w:r>
    </w:p>
    <w:p w14:paraId="6DB71DFD" w14:textId="77777777" w:rsidR="00C24CCF" w:rsidRDefault="00C24CCF" w:rsidP="00C24CCF">
      <w:pPr>
        <w:spacing w:before="225" w:after="225" w:line="240" w:lineRule="auto"/>
        <w:jc w:val="both"/>
      </w:pPr>
      <w:r>
        <w:rPr>
          <w:rFonts w:ascii="Arial" w:hAnsi="Arial" w:cs="Arial"/>
          <w:color w:val="000000"/>
          <w:sz w:val="18"/>
          <w:szCs w:val="18"/>
        </w:rPr>
        <w:t>Priloga: </w:t>
      </w:r>
    </w:p>
    <w:p w14:paraId="25065930" w14:textId="77777777" w:rsidR="00C24CCF" w:rsidRDefault="00C24CCF" w:rsidP="00C24CCF">
      <w:pPr>
        <w:spacing w:before="225" w:after="225" w:line="240" w:lineRule="auto"/>
        <w:jc w:val="both"/>
      </w:pPr>
      <w:r>
        <w:rPr>
          <w:rFonts w:ascii="Arial" w:hAnsi="Arial" w:cs="Arial"/>
          <w:color w:val="000000"/>
          <w:sz w:val="18"/>
          <w:szCs w:val="18"/>
        </w:rPr>
        <w:t>- bianco menica, podpisana in žigosana</w:t>
      </w:r>
    </w:p>
    <w:p w14:paraId="7F985E06" w14:textId="77777777" w:rsidR="00C24CCF" w:rsidRDefault="00C24CCF" w:rsidP="00C24CC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24CCF" w14:paraId="2AF22EE8" w14:textId="77777777" w:rsidTr="00417D42">
        <w:tc>
          <w:tcPr>
            <w:tcW w:w="2500" w:type="pct"/>
            <w:tcMar>
              <w:top w:w="75" w:type="dxa"/>
              <w:bottom w:w="75" w:type="dxa"/>
            </w:tcMar>
            <w:vAlign w:val="center"/>
          </w:tcPr>
          <w:p w14:paraId="135C1959" w14:textId="77777777" w:rsidR="00C24CCF" w:rsidRDefault="00C24CCF" w:rsidP="00417D42">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F4526E6" w14:textId="77777777" w:rsidR="00C24CCF" w:rsidRDefault="00C24CCF" w:rsidP="00417D42">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C24CCF" w14:paraId="0DCFB88A" w14:textId="77777777" w:rsidTr="00417D42">
        <w:tc>
          <w:tcPr>
            <w:tcW w:w="2500" w:type="pct"/>
            <w:tcMar>
              <w:top w:w="75" w:type="dxa"/>
              <w:bottom w:w="75" w:type="dxa"/>
            </w:tcMar>
            <w:vAlign w:val="center"/>
          </w:tcPr>
          <w:p w14:paraId="27FE3C98" w14:textId="77777777" w:rsidR="00C24CCF" w:rsidRDefault="00C24CCF" w:rsidP="00417D42">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F67638A" w14:textId="77777777" w:rsidR="00C24CCF" w:rsidRDefault="00C24CCF" w:rsidP="00417D42"/>
          <w:p w14:paraId="1C629A8C" w14:textId="77777777" w:rsidR="00C24CCF" w:rsidRDefault="00C24CCF" w:rsidP="00417D42">
            <w:pPr>
              <w:jc w:val="center"/>
            </w:pPr>
            <w:r>
              <w:rPr>
                <w:rFonts w:ascii="Arial" w:hAnsi="Arial" w:cs="Arial"/>
                <w:color w:val="A9A9A9"/>
                <w:position w:val="-2"/>
                <w:sz w:val="18"/>
                <w:szCs w:val="18"/>
              </w:rPr>
              <w:t>(žig in podpis)</w:t>
            </w:r>
          </w:p>
        </w:tc>
      </w:tr>
    </w:tbl>
    <w:p w14:paraId="74E74B24" w14:textId="77777777" w:rsidR="00C24CCF" w:rsidRDefault="00C24CCF" w:rsidP="00C24CCF">
      <w:pPr>
        <w:spacing w:before="225" w:after="225" w:line="240" w:lineRule="auto"/>
        <w:jc w:val="both"/>
      </w:pPr>
      <w:r>
        <w:rPr>
          <w:rFonts w:ascii="Arial" w:hAnsi="Arial" w:cs="Arial"/>
          <w:color w:val="000000"/>
          <w:sz w:val="18"/>
          <w:szCs w:val="18"/>
        </w:rPr>
        <w:t> </w:t>
      </w:r>
    </w:p>
    <w:p w14:paraId="683A8914" w14:textId="77777777" w:rsidR="00C24CCF" w:rsidRDefault="00C24CCF" w:rsidP="00C24CCF">
      <w:pPr>
        <w:spacing w:before="225" w:after="225" w:line="240" w:lineRule="auto"/>
        <w:jc w:val="both"/>
      </w:pPr>
      <w:r>
        <w:rPr>
          <w:rFonts w:ascii="Arial" w:hAnsi="Arial" w:cs="Arial"/>
          <w:color w:val="000000"/>
          <w:sz w:val="18"/>
          <w:szCs w:val="18"/>
        </w:rPr>
        <w:t> </w:t>
      </w:r>
    </w:p>
    <w:p w14:paraId="43527464" w14:textId="77777777" w:rsidR="00190532" w:rsidRDefault="00190532">
      <w:pPr>
        <w:rPr>
          <w:rFonts w:ascii="Arial" w:hAnsi="Arial" w:cs="Arial"/>
          <w:sz w:val="18"/>
          <w:szCs w:val="18"/>
        </w:rPr>
      </w:pPr>
      <w:r>
        <w:rPr>
          <w:rFonts w:ascii="Arial" w:hAnsi="Arial" w:cs="Arial"/>
          <w:sz w:val="18"/>
          <w:szCs w:val="18"/>
        </w:rPr>
        <w:br w:type="page"/>
      </w:r>
    </w:p>
    <w:p w14:paraId="67B9EF93" w14:textId="4066D050" w:rsidR="00AE507D" w:rsidRPr="00590863" w:rsidRDefault="000F3E21"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6328C480" w14:textId="77777777" w:rsidR="00AE507D" w:rsidRPr="00252358" w:rsidRDefault="00AE507D" w:rsidP="00252358"/>
    <w:p w14:paraId="2E074422" w14:textId="77777777" w:rsidR="00AE507D" w:rsidRDefault="000F3E21"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7CD99D3" w14:textId="77777777" w:rsidR="00AE507D" w:rsidRDefault="00AE507D" w:rsidP="00EB2A75">
      <w:pPr>
        <w:spacing w:after="120"/>
        <w:rPr>
          <w:rFonts w:ascii="Arial" w:hAnsi="Arial" w:cs="Arial"/>
        </w:rPr>
      </w:pPr>
    </w:p>
    <w:p w14:paraId="55932CCF" w14:textId="77777777" w:rsidR="00BA5F3E" w:rsidRDefault="000F3E21">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A2AF664" w14:textId="77777777" w:rsidR="00BA5F3E" w:rsidRDefault="000F3E21">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BA5F3E" w14:paraId="030303D1" w14:textId="77777777">
        <w:tc>
          <w:tcPr>
            <w:tcW w:w="0" w:type="auto"/>
            <w:tcMar>
              <w:top w:w="0" w:type="auto"/>
              <w:bottom w:w="0" w:type="auto"/>
            </w:tcMar>
          </w:tcPr>
          <w:p w14:paraId="2D3B111A" w14:textId="77777777" w:rsidR="00BA5F3E" w:rsidRDefault="000F3E21" w:rsidP="0024097D">
            <w:pPr>
              <w:numPr>
                <w:ilvl w:val="0"/>
                <w:numId w:val="13"/>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4E0BE3D1" w14:textId="77777777" w:rsidR="00BA5F3E" w:rsidRDefault="000F3E21" w:rsidP="0024097D">
            <w:pPr>
              <w:numPr>
                <w:ilvl w:val="0"/>
                <w:numId w:val="13"/>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392FACCE" w14:textId="48B6B5AD" w:rsidR="00BA5F3E" w:rsidRDefault="000F3E21" w:rsidP="0024097D">
            <w:pPr>
              <w:numPr>
                <w:ilvl w:val="0"/>
                <w:numId w:val="13"/>
              </w:numPr>
              <w:jc w:val="both"/>
              <w:rPr>
                <w:rFonts w:ascii="Arial" w:hAnsi="Arial" w:cs="Arial"/>
                <w:color w:val="000000"/>
                <w:sz w:val="18"/>
                <w:szCs w:val="18"/>
              </w:rPr>
            </w:pPr>
            <w:r>
              <w:rPr>
                <w:rFonts w:ascii="Arial" w:hAnsi="Arial" w:cs="Arial"/>
                <w:color w:val="000000"/>
                <w:sz w:val="18"/>
                <w:szCs w:val="18"/>
              </w:rPr>
              <w:t xml:space="preserve">nismo izločeni iz postopkov oddaje javnih naročil zaradi uvrstitve v evidenco gospodarskih subjektov z </w:t>
            </w:r>
            <w:r w:rsidR="00CC1737">
              <w:rPr>
                <w:rFonts w:ascii="Arial" w:hAnsi="Arial" w:cs="Arial"/>
                <w:color w:val="000000"/>
                <w:sz w:val="18"/>
                <w:szCs w:val="18"/>
              </w:rPr>
              <w:t>izrečenimi stranskimi sankcijami izločitve iz postopkov oddaje javnih naročil</w:t>
            </w:r>
            <w:r>
              <w:rPr>
                <w:rFonts w:ascii="Arial" w:hAnsi="Arial" w:cs="Arial"/>
                <w:color w:val="000000"/>
                <w:sz w:val="18"/>
                <w:szCs w:val="18"/>
              </w:rPr>
              <w:t>,</w:t>
            </w:r>
          </w:p>
          <w:p w14:paraId="7505398B" w14:textId="77777777" w:rsidR="00BA5F3E" w:rsidRDefault="000F3E21" w:rsidP="0024097D">
            <w:pPr>
              <w:numPr>
                <w:ilvl w:val="0"/>
                <w:numId w:val="1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47D7A1D" w14:textId="77777777" w:rsidR="00BA5F3E" w:rsidRDefault="000F3E21" w:rsidP="0024097D">
            <w:pPr>
              <w:numPr>
                <w:ilvl w:val="0"/>
                <w:numId w:val="1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CC284AD" w14:textId="77777777" w:rsidR="00BA5F3E" w:rsidRDefault="000F3E21" w:rsidP="0024097D">
            <w:pPr>
              <w:numPr>
                <w:ilvl w:val="0"/>
                <w:numId w:val="1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0D68A808" w14:textId="77777777" w:rsidR="00BA5F3E" w:rsidRDefault="000F3E21" w:rsidP="0024097D">
            <w:pPr>
              <w:numPr>
                <w:ilvl w:val="0"/>
                <w:numId w:val="1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5B6124A" w14:textId="77777777" w:rsidR="00BA5F3E" w:rsidRDefault="000F3E2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C18A36B" w14:textId="77777777" w:rsidR="00BA5F3E" w:rsidRDefault="000F3E21">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A5F3E" w14:paraId="5411D878" w14:textId="77777777">
        <w:tc>
          <w:tcPr>
            <w:tcW w:w="4080" w:type="dxa"/>
            <w:tcMar>
              <w:top w:w="75" w:type="dxa"/>
              <w:bottom w:w="75" w:type="dxa"/>
            </w:tcMar>
            <w:vAlign w:val="center"/>
          </w:tcPr>
          <w:p w14:paraId="184211B2" w14:textId="77777777" w:rsidR="00BA5F3E" w:rsidRDefault="000F3E21">
            <w:r>
              <w:rPr>
                <w:rFonts w:ascii="Arial" w:hAnsi="Arial" w:cs="Arial"/>
                <w:color w:val="000000"/>
                <w:position w:val="-2"/>
                <w:sz w:val="18"/>
                <w:szCs w:val="18"/>
              </w:rPr>
              <w:t>Kraj in datum:</w:t>
            </w:r>
          </w:p>
        </w:tc>
        <w:tc>
          <w:tcPr>
            <w:tcW w:w="0" w:type="auto"/>
            <w:tcMar>
              <w:top w:w="75" w:type="dxa"/>
              <w:bottom w:w="75" w:type="dxa"/>
            </w:tcMar>
            <w:vAlign w:val="center"/>
          </w:tcPr>
          <w:p w14:paraId="39AD9AA1" w14:textId="77777777" w:rsidR="00BA5F3E" w:rsidRDefault="000F3E21">
            <w:r>
              <w:rPr>
                <w:rFonts w:ascii="Arial" w:hAnsi="Arial" w:cs="Arial"/>
                <w:color w:val="000000"/>
                <w:position w:val="-2"/>
                <w:sz w:val="18"/>
                <w:szCs w:val="18"/>
              </w:rPr>
              <w:t>Ime in priimek: _____________________</w:t>
            </w:r>
          </w:p>
        </w:tc>
      </w:tr>
      <w:tr w:rsidR="00BA5F3E" w14:paraId="310D1A7E" w14:textId="77777777">
        <w:tc>
          <w:tcPr>
            <w:tcW w:w="4080" w:type="dxa"/>
            <w:tcMar>
              <w:top w:w="75" w:type="dxa"/>
              <w:bottom w:w="75" w:type="dxa"/>
            </w:tcMar>
            <w:vAlign w:val="center"/>
          </w:tcPr>
          <w:p w14:paraId="4BAA6675" w14:textId="77777777" w:rsidR="00BA5F3E" w:rsidRDefault="000F3E21">
            <w:r>
              <w:rPr>
                <w:rFonts w:ascii="Arial" w:hAnsi="Arial" w:cs="Arial"/>
                <w:color w:val="000000"/>
                <w:position w:val="-2"/>
                <w:sz w:val="18"/>
                <w:szCs w:val="18"/>
              </w:rPr>
              <w:t> </w:t>
            </w:r>
          </w:p>
        </w:tc>
        <w:tc>
          <w:tcPr>
            <w:tcW w:w="0" w:type="auto"/>
            <w:tcMar>
              <w:top w:w="75" w:type="dxa"/>
              <w:bottom w:w="75" w:type="dxa"/>
            </w:tcMar>
            <w:vAlign w:val="center"/>
          </w:tcPr>
          <w:p w14:paraId="632981CD" w14:textId="77777777" w:rsidR="00BA5F3E" w:rsidRDefault="00BA5F3E"/>
          <w:p w14:paraId="4A657382" w14:textId="77777777" w:rsidR="00BA5F3E" w:rsidRDefault="000F3E21">
            <w:pPr>
              <w:jc w:val="center"/>
            </w:pPr>
            <w:r>
              <w:rPr>
                <w:rFonts w:ascii="Arial" w:hAnsi="Arial" w:cs="Arial"/>
                <w:color w:val="A9A9A9"/>
                <w:position w:val="-2"/>
                <w:sz w:val="18"/>
                <w:szCs w:val="18"/>
              </w:rPr>
              <w:t>(žig in podpis)</w:t>
            </w:r>
          </w:p>
        </w:tc>
      </w:tr>
    </w:tbl>
    <w:p w14:paraId="5EBE2C90" w14:textId="77777777" w:rsidR="00BA5F3E" w:rsidRDefault="000F3E21">
      <w:pPr>
        <w:spacing w:before="225" w:after="225" w:line="240" w:lineRule="auto"/>
        <w:jc w:val="both"/>
      </w:pPr>
      <w:r>
        <w:rPr>
          <w:rFonts w:ascii="Arial" w:hAnsi="Arial" w:cs="Arial"/>
          <w:color w:val="000000"/>
          <w:sz w:val="18"/>
          <w:szCs w:val="18"/>
        </w:rPr>
        <w:t> </w:t>
      </w:r>
    </w:p>
    <w:p w14:paraId="40C07385" w14:textId="77777777" w:rsidR="00BA5F3E" w:rsidRDefault="000F3E21">
      <w:pPr>
        <w:spacing w:before="525" w:after="225" w:line="240" w:lineRule="auto"/>
        <w:jc w:val="both"/>
      </w:pPr>
      <w:r>
        <w:rPr>
          <w:rFonts w:ascii="Arial" w:hAnsi="Arial" w:cs="Arial"/>
          <w:color w:val="000000"/>
          <w:sz w:val="18"/>
          <w:szCs w:val="18"/>
        </w:rPr>
        <w:t> </w:t>
      </w:r>
    </w:p>
    <w:p w14:paraId="321C7BAD" w14:textId="77777777" w:rsidR="00BA5F3E" w:rsidRDefault="00BA5F3E">
      <w:pPr>
        <w:sectPr w:rsidR="00BA5F3E" w:rsidSect="006E7A2B">
          <w:footerReference w:type="default" r:id="rId19"/>
          <w:pgSz w:w="11906" w:h="16838"/>
          <w:pgMar w:top="1418" w:right="1418" w:bottom="1418" w:left="1418" w:header="567" w:footer="596" w:gutter="0"/>
          <w:cols w:space="708"/>
          <w:docGrid w:linePitch="360"/>
        </w:sectPr>
      </w:pPr>
    </w:p>
    <w:p w14:paraId="09C164D5" w14:textId="77777777" w:rsidR="00AE507D" w:rsidRPr="00590863" w:rsidRDefault="000F3E21"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5B45EFB5" w14:textId="77777777" w:rsidR="00AE507D" w:rsidRPr="00252358" w:rsidRDefault="00AE507D" w:rsidP="00252358"/>
    <w:p w14:paraId="2509D2AA" w14:textId="77777777" w:rsidR="00AE507D" w:rsidRDefault="000F3E21"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4E38A6B" w14:textId="77777777" w:rsidR="00AE507D" w:rsidRDefault="00AE507D" w:rsidP="00EB2A75">
      <w:pPr>
        <w:spacing w:after="120"/>
        <w:rPr>
          <w:rFonts w:ascii="Arial" w:hAnsi="Arial" w:cs="Arial"/>
        </w:rPr>
      </w:pPr>
    </w:p>
    <w:p w14:paraId="2841E95D" w14:textId="77777777" w:rsidR="00BA5F3E" w:rsidRDefault="000F3E21">
      <w:pPr>
        <w:spacing w:before="225" w:after="225" w:line="240" w:lineRule="auto"/>
        <w:jc w:val="both"/>
      </w:pPr>
      <w:r>
        <w:rPr>
          <w:rFonts w:ascii="Arial" w:hAnsi="Arial" w:cs="Arial"/>
          <w:color w:val="000000"/>
          <w:sz w:val="18"/>
          <w:szCs w:val="18"/>
        </w:rPr>
        <w:t xml:space="preserve">V zvezi z javnim naročilom </w:t>
      </w:r>
      <w:r w:rsidRPr="000874BE">
        <w:rPr>
          <w:rFonts w:ascii="Arial" w:hAnsi="Arial" w:cs="Arial"/>
          <w:b/>
          <w:bCs/>
          <w:color w:val="000000"/>
          <w:sz w:val="18"/>
          <w:szCs w:val="18"/>
        </w:rPr>
        <w:t>»Storitve mobilne in stacionarne telefonije za potrebe Univerze na Primorskem za obdobje štirih let«</w:t>
      </w:r>
      <w:r>
        <w:rPr>
          <w:rFonts w:ascii="Arial" w:hAnsi="Arial" w:cs="Arial"/>
          <w:color w:val="000000"/>
          <w:sz w:val="18"/>
          <w:szCs w:val="18"/>
        </w:rPr>
        <w:t>,</w:t>
      </w:r>
    </w:p>
    <w:p w14:paraId="03A25AFF" w14:textId="77777777" w:rsidR="00BA5F3E" w:rsidRDefault="000F3E21">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689A3AF" w14:textId="77777777" w:rsidR="00BA5F3E" w:rsidRDefault="000F3E21">
      <w:pPr>
        <w:spacing w:before="225" w:after="225" w:line="240" w:lineRule="auto"/>
        <w:jc w:val="both"/>
      </w:pPr>
      <w:r>
        <w:rPr>
          <w:rFonts w:ascii="Arial" w:hAnsi="Arial" w:cs="Arial"/>
          <w:color w:val="000000"/>
          <w:sz w:val="18"/>
          <w:szCs w:val="18"/>
        </w:rPr>
        <w:t>Izjavljamo (ustrezno označi):</w:t>
      </w:r>
    </w:p>
    <w:p w14:paraId="69592925" w14:textId="77777777" w:rsidR="00BA5F3E" w:rsidRDefault="000F3E21">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1C8C4F9A" w14:textId="77777777" w:rsidR="00BA5F3E" w:rsidRDefault="000F3E21">
      <w:pPr>
        <w:spacing w:before="225" w:after="225" w:line="240" w:lineRule="auto"/>
        <w:jc w:val="both"/>
      </w:pPr>
      <w:r>
        <w:rPr>
          <w:rFonts w:ascii="Arial" w:hAnsi="Arial" w:cs="Arial"/>
          <w:color w:val="000000"/>
          <w:sz w:val="18"/>
          <w:szCs w:val="18"/>
        </w:rPr>
        <w:t>[   ] NE zahtevamo izvedbe neposrednih plačil.</w:t>
      </w:r>
    </w:p>
    <w:p w14:paraId="4DD694A5" w14:textId="77777777" w:rsidR="00BA5F3E" w:rsidRDefault="000F3E21">
      <w:pPr>
        <w:spacing w:before="225" w:after="225" w:line="240" w:lineRule="auto"/>
        <w:jc w:val="both"/>
      </w:pPr>
      <w:r>
        <w:rPr>
          <w:rFonts w:ascii="Arial" w:hAnsi="Arial" w:cs="Arial"/>
          <w:color w:val="000000"/>
          <w:sz w:val="18"/>
          <w:szCs w:val="18"/>
        </w:rPr>
        <w:t> </w:t>
      </w:r>
    </w:p>
    <w:p w14:paraId="3C1165A5" w14:textId="77777777" w:rsidR="00BA5F3E" w:rsidRDefault="000F3E21">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A5F3E" w14:paraId="2B162806" w14:textId="77777777">
        <w:tc>
          <w:tcPr>
            <w:tcW w:w="4080" w:type="dxa"/>
            <w:tcMar>
              <w:top w:w="75" w:type="dxa"/>
              <w:bottom w:w="75" w:type="dxa"/>
            </w:tcMar>
            <w:vAlign w:val="center"/>
          </w:tcPr>
          <w:p w14:paraId="02752D68" w14:textId="77777777" w:rsidR="00BA5F3E" w:rsidRDefault="000F3E21">
            <w:r>
              <w:rPr>
                <w:rFonts w:ascii="Arial" w:hAnsi="Arial" w:cs="Arial"/>
                <w:color w:val="000000"/>
                <w:position w:val="-2"/>
                <w:sz w:val="18"/>
                <w:szCs w:val="18"/>
              </w:rPr>
              <w:t>Kraj in datum:</w:t>
            </w:r>
          </w:p>
        </w:tc>
        <w:tc>
          <w:tcPr>
            <w:tcW w:w="0" w:type="auto"/>
            <w:tcMar>
              <w:top w:w="75" w:type="dxa"/>
              <w:bottom w:w="75" w:type="dxa"/>
            </w:tcMar>
            <w:vAlign w:val="center"/>
          </w:tcPr>
          <w:p w14:paraId="645BA6AD" w14:textId="77777777" w:rsidR="00BA5F3E" w:rsidRDefault="000F3E21">
            <w:r>
              <w:rPr>
                <w:rFonts w:ascii="Arial" w:hAnsi="Arial" w:cs="Arial"/>
                <w:color w:val="000000"/>
                <w:position w:val="-2"/>
                <w:sz w:val="18"/>
                <w:szCs w:val="18"/>
              </w:rPr>
              <w:t>Ime in priimek: _____________________</w:t>
            </w:r>
          </w:p>
        </w:tc>
      </w:tr>
      <w:tr w:rsidR="00BA5F3E" w14:paraId="404B3DE9" w14:textId="77777777">
        <w:tc>
          <w:tcPr>
            <w:tcW w:w="4080" w:type="dxa"/>
            <w:tcMar>
              <w:top w:w="75" w:type="dxa"/>
              <w:bottom w:w="75" w:type="dxa"/>
            </w:tcMar>
            <w:vAlign w:val="center"/>
          </w:tcPr>
          <w:p w14:paraId="0C0A2B40" w14:textId="77777777" w:rsidR="00BA5F3E" w:rsidRDefault="000F3E21">
            <w:r>
              <w:rPr>
                <w:rFonts w:ascii="Arial" w:hAnsi="Arial" w:cs="Arial"/>
                <w:color w:val="000000"/>
                <w:position w:val="-2"/>
                <w:sz w:val="18"/>
                <w:szCs w:val="18"/>
              </w:rPr>
              <w:t> </w:t>
            </w:r>
          </w:p>
        </w:tc>
        <w:tc>
          <w:tcPr>
            <w:tcW w:w="0" w:type="auto"/>
            <w:tcMar>
              <w:top w:w="75" w:type="dxa"/>
              <w:bottom w:w="75" w:type="dxa"/>
            </w:tcMar>
            <w:vAlign w:val="center"/>
          </w:tcPr>
          <w:p w14:paraId="7D29EB25" w14:textId="77777777" w:rsidR="00BA5F3E" w:rsidRDefault="00BA5F3E"/>
          <w:p w14:paraId="4C2EF3C9" w14:textId="77777777" w:rsidR="00BA5F3E" w:rsidRDefault="000F3E21">
            <w:pPr>
              <w:jc w:val="center"/>
            </w:pPr>
            <w:r>
              <w:rPr>
                <w:rFonts w:ascii="Arial" w:hAnsi="Arial" w:cs="Arial"/>
                <w:color w:val="A9A9A9"/>
                <w:position w:val="-2"/>
                <w:sz w:val="18"/>
                <w:szCs w:val="18"/>
              </w:rPr>
              <w:t>(žig in podpis)</w:t>
            </w:r>
          </w:p>
        </w:tc>
      </w:tr>
    </w:tbl>
    <w:p w14:paraId="2192EFF5" w14:textId="77777777" w:rsidR="00BA5F3E" w:rsidRDefault="000F3E21">
      <w:pPr>
        <w:spacing w:before="225" w:after="225" w:line="240" w:lineRule="auto"/>
        <w:jc w:val="both"/>
      </w:pPr>
      <w:r>
        <w:rPr>
          <w:rFonts w:ascii="Arial" w:hAnsi="Arial" w:cs="Arial"/>
          <w:color w:val="000000"/>
          <w:sz w:val="18"/>
          <w:szCs w:val="18"/>
        </w:rPr>
        <w:t> </w:t>
      </w:r>
    </w:p>
    <w:p w14:paraId="1D0C5B74" w14:textId="77777777" w:rsidR="00BA5F3E" w:rsidRDefault="000F3E21">
      <w:pPr>
        <w:spacing w:before="225" w:after="225" w:line="240" w:lineRule="auto"/>
        <w:jc w:val="both"/>
      </w:pPr>
      <w:r>
        <w:rPr>
          <w:rFonts w:ascii="Arial" w:hAnsi="Arial" w:cs="Arial"/>
          <w:color w:val="000000"/>
          <w:sz w:val="18"/>
          <w:szCs w:val="18"/>
        </w:rPr>
        <w:t> </w:t>
      </w:r>
    </w:p>
    <w:p w14:paraId="7E1D359F" w14:textId="77777777" w:rsidR="00BA5F3E" w:rsidRDefault="000F3E21">
      <w:pPr>
        <w:spacing w:before="225" w:after="225" w:line="240" w:lineRule="auto"/>
        <w:jc w:val="both"/>
      </w:pPr>
      <w:r>
        <w:rPr>
          <w:rFonts w:ascii="Arial" w:hAnsi="Arial" w:cs="Arial"/>
          <w:color w:val="000000"/>
          <w:sz w:val="18"/>
          <w:szCs w:val="18"/>
        </w:rPr>
        <w:t> </w:t>
      </w:r>
    </w:p>
    <w:p w14:paraId="419F15B7" w14:textId="77777777" w:rsidR="00BA5F3E" w:rsidRDefault="000F3E21">
      <w:pPr>
        <w:spacing w:before="225" w:after="225" w:line="240" w:lineRule="auto"/>
        <w:jc w:val="both"/>
      </w:pPr>
      <w:r>
        <w:rPr>
          <w:rFonts w:ascii="Arial" w:hAnsi="Arial" w:cs="Arial"/>
          <w:b/>
          <w:bCs/>
          <w:i/>
          <w:iCs/>
          <w:color w:val="000000"/>
          <w:sz w:val="18"/>
          <w:szCs w:val="18"/>
          <w:u w:val="single"/>
        </w:rPr>
        <w:t>Opomba:</w:t>
      </w:r>
    </w:p>
    <w:p w14:paraId="0F10D830" w14:textId="77777777" w:rsidR="00BA5F3E" w:rsidRDefault="000F3E21">
      <w:pPr>
        <w:spacing w:before="225" w:after="225" w:line="240" w:lineRule="auto"/>
        <w:jc w:val="both"/>
      </w:pPr>
      <w:r>
        <w:rPr>
          <w:rFonts w:ascii="Arial" w:hAnsi="Arial" w:cs="Arial"/>
          <w:i/>
          <w:iCs/>
          <w:color w:val="000000"/>
          <w:sz w:val="18"/>
          <w:szCs w:val="18"/>
        </w:rPr>
        <w:t>V primeru večjega števila podizvajalcev se obrazec fotokopira.</w:t>
      </w:r>
    </w:p>
    <w:p w14:paraId="14426096" w14:textId="77777777" w:rsidR="00BA5F3E" w:rsidRDefault="00BA5F3E">
      <w:pPr>
        <w:sectPr w:rsidR="00BA5F3E" w:rsidSect="006E7A2B">
          <w:footerReference w:type="default" r:id="rId20"/>
          <w:pgSz w:w="11906" w:h="16838"/>
          <w:pgMar w:top="1418" w:right="1418" w:bottom="1418" w:left="1418" w:header="567" w:footer="596" w:gutter="0"/>
          <w:cols w:space="708"/>
          <w:docGrid w:linePitch="360"/>
        </w:sectPr>
      </w:pPr>
    </w:p>
    <w:p w14:paraId="51802858" w14:textId="77777777" w:rsidR="00AE507D" w:rsidRPr="00590863" w:rsidRDefault="000F3E21"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3C98873E" w14:textId="77777777" w:rsidR="00AE507D" w:rsidRPr="00252358" w:rsidRDefault="00AE507D" w:rsidP="00252358"/>
    <w:p w14:paraId="4289361B" w14:textId="77777777" w:rsidR="00AE507D" w:rsidRDefault="000F3E21"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24ED88D2" w14:textId="77777777" w:rsidR="00AE507D" w:rsidRDefault="00AE507D" w:rsidP="00EB2A75">
      <w:pPr>
        <w:spacing w:after="120"/>
        <w:rPr>
          <w:rFonts w:ascii="Arial" w:hAnsi="Arial" w:cs="Arial"/>
        </w:rPr>
      </w:pPr>
    </w:p>
    <w:p w14:paraId="47A6A00E" w14:textId="77777777" w:rsidR="00BA5F3E" w:rsidRDefault="000F3E21">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Storitve mobilne in stacionarne telefonije za potrebe Univerze na Primorskem za obdobje štirih let</w:t>
      </w:r>
      <w:r>
        <w:rPr>
          <w:rFonts w:ascii="Arial" w:hAnsi="Arial" w:cs="Arial"/>
          <w:color w:val="000000"/>
          <w:sz w:val="18"/>
          <w:szCs w:val="18"/>
        </w:rPr>
        <w:t>«,</w:t>
      </w:r>
    </w:p>
    <w:p w14:paraId="5E5702AA" w14:textId="77777777" w:rsidR="00BA5F3E" w:rsidRDefault="000F3E21">
      <w:pPr>
        <w:spacing w:before="225" w:after="225" w:line="240" w:lineRule="auto"/>
        <w:jc w:val="both"/>
      </w:pPr>
      <w:r>
        <w:rPr>
          <w:rFonts w:ascii="Arial" w:hAnsi="Arial" w:cs="Arial"/>
          <w:color w:val="000000"/>
          <w:sz w:val="18"/>
          <w:szCs w:val="18"/>
        </w:rPr>
        <w:t>izjavljamo, da (ustrezno označi in izpolni):</w:t>
      </w:r>
    </w:p>
    <w:p w14:paraId="4B0E1BD5" w14:textId="77777777" w:rsidR="00BA5F3E" w:rsidRDefault="000F3E21">
      <w:pPr>
        <w:spacing w:before="225" w:after="225" w:line="240" w:lineRule="auto"/>
        <w:jc w:val="both"/>
      </w:pPr>
      <w:r>
        <w:rPr>
          <w:rFonts w:ascii="Arial" w:hAnsi="Arial" w:cs="Arial"/>
          <w:b/>
          <w:bCs/>
          <w:color w:val="000000"/>
          <w:sz w:val="18"/>
          <w:szCs w:val="18"/>
        </w:rPr>
        <w:t>[   ] ne nastopamo s podizvajalci</w:t>
      </w:r>
    </w:p>
    <w:p w14:paraId="774E9FAE" w14:textId="77777777" w:rsidR="00BA5F3E" w:rsidRDefault="000F3E21">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BA5F3E" w14:paraId="5148AF9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E50C63B" w14:textId="77777777" w:rsidR="00BA5F3E" w:rsidRDefault="000F3E21">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BD18E31" w14:textId="77777777" w:rsidR="00BA5F3E" w:rsidRDefault="000F3E21">
            <w:r>
              <w:rPr>
                <w:rFonts w:ascii="Arial" w:hAnsi="Arial" w:cs="Arial"/>
                <w:color w:val="000000"/>
                <w:position w:val="-2"/>
                <w:sz w:val="18"/>
                <w:szCs w:val="18"/>
              </w:rPr>
              <w:t> </w:t>
            </w:r>
          </w:p>
        </w:tc>
      </w:tr>
      <w:tr w:rsidR="00BA5F3E" w14:paraId="1D9752D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C84F9C3" w14:textId="77777777" w:rsidR="00BA5F3E" w:rsidRDefault="000F3E21">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46E99BD" w14:textId="77777777" w:rsidR="00BA5F3E" w:rsidRDefault="000F3E21">
            <w:pPr>
              <w:spacing w:before="135" w:after="135"/>
              <w:jc w:val="both"/>
              <w:textAlignment w:val="center"/>
            </w:pPr>
            <w:r>
              <w:rPr>
                <w:rFonts w:ascii="Arial" w:hAnsi="Arial" w:cs="Arial"/>
                <w:color w:val="000000"/>
                <w:position w:val="-2"/>
                <w:sz w:val="18"/>
                <w:szCs w:val="18"/>
              </w:rPr>
              <w:t>Opis del, ki jih bo izvedel podizvajalec:</w:t>
            </w:r>
          </w:p>
          <w:p w14:paraId="620CB0B7" w14:textId="77777777" w:rsidR="00BA5F3E" w:rsidRDefault="000F3E21">
            <w:pPr>
              <w:spacing w:before="135" w:after="135"/>
              <w:jc w:val="both"/>
              <w:textAlignment w:val="center"/>
            </w:pPr>
            <w:r>
              <w:rPr>
                <w:rFonts w:ascii="Arial" w:hAnsi="Arial" w:cs="Arial"/>
                <w:color w:val="000000"/>
                <w:position w:val="-2"/>
                <w:sz w:val="18"/>
                <w:szCs w:val="18"/>
              </w:rPr>
              <w:t> </w:t>
            </w:r>
          </w:p>
          <w:p w14:paraId="1BE43A25" w14:textId="77777777" w:rsidR="00BA5F3E" w:rsidRDefault="000F3E21">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BA5F3E" w14:paraId="2CCA8D7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152D5AE" w14:textId="77777777" w:rsidR="00BA5F3E" w:rsidRDefault="000F3E21">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1DC558A" w14:textId="77777777" w:rsidR="00BA5F3E" w:rsidRDefault="000F3E21">
            <w:r>
              <w:rPr>
                <w:rFonts w:ascii="Arial" w:hAnsi="Arial" w:cs="Arial"/>
                <w:color w:val="000000"/>
                <w:position w:val="-2"/>
                <w:sz w:val="18"/>
                <w:szCs w:val="18"/>
              </w:rPr>
              <w:t> </w:t>
            </w:r>
          </w:p>
        </w:tc>
      </w:tr>
      <w:tr w:rsidR="00BA5F3E" w14:paraId="1AB823C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A1CB25" w14:textId="77777777" w:rsidR="00BA5F3E" w:rsidRDefault="000F3E21">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6FB3E21" w14:textId="77777777" w:rsidR="00BA5F3E" w:rsidRDefault="000F3E21">
            <w:pPr>
              <w:spacing w:before="135" w:after="135"/>
              <w:jc w:val="both"/>
              <w:textAlignment w:val="center"/>
            </w:pPr>
            <w:r>
              <w:rPr>
                <w:rFonts w:ascii="Arial" w:hAnsi="Arial" w:cs="Arial"/>
                <w:color w:val="000000"/>
                <w:position w:val="-2"/>
                <w:sz w:val="18"/>
                <w:szCs w:val="18"/>
              </w:rPr>
              <w:t>Opis del, ki jih bo izvedel podizvajalec:</w:t>
            </w:r>
          </w:p>
          <w:p w14:paraId="4F8B6336" w14:textId="77777777" w:rsidR="00BA5F3E" w:rsidRDefault="000F3E21">
            <w:pPr>
              <w:spacing w:before="135" w:after="135"/>
              <w:jc w:val="both"/>
              <w:textAlignment w:val="center"/>
            </w:pPr>
            <w:r>
              <w:rPr>
                <w:rFonts w:ascii="Arial" w:hAnsi="Arial" w:cs="Arial"/>
                <w:color w:val="000000"/>
                <w:position w:val="-2"/>
                <w:sz w:val="18"/>
                <w:szCs w:val="18"/>
              </w:rPr>
              <w:t> </w:t>
            </w:r>
          </w:p>
          <w:p w14:paraId="3169E5AF" w14:textId="77777777" w:rsidR="00BA5F3E" w:rsidRDefault="000F3E21">
            <w:pPr>
              <w:spacing w:before="135" w:after="135"/>
              <w:jc w:val="both"/>
              <w:textAlignment w:val="center"/>
            </w:pPr>
            <w:r>
              <w:rPr>
                <w:rFonts w:ascii="Arial" w:hAnsi="Arial" w:cs="Arial"/>
                <w:color w:val="000000"/>
                <w:position w:val="-2"/>
                <w:sz w:val="18"/>
                <w:szCs w:val="18"/>
              </w:rPr>
              <w:t>% končne ponudbe vrednosti, ki jo bo izvedel podizvajalec: ____</w:t>
            </w:r>
          </w:p>
          <w:p w14:paraId="469D46F6" w14:textId="77777777" w:rsidR="00BA5F3E" w:rsidRDefault="000F3E21">
            <w:pPr>
              <w:spacing w:before="135" w:after="135"/>
              <w:jc w:val="both"/>
              <w:textAlignment w:val="center"/>
            </w:pPr>
            <w:r>
              <w:rPr>
                <w:rFonts w:ascii="Arial" w:hAnsi="Arial" w:cs="Arial"/>
                <w:color w:val="000000"/>
                <w:position w:val="-2"/>
                <w:sz w:val="18"/>
                <w:szCs w:val="18"/>
              </w:rPr>
              <w:t> </w:t>
            </w:r>
          </w:p>
        </w:tc>
      </w:tr>
    </w:tbl>
    <w:p w14:paraId="25419663" w14:textId="77777777" w:rsidR="00BA5F3E" w:rsidRDefault="000F3E21">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60330890" w14:textId="77777777" w:rsidR="00BA5F3E" w:rsidRDefault="000F3E21">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BA5F3E" w14:paraId="34985BDA" w14:textId="77777777">
        <w:tc>
          <w:tcPr>
            <w:tcW w:w="4080" w:type="dxa"/>
            <w:tcMar>
              <w:top w:w="135" w:type="dxa"/>
              <w:bottom w:w="135" w:type="dxa"/>
            </w:tcMar>
            <w:vAlign w:val="center"/>
          </w:tcPr>
          <w:p w14:paraId="20DC69C9" w14:textId="77777777" w:rsidR="00BA5F3E" w:rsidRDefault="000F3E21">
            <w:r>
              <w:rPr>
                <w:rFonts w:ascii="Arial" w:hAnsi="Arial" w:cs="Arial"/>
                <w:color w:val="000000"/>
                <w:position w:val="-2"/>
                <w:sz w:val="18"/>
                <w:szCs w:val="18"/>
              </w:rPr>
              <w:t>Kraj in datum:</w:t>
            </w:r>
          </w:p>
        </w:tc>
        <w:tc>
          <w:tcPr>
            <w:tcW w:w="0" w:type="auto"/>
            <w:tcMar>
              <w:top w:w="135" w:type="dxa"/>
              <w:bottom w:w="135" w:type="dxa"/>
            </w:tcMar>
            <w:vAlign w:val="center"/>
          </w:tcPr>
          <w:p w14:paraId="42D305F5" w14:textId="77777777" w:rsidR="00BA5F3E" w:rsidRDefault="000F3E21">
            <w:r>
              <w:rPr>
                <w:rFonts w:ascii="Arial" w:hAnsi="Arial" w:cs="Arial"/>
                <w:color w:val="000000"/>
                <w:position w:val="-2"/>
                <w:sz w:val="18"/>
                <w:szCs w:val="18"/>
              </w:rPr>
              <w:t>Ime in priimek: _____________________</w:t>
            </w:r>
          </w:p>
        </w:tc>
      </w:tr>
      <w:tr w:rsidR="00BA5F3E" w14:paraId="34D6CA86" w14:textId="77777777">
        <w:tc>
          <w:tcPr>
            <w:tcW w:w="4080" w:type="dxa"/>
            <w:tcMar>
              <w:top w:w="135" w:type="dxa"/>
              <w:bottom w:w="135" w:type="dxa"/>
            </w:tcMar>
            <w:vAlign w:val="center"/>
          </w:tcPr>
          <w:p w14:paraId="5408777C" w14:textId="77777777" w:rsidR="00BA5F3E" w:rsidRDefault="000F3E21">
            <w:r>
              <w:rPr>
                <w:rFonts w:ascii="Arial" w:hAnsi="Arial" w:cs="Arial"/>
                <w:color w:val="000000"/>
                <w:position w:val="-2"/>
                <w:sz w:val="18"/>
                <w:szCs w:val="18"/>
              </w:rPr>
              <w:t> </w:t>
            </w:r>
          </w:p>
        </w:tc>
        <w:tc>
          <w:tcPr>
            <w:tcW w:w="0" w:type="auto"/>
            <w:tcMar>
              <w:top w:w="135" w:type="dxa"/>
              <w:bottom w:w="135" w:type="dxa"/>
            </w:tcMar>
            <w:vAlign w:val="center"/>
          </w:tcPr>
          <w:p w14:paraId="63DCC036" w14:textId="77777777" w:rsidR="00BA5F3E" w:rsidRDefault="00BA5F3E"/>
          <w:p w14:paraId="26C6D499" w14:textId="77777777" w:rsidR="00BA5F3E" w:rsidRDefault="000F3E21">
            <w:pPr>
              <w:jc w:val="center"/>
            </w:pPr>
            <w:r>
              <w:rPr>
                <w:rFonts w:ascii="Arial" w:hAnsi="Arial" w:cs="Arial"/>
                <w:color w:val="A9A9A9"/>
                <w:position w:val="-2"/>
                <w:sz w:val="18"/>
                <w:szCs w:val="18"/>
              </w:rPr>
              <w:t>(žig in podpis)</w:t>
            </w:r>
          </w:p>
        </w:tc>
      </w:tr>
    </w:tbl>
    <w:p w14:paraId="2F244176" w14:textId="77777777" w:rsidR="00BA5F3E" w:rsidRDefault="000F3E21">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1CF009FC" w14:textId="77777777" w:rsidR="00BA5F3E" w:rsidRDefault="00BA5F3E">
      <w:pPr>
        <w:sectPr w:rsidR="00BA5F3E" w:rsidSect="006E7A2B">
          <w:footerReference w:type="default" r:id="rId21"/>
          <w:pgSz w:w="11906" w:h="16838"/>
          <w:pgMar w:top="1418" w:right="1418" w:bottom="1418" w:left="1418" w:header="567" w:footer="596" w:gutter="0"/>
          <w:cols w:space="708"/>
          <w:docGrid w:linePitch="360"/>
        </w:sectPr>
      </w:pPr>
    </w:p>
    <w:p w14:paraId="3FBBD247" w14:textId="77777777" w:rsidR="00AE507D" w:rsidRPr="00590863" w:rsidRDefault="000F3E21"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237EBD72" w14:textId="77777777" w:rsidR="00AE507D" w:rsidRPr="00252358" w:rsidRDefault="00AE507D" w:rsidP="00252358"/>
    <w:p w14:paraId="5036751C" w14:textId="77777777" w:rsidR="00AE507D" w:rsidRDefault="000F3E21"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437A3F0" w14:textId="77777777" w:rsidR="00AE507D" w:rsidRDefault="00AE507D" w:rsidP="00EB2A75">
      <w:pPr>
        <w:spacing w:after="120"/>
        <w:rPr>
          <w:rFonts w:ascii="Arial" w:hAnsi="Arial" w:cs="Arial"/>
        </w:rPr>
      </w:pPr>
    </w:p>
    <w:p w14:paraId="7599162F" w14:textId="77777777" w:rsidR="00BA5F3E" w:rsidRDefault="000F3E21">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CF50DC7" w14:textId="77777777" w:rsidR="00BA5F3E" w:rsidRDefault="000F3E21">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A5F3E" w14:paraId="5BFF26C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1E32C8" w14:textId="77777777" w:rsidR="00BA5F3E" w:rsidRDefault="000F3E21">
            <w:pPr>
              <w:spacing w:before="135" w:after="135"/>
              <w:jc w:val="both"/>
              <w:textAlignment w:val="center"/>
            </w:pPr>
            <w:r>
              <w:rPr>
                <w:rFonts w:ascii="Arial" w:hAnsi="Arial" w:cs="Arial"/>
                <w:b/>
                <w:bCs/>
                <w:color w:val="000000"/>
                <w:position w:val="-2"/>
                <w:sz w:val="18"/>
                <w:szCs w:val="18"/>
              </w:rPr>
              <w:t>Ime in priimek</w:t>
            </w:r>
          </w:p>
          <w:p w14:paraId="118EF1EF" w14:textId="77777777" w:rsidR="00BA5F3E" w:rsidRDefault="000F3E21">
            <w:pPr>
              <w:spacing w:before="135" w:after="135"/>
              <w:jc w:val="both"/>
              <w:textAlignment w:val="center"/>
            </w:pPr>
            <w:r>
              <w:rPr>
                <w:rFonts w:ascii="Arial" w:hAnsi="Arial" w:cs="Arial"/>
                <w:b/>
                <w:bCs/>
                <w:color w:val="000000"/>
                <w:position w:val="-2"/>
                <w:sz w:val="18"/>
                <w:szCs w:val="18"/>
              </w:rPr>
              <w:t>ali</w:t>
            </w:r>
          </w:p>
          <w:p w14:paraId="33E4180B" w14:textId="77777777" w:rsidR="00BA5F3E" w:rsidRDefault="000F3E21">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7B3D01" w14:textId="77777777" w:rsidR="00BA5F3E" w:rsidRDefault="000F3E21">
            <w:pPr>
              <w:spacing w:before="135" w:after="135"/>
              <w:jc w:val="both"/>
              <w:textAlignment w:val="center"/>
            </w:pPr>
            <w:r>
              <w:rPr>
                <w:rFonts w:ascii="Arial" w:hAnsi="Arial" w:cs="Arial"/>
                <w:b/>
                <w:bCs/>
                <w:color w:val="000000"/>
                <w:position w:val="-2"/>
                <w:sz w:val="18"/>
                <w:szCs w:val="18"/>
              </w:rPr>
              <w:t>Naslov prebivališča</w:t>
            </w:r>
          </w:p>
          <w:p w14:paraId="22E0357E" w14:textId="77777777" w:rsidR="00BA5F3E" w:rsidRDefault="000F3E21">
            <w:pPr>
              <w:spacing w:before="135" w:after="135"/>
              <w:jc w:val="both"/>
              <w:textAlignment w:val="center"/>
            </w:pPr>
            <w:r>
              <w:rPr>
                <w:rFonts w:ascii="Arial" w:hAnsi="Arial" w:cs="Arial"/>
                <w:b/>
                <w:bCs/>
                <w:color w:val="000000"/>
                <w:position w:val="-2"/>
                <w:sz w:val="18"/>
                <w:szCs w:val="18"/>
              </w:rPr>
              <w:t>ali</w:t>
            </w:r>
          </w:p>
          <w:p w14:paraId="0E70EC5B" w14:textId="77777777" w:rsidR="00BA5F3E" w:rsidRDefault="000F3E2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2820C6" w14:textId="77777777" w:rsidR="00BA5F3E" w:rsidRDefault="000F3E21">
            <w:pPr>
              <w:spacing w:before="135" w:after="135"/>
              <w:jc w:val="both"/>
              <w:textAlignment w:val="center"/>
            </w:pPr>
            <w:r>
              <w:rPr>
                <w:rFonts w:ascii="Arial" w:hAnsi="Arial" w:cs="Arial"/>
                <w:b/>
                <w:bCs/>
                <w:color w:val="000000"/>
                <w:position w:val="-2"/>
                <w:sz w:val="18"/>
                <w:szCs w:val="18"/>
              </w:rPr>
              <w:t>Delež lastništva</w:t>
            </w:r>
          </w:p>
          <w:p w14:paraId="277E0ADF" w14:textId="77777777" w:rsidR="00BA5F3E" w:rsidRDefault="000F3E21">
            <w:pPr>
              <w:spacing w:before="135" w:after="135"/>
              <w:jc w:val="both"/>
              <w:textAlignment w:val="center"/>
            </w:pPr>
            <w:r>
              <w:rPr>
                <w:rFonts w:ascii="Arial" w:hAnsi="Arial" w:cs="Arial"/>
                <w:b/>
                <w:bCs/>
                <w:color w:val="000000"/>
                <w:position w:val="-2"/>
                <w:sz w:val="18"/>
                <w:szCs w:val="18"/>
              </w:rPr>
              <w:t>ali</w:t>
            </w:r>
          </w:p>
          <w:p w14:paraId="2973D6AB" w14:textId="77777777" w:rsidR="00BA5F3E" w:rsidRDefault="000F3E21">
            <w:pPr>
              <w:spacing w:before="135" w:after="135"/>
              <w:jc w:val="both"/>
              <w:textAlignment w:val="center"/>
            </w:pPr>
            <w:r>
              <w:rPr>
                <w:rFonts w:ascii="Arial" w:hAnsi="Arial" w:cs="Arial"/>
                <w:b/>
                <w:bCs/>
                <w:color w:val="000000"/>
                <w:position w:val="-2"/>
                <w:sz w:val="18"/>
                <w:szCs w:val="18"/>
              </w:rPr>
              <w:t>Delež lastništva gospodarskega subjekta</w:t>
            </w:r>
          </w:p>
        </w:tc>
      </w:tr>
      <w:tr w:rsidR="00BA5F3E" w14:paraId="0714510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8067A7" w14:textId="77777777" w:rsidR="00BA5F3E" w:rsidRDefault="000F3E2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15620F" w14:textId="77777777" w:rsidR="00BA5F3E" w:rsidRDefault="000F3E2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5FC4F9" w14:textId="77777777" w:rsidR="00BA5F3E" w:rsidRDefault="000F3E21">
            <w:pPr>
              <w:spacing w:before="135" w:after="135"/>
              <w:jc w:val="both"/>
              <w:textAlignment w:val="center"/>
            </w:pPr>
            <w:r>
              <w:rPr>
                <w:rFonts w:ascii="Arial" w:hAnsi="Arial" w:cs="Arial"/>
                <w:color w:val="000000"/>
                <w:position w:val="-2"/>
                <w:sz w:val="18"/>
                <w:szCs w:val="18"/>
              </w:rPr>
              <w:t> </w:t>
            </w:r>
          </w:p>
        </w:tc>
      </w:tr>
      <w:tr w:rsidR="00BA5F3E" w14:paraId="1430F66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75922C" w14:textId="77777777" w:rsidR="00BA5F3E" w:rsidRDefault="000F3E2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757BE7" w14:textId="77777777" w:rsidR="00BA5F3E" w:rsidRDefault="000F3E2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1EFF31" w14:textId="77777777" w:rsidR="00BA5F3E" w:rsidRDefault="000F3E21">
            <w:pPr>
              <w:spacing w:before="135" w:after="135"/>
              <w:jc w:val="both"/>
              <w:textAlignment w:val="center"/>
            </w:pPr>
            <w:r>
              <w:rPr>
                <w:rFonts w:ascii="Arial" w:hAnsi="Arial" w:cs="Arial"/>
                <w:color w:val="000000"/>
                <w:position w:val="-2"/>
                <w:sz w:val="18"/>
                <w:szCs w:val="18"/>
              </w:rPr>
              <w:t> </w:t>
            </w:r>
          </w:p>
        </w:tc>
      </w:tr>
      <w:tr w:rsidR="00BA5F3E" w14:paraId="359B500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6ACEED" w14:textId="77777777" w:rsidR="00BA5F3E" w:rsidRDefault="000F3E2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912254" w14:textId="77777777" w:rsidR="00BA5F3E" w:rsidRDefault="000F3E2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DECE41" w14:textId="77777777" w:rsidR="00BA5F3E" w:rsidRDefault="000F3E21">
            <w:pPr>
              <w:spacing w:before="135" w:after="135"/>
              <w:jc w:val="both"/>
              <w:textAlignment w:val="center"/>
            </w:pPr>
            <w:r>
              <w:rPr>
                <w:rFonts w:ascii="Arial" w:hAnsi="Arial" w:cs="Arial"/>
                <w:color w:val="000000"/>
                <w:position w:val="-2"/>
                <w:sz w:val="18"/>
                <w:szCs w:val="18"/>
              </w:rPr>
              <w:t> </w:t>
            </w:r>
          </w:p>
        </w:tc>
      </w:tr>
      <w:tr w:rsidR="00BA5F3E" w14:paraId="08D7B66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591FA4" w14:textId="77777777" w:rsidR="00BA5F3E" w:rsidRDefault="000F3E2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1F91EC" w14:textId="77777777" w:rsidR="00BA5F3E" w:rsidRDefault="000F3E2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2DDF2D" w14:textId="77777777" w:rsidR="00BA5F3E" w:rsidRDefault="000F3E21">
            <w:pPr>
              <w:spacing w:before="135" w:after="135"/>
              <w:jc w:val="both"/>
              <w:textAlignment w:val="center"/>
            </w:pPr>
            <w:r>
              <w:rPr>
                <w:rFonts w:ascii="Arial" w:hAnsi="Arial" w:cs="Arial"/>
                <w:color w:val="000000"/>
                <w:position w:val="-2"/>
                <w:sz w:val="18"/>
                <w:szCs w:val="18"/>
              </w:rPr>
              <w:t> </w:t>
            </w:r>
          </w:p>
        </w:tc>
      </w:tr>
    </w:tbl>
    <w:p w14:paraId="567CC32A" w14:textId="77777777" w:rsidR="00BA5F3E" w:rsidRDefault="000F3E21">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A5F3E" w14:paraId="368EBF7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57FBE0" w14:textId="77777777" w:rsidR="00BA5F3E" w:rsidRDefault="000F3E21">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667D24" w14:textId="77777777" w:rsidR="00BA5F3E" w:rsidRDefault="000F3E2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DBB3D4" w14:textId="77777777" w:rsidR="00BA5F3E" w:rsidRDefault="000F3E21">
            <w:pPr>
              <w:spacing w:before="135" w:after="135"/>
              <w:jc w:val="both"/>
              <w:textAlignment w:val="center"/>
            </w:pPr>
            <w:r>
              <w:rPr>
                <w:rFonts w:ascii="Arial" w:hAnsi="Arial" w:cs="Arial"/>
                <w:b/>
                <w:bCs/>
                <w:color w:val="000000"/>
                <w:position w:val="-2"/>
                <w:sz w:val="18"/>
                <w:szCs w:val="18"/>
              </w:rPr>
              <w:t>Delež lastništva gospodarskega subjekta</w:t>
            </w:r>
          </w:p>
        </w:tc>
      </w:tr>
      <w:tr w:rsidR="00BA5F3E" w14:paraId="1E90DBE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54A814" w14:textId="77777777" w:rsidR="00BA5F3E" w:rsidRDefault="000F3E2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C0CB4D" w14:textId="77777777" w:rsidR="00BA5F3E" w:rsidRDefault="000F3E2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44201E" w14:textId="77777777" w:rsidR="00BA5F3E" w:rsidRDefault="000F3E21">
            <w:pPr>
              <w:spacing w:before="135" w:after="135"/>
              <w:jc w:val="both"/>
              <w:textAlignment w:val="center"/>
            </w:pPr>
            <w:r>
              <w:rPr>
                <w:rFonts w:ascii="Arial" w:hAnsi="Arial" w:cs="Arial"/>
                <w:color w:val="000000"/>
                <w:position w:val="-2"/>
                <w:sz w:val="18"/>
                <w:szCs w:val="18"/>
              </w:rPr>
              <w:t> </w:t>
            </w:r>
          </w:p>
        </w:tc>
      </w:tr>
      <w:tr w:rsidR="00BA5F3E" w14:paraId="1EFF86F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508E20" w14:textId="77777777" w:rsidR="00BA5F3E" w:rsidRDefault="000F3E2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69225D" w14:textId="77777777" w:rsidR="00BA5F3E" w:rsidRDefault="000F3E2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8213B" w14:textId="77777777" w:rsidR="00BA5F3E" w:rsidRDefault="000F3E21">
            <w:pPr>
              <w:spacing w:before="135" w:after="135"/>
              <w:jc w:val="both"/>
              <w:textAlignment w:val="center"/>
            </w:pPr>
            <w:r>
              <w:rPr>
                <w:rFonts w:ascii="Arial" w:hAnsi="Arial" w:cs="Arial"/>
                <w:color w:val="000000"/>
                <w:position w:val="-2"/>
                <w:sz w:val="18"/>
                <w:szCs w:val="18"/>
              </w:rPr>
              <w:t> </w:t>
            </w:r>
          </w:p>
        </w:tc>
      </w:tr>
      <w:tr w:rsidR="00BA5F3E" w14:paraId="3216132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E868FF" w14:textId="77777777" w:rsidR="00BA5F3E" w:rsidRDefault="000F3E2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10E73D" w14:textId="77777777" w:rsidR="00BA5F3E" w:rsidRDefault="000F3E2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83D884" w14:textId="77777777" w:rsidR="00BA5F3E" w:rsidRDefault="000F3E21">
            <w:pPr>
              <w:spacing w:before="135" w:after="135"/>
              <w:jc w:val="both"/>
              <w:textAlignment w:val="center"/>
            </w:pPr>
            <w:r>
              <w:rPr>
                <w:rFonts w:ascii="Arial" w:hAnsi="Arial" w:cs="Arial"/>
                <w:color w:val="000000"/>
                <w:position w:val="-2"/>
                <w:sz w:val="18"/>
                <w:szCs w:val="18"/>
              </w:rPr>
              <w:t> </w:t>
            </w:r>
          </w:p>
        </w:tc>
      </w:tr>
      <w:tr w:rsidR="00BA5F3E" w14:paraId="41B52A9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87DEE" w14:textId="77777777" w:rsidR="00BA5F3E" w:rsidRDefault="000F3E2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33DBFE" w14:textId="77777777" w:rsidR="00BA5F3E" w:rsidRDefault="000F3E2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B7285" w14:textId="77777777" w:rsidR="00BA5F3E" w:rsidRDefault="000F3E21">
            <w:pPr>
              <w:spacing w:before="135" w:after="135"/>
              <w:jc w:val="both"/>
              <w:textAlignment w:val="center"/>
            </w:pPr>
            <w:r>
              <w:rPr>
                <w:rFonts w:ascii="Arial" w:hAnsi="Arial" w:cs="Arial"/>
                <w:color w:val="000000"/>
                <w:position w:val="-2"/>
                <w:sz w:val="18"/>
                <w:szCs w:val="18"/>
              </w:rPr>
              <w:t> </w:t>
            </w:r>
          </w:p>
        </w:tc>
      </w:tr>
    </w:tbl>
    <w:p w14:paraId="5E2FA743" w14:textId="77777777" w:rsidR="00BA5F3E" w:rsidRDefault="000F3E21">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A5F3E" w14:paraId="27FB6116" w14:textId="77777777">
        <w:tc>
          <w:tcPr>
            <w:tcW w:w="4080" w:type="dxa"/>
            <w:tcMar>
              <w:top w:w="75" w:type="dxa"/>
              <w:bottom w:w="75" w:type="dxa"/>
            </w:tcMar>
            <w:vAlign w:val="center"/>
          </w:tcPr>
          <w:p w14:paraId="6530AF52" w14:textId="77777777" w:rsidR="00BA5F3E" w:rsidRDefault="000F3E21">
            <w:r>
              <w:rPr>
                <w:rFonts w:ascii="Arial" w:hAnsi="Arial" w:cs="Arial"/>
                <w:color w:val="000000"/>
                <w:position w:val="-2"/>
                <w:sz w:val="18"/>
                <w:szCs w:val="18"/>
              </w:rPr>
              <w:t>Kraj in datum:</w:t>
            </w:r>
          </w:p>
        </w:tc>
        <w:tc>
          <w:tcPr>
            <w:tcW w:w="0" w:type="auto"/>
            <w:tcMar>
              <w:top w:w="75" w:type="dxa"/>
              <w:bottom w:w="75" w:type="dxa"/>
            </w:tcMar>
            <w:vAlign w:val="center"/>
          </w:tcPr>
          <w:p w14:paraId="17C2D1E8" w14:textId="77777777" w:rsidR="00BA5F3E" w:rsidRDefault="000F3E21">
            <w:r>
              <w:rPr>
                <w:rFonts w:ascii="Arial" w:hAnsi="Arial" w:cs="Arial"/>
                <w:color w:val="000000"/>
                <w:position w:val="-2"/>
                <w:sz w:val="18"/>
                <w:szCs w:val="18"/>
              </w:rPr>
              <w:t>Ime in priimek: _____________________</w:t>
            </w:r>
          </w:p>
        </w:tc>
      </w:tr>
      <w:tr w:rsidR="00BA5F3E" w14:paraId="07186975" w14:textId="77777777">
        <w:tc>
          <w:tcPr>
            <w:tcW w:w="4080" w:type="dxa"/>
            <w:tcMar>
              <w:top w:w="75" w:type="dxa"/>
              <w:bottom w:w="75" w:type="dxa"/>
            </w:tcMar>
            <w:vAlign w:val="center"/>
          </w:tcPr>
          <w:p w14:paraId="71C85E7C" w14:textId="77777777" w:rsidR="00BA5F3E" w:rsidRDefault="000F3E21">
            <w:r>
              <w:rPr>
                <w:rFonts w:ascii="Arial" w:hAnsi="Arial" w:cs="Arial"/>
                <w:color w:val="000000"/>
                <w:position w:val="-2"/>
                <w:sz w:val="18"/>
                <w:szCs w:val="18"/>
              </w:rPr>
              <w:t> </w:t>
            </w:r>
          </w:p>
        </w:tc>
        <w:tc>
          <w:tcPr>
            <w:tcW w:w="0" w:type="auto"/>
            <w:tcMar>
              <w:top w:w="75" w:type="dxa"/>
              <w:bottom w:w="75" w:type="dxa"/>
            </w:tcMar>
            <w:vAlign w:val="center"/>
          </w:tcPr>
          <w:p w14:paraId="2EDD9E8E" w14:textId="77777777" w:rsidR="00BA5F3E" w:rsidRDefault="000F3E21">
            <w:pPr>
              <w:jc w:val="center"/>
            </w:pPr>
            <w:r>
              <w:rPr>
                <w:rFonts w:ascii="Arial" w:hAnsi="Arial" w:cs="Arial"/>
                <w:color w:val="000000"/>
                <w:position w:val="-2"/>
                <w:sz w:val="18"/>
                <w:szCs w:val="18"/>
              </w:rPr>
              <w:t>(žig in podpis)</w:t>
            </w:r>
          </w:p>
        </w:tc>
      </w:tr>
    </w:tbl>
    <w:p w14:paraId="4E926600" w14:textId="77777777" w:rsidR="00BA5F3E" w:rsidRDefault="000F3E21">
      <w:pPr>
        <w:spacing w:before="225" w:after="225" w:line="240" w:lineRule="auto"/>
        <w:jc w:val="both"/>
      </w:pPr>
      <w:r>
        <w:rPr>
          <w:rFonts w:ascii="Arial" w:hAnsi="Arial" w:cs="Arial"/>
          <w:color w:val="000000"/>
          <w:sz w:val="18"/>
          <w:szCs w:val="18"/>
        </w:rPr>
        <w:t> </w:t>
      </w:r>
    </w:p>
    <w:p w14:paraId="615FE630" w14:textId="77777777" w:rsidR="00BA5F3E" w:rsidRDefault="000F3E21">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76C4C04" w14:textId="511AEB4D" w:rsidR="000874BE" w:rsidRPr="003A2013" w:rsidRDefault="000874BE" w:rsidP="000874BE">
      <w:pPr>
        <w:spacing w:after="0"/>
        <w:jc w:val="right"/>
        <w:rPr>
          <w:rFonts w:ascii="Arial" w:hAnsi="Arial" w:cs="Arial"/>
          <w:sz w:val="18"/>
          <w:szCs w:val="18"/>
        </w:rPr>
      </w:pPr>
      <w:r w:rsidRPr="003A2013">
        <w:rPr>
          <w:rFonts w:ascii="Arial" w:hAnsi="Arial" w:cs="Arial"/>
          <w:sz w:val="18"/>
          <w:szCs w:val="18"/>
        </w:rPr>
        <w:lastRenderedPageBreak/>
        <w:t>Obrazec št: 1</w:t>
      </w:r>
      <w:r>
        <w:rPr>
          <w:rFonts w:ascii="Arial" w:hAnsi="Arial" w:cs="Arial"/>
          <w:sz w:val="18"/>
          <w:szCs w:val="18"/>
        </w:rPr>
        <w:t>2</w:t>
      </w:r>
    </w:p>
    <w:p w14:paraId="60ACE5C8" w14:textId="77777777" w:rsidR="000874BE" w:rsidRPr="003A2013" w:rsidRDefault="000874BE" w:rsidP="000874BE"/>
    <w:p w14:paraId="63F80990" w14:textId="10C1BB9F" w:rsidR="000874BE" w:rsidRPr="003A2013" w:rsidRDefault="000874BE" w:rsidP="000874B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3A2013">
        <w:rPr>
          <w:rFonts w:cs="Arial"/>
        </w:rPr>
        <w:t>Izjava vezana na prvi odstavek člena 5.k Uredbe (EU) št. 833/2014</w:t>
      </w:r>
    </w:p>
    <w:p w14:paraId="3D93C655" w14:textId="77777777" w:rsidR="000874BE" w:rsidRPr="003A2013" w:rsidRDefault="000874BE" w:rsidP="000874BE">
      <w:pPr>
        <w:rPr>
          <w:rFonts w:eastAsiaTheme="majorEastAsia" w:cs="Arial"/>
          <w:b/>
          <w:bCs/>
          <w:sz w:val="26"/>
          <w:szCs w:val="28"/>
        </w:rPr>
      </w:pPr>
    </w:p>
    <w:p w14:paraId="692C8FBB" w14:textId="77777777" w:rsidR="000874BE" w:rsidRPr="003A2013" w:rsidRDefault="000874BE" w:rsidP="000874BE">
      <w:pPr>
        <w:pStyle w:val="datumtevilka"/>
        <w:spacing w:line="276" w:lineRule="auto"/>
        <w:rPr>
          <w:rStyle w:val="Strong"/>
          <w:rFonts w:cs="Arial"/>
          <w:sz w:val="18"/>
          <w:szCs w:val="18"/>
          <w:lang w:val="sl-SI"/>
        </w:rPr>
      </w:pPr>
      <w:r w:rsidRPr="003A2013">
        <w:rPr>
          <w:rStyle w:val="Strong"/>
          <w:rFonts w:cs="Arial"/>
          <w:sz w:val="18"/>
          <w:szCs w:val="18"/>
          <w:lang w:val="sl-SI"/>
        </w:rPr>
        <w:t>PONUDNIK……………………………………………………………………………………</w:t>
      </w:r>
    </w:p>
    <w:p w14:paraId="6D92E581" w14:textId="77777777" w:rsidR="000874BE" w:rsidRPr="003A2013" w:rsidRDefault="000874BE" w:rsidP="000874BE">
      <w:pPr>
        <w:pStyle w:val="BlockText"/>
        <w:keepNext/>
        <w:keepLines/>
        <w:tabs>
          <w:tab w:val="left" w:pos="426"/>
        </w:tabs>
        <w:spacing w:line="276" w:lineRule="auto"/>
        <w:ind w:left="0" w:right="-2"/>
        <w:jc w:val="both"/>
        <w:rPr>
          <w:rFonts w:cs="Arial"/>
          <w:smallCaps/>
          <w:sz w:val="18"/>
          <w:szCs w:val="18"/>
        </w:rPr>
      </w:pPr>
    </w:p>
    <w:p w14:paraId="377B6745" w14:textId="77777777" w:rsidR="000874BE" w:rsidRPr="003A2013" w:rsidRDefault="000874BE" w:rsidP="000874BE">
      <w:pPr>
        <w:pStyle w:val="BlockText"/>
        <w:keepNext/>
        <w:keepLines/>
        <w:tabs>
          <w:tab w:val="left" w:pos="426"/>
        </w:tabs>
        <w:spacing w:line="276" w:lineRule="auto"/>
        <w:ind w:left="0" w:right="-2"/>
        <w:jc w:val="both"/>
        <w:rPr>
          <w:rFonts w:cs="Arial"/>
          <w:b/>
          <w:smallCaps/>
          <w:sz w:val="18"/>
          <w:szCs w:val="18"/>
        </w:rPr>
      </w:pPr>
    </w:p>
    <w:p w14:paraId="1435A101" w14:textId="77777777" w:rsidR="000874BE" w:rsidRPr="003A2013" w:rsidRDefault="000874BE" w:rsidP="000874BE">
      <w:pPr>
        <w:pStyle w:val="BlockText"/>
        <w:keepNext/>
        <w:keepLines/>
        <w:tabs>
          <w:tab w:val="left" w:pos="426"/>
        </w:tabs>
        <w:spacing w:line="276" w:lineRule="auto"/>
        <w:ind w:left="0" w:right="-2"/>
        <w:jc w:val="center"/>
        <w:rPr>
          <w:rFonts w:cs="Arial"/>
          <w:b/>
          <w:sz w:val="18"/>
          <w:szCs w:val="18"/>
        </w:rPr>
      </w:pPr>
      <w:r w:rsidRPr="003A2013">
        <w:rPr>
          <w:rFonts w:cs="Arial"/>
          <w:b/>
          <w:sz w:val="18"/>
          <w:szCs w:val="18"/>
        </w:rPr>
        <w:t xml:space="preserve">Izjava vezana na prvi odstavek </w:t>
      </w:r>
      <w:r w:rsidRPr="003A2013">
        <w:rPr>
          <w:rFonts w:cs="Arial"/>
          <w:b/>
          <w:bCs/>
          <w:sz w:val="18"/>
          <w:szCs w:val="18"/>
        </w:rPr>
        <w:t>člena 5.K Uredbe (EU) št. 833/2014</w:t>
      </w:r>
    </w:p>
    <w:p w14:paraId="686E5C28" w14:textId="77777777" w:rsidR="000874BE" w:rsidRPr="003A2013" w:rsidRDefault="000874BE" w:rsidP="000874BE">
      <w:pPr>
        <w:keepNext/>
        <w:keepLines/>
        <w:tabs>
          <w:tab w:val="left" w:pos="284"/>
        </w:tabs>
        <w:jc w:val="both"/>
        <w:rPr>
          <w:rFonts w:cs="Arial"/>
          <w:sz w:val="18"/>
          <w:szCs w:val="18"/>
        </w:rPr>
      </w:pPr>
    </w:p>
    <w:p w14:paraId="6CD25E98" w14:textId="19925CAF" w:rsidR="000874BE" w:rsidRPr="003A2013" w:rsidRDefault="000874BE" w:rsidP="000874BE">
      <w:pPr>
        <w:keepNext/>
        <w:keepLines/>
        <w:tabs>
          <w:tab w:val="left" w:pos="284"/>
        </w:tabs>
        <w:jc w:val="both"/>
        <w:rPr>
          <w:rFonts w:cs="Arial"/>
          <w:sz w:val="18"/>
          <w:szCs w:val="18"/>
        </w:rPr>
      </w:pPr>
      <w:r w:rsidRPr="003A201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Pr>
          <w:rFonts w:cs="Arial"/>
          <w:sz w:val="18"/>
          <w:szCs w:val="18"/>
        </w:rPr>
        <w:t>6</w:t>
      </w:r>
      <w:r w:rsidRPr="003A2013">
        <w:rPr>
          <w:rFonts w:cs="Arial"/>
          <w:sz w:val="18"/>
          <w:szCs w:val="18"/>
        </w:rPr>
        <w:t xml:space="preserve"> z dne 8. aprila 2022. Še posebej izjavljam, da:</w:t>
      </w:r>
    </w:p>
    <w:p w14:paraId="5D83D4EB" w14:textId="77777777" w:rsidR="000874BE" w:rsidRPr="003A2013" w:rsidRDefault="000874BE" w:rsidP="0024097D">
      <w:pPr>
        <w:pStyle w:val="ListParagraph"/>
        <w:keepNext/>
        <w:keepLines/>
        <w:numPr>
          <w:ilvl w:val="0"/>
          <w:numId w:val="44"/>
        </w:numPr>
        <w:tabs>
          <w:tab w:val="left" w:pos="284"/>
        </w:tabs>
        <w:spacing w:after="0"/>
        <w:ind w:left="567" w:hanging="425"/>
        <w:contextualSpacing w:val="0"/>
        <w:jc w:val="both"/>
        <w:rPr>
          <w:rFonts w:cs="Arial"/>
          <w:sz w:val="18"/>
          <w:szCs w:val="18"/>
        </w:rPr>
      </w:pPr>
      <w:r w:rsidRPr="003A2013">
        <w:rPr>
          <w:rFonts w:cs="Arial"/>
          <w:sz w:val="18"/>
          <w:szCs w:val="18"/>
        </w:rPr>
        <w:t>subjekt, ki ga zastopam, ni ruski državljan ali fizična ali pravna oseba, subjekt ali organ s sedežem v Rusiji;</w:t>
      </w:r>
    </w:p>
    <w:p w14:paraId="258C2433" w14:textId="77777777" w:rsidR="000874BE" w:rsidRPr="003A2013" w:rsidRDefault="000874BE" w:rsidP="0024097D">
      <w:pPr>
        <w:pStyle w:val="ListParagraph"/>
        <w:keepNext/>
        <w:keepLines/>
        <w:numPr>
          <w:ilvl w:val="0"/>
          <w:numId w:val="44"/>
        </w:numPr>
        <w:tabs>
          <w:tab w:val="left" w:pos="284"/>
        </w:tabs>
        <w:spacing w:after="0"/>
        <w:ind w:left="567" w:hanging="425"/>
        <w:contextualSpacing w:val="0"/>
        <w:jc w:val="both"/>
        <w:rPr>
          <w:rFonts w:cs="Arial"/>
          <w:sz w:val="18"/>
          <w:szCs w:val="18"/>
        </w:rPr>
      </w:pPr>
      <w:r w:rsidRPr="003A2013">
        <w:rPr>
          <w:rFonts w:cs="Arial"/>
          <w:sz w:val="18"/>
          <w:szCs w:val="18"/>
        </w:rPr>
        <w:t>subjekt, ki ga zastopam, ni pravna oseba, subjekt ali organ, katerega več kot 50-odstotni delež je v neposredni ali posredni lasti subjekta iz točke (a) zgoraj;</w:t>
      </w:r>
    </w:p>
    <w:p w14:paraId="0C55706D" w14:textId="77777777" w:rsidR="000874BE" w:rsidRPr="003A2013" w:rsidRDefault="000874BE" w:rsidP="0024097D">
      <w:pPr>
        <w:pStyle w:val="ListParagraph"/>
        <w:keepNext/>
        <w:keepLines/>
        <w:numPr>
          <w:ilvl w:val="0"/>
          <w:numId w:val="44"/>
        </w:numPr>
        <w:tabs>
          <w:tab w:val="left" w:pos="284"/>
        </w:tabs>
        <w:spacing w:after="0"/>
        <w:ind w:left="567" w:hanging="425"/>
        <w:contextualSpacing w:val="0"/>
        <w:jc w:val="both"/>
        <w:rPr>
          <w:rFonts w:cs="Arial"/>
          <w:sz w:val="18"/>
          <w:szCs w:val="18"/>
        </w:rPr>
      </w:pPr>
      <w:r w:rsidRPr="003A2013">
        <w:rPr>
          <w:rFonts w:cs="Arial"/>
          <w:sz w:val="18"/>
          <w:szCs w:val="18"/>
        </w:rPr>
        <w:t>niti jaz niti subjekt, ki ga zastopam, nisva fizična ali pravna oseba, subjekt ali organ, ki deluje v imenu ali po navodilih subjekta iz točke (a) ali (b) zgoraj;</w:t>
      </w:r>
    </w:p>
    <w:p w14:paraId="44C6CC68" w14:textId="77777777" w:rsidR="000874BE" w:rsidRPr="003A2013" w:rsidRDefault="000874BE" w:rsidP="0024097D">
      <w:pPr>
        <w:pStyle w:val="ListParagraph"/>
        <w:keepNext/>
        <w:keepLines/>
        <w:numPr>
          <w:ilvl w:val="0"/>
          <w:numId w:val="44"/>
        </w:numPr>
        <w:tabs>
          <w:tab w:val="left" w:pos="284"/>
        </w:tabs>
        <w:spacing w:after="0"/>
        <w:ind w:left="567" w:hanging="425"/>
        <w:contextualSpacing w:val="0"/>
        <w:jc w:val="both"/>
        <w:rPr>
          <w:rFonts w:cs="Arial"/>
          <w:sz w:val="18"/>
          <w:szCs w:val="18"/>
        </w:rPr>
      </w:pPr>
      <w:r w:rsidRPr="003A2013">
        <w:rPr>
          <w:rFonts w:cs="Arial"/>
          <w:sz w:val="18"/>
          <w:szCs w:val="18"/>
        </w:rPr>
        <w:t>ni udeležbe več kot 10 % ponudbene vrednosti podizvajalcev, dobaviteljev ali subjektov, katerih zmogljivosti subjekt, ki ga zastopam, uporablja, ki so subjekti, navedeni v točkah (a) do (c) zgoraj.</w:t>
      </w:r>
    </w:p>
    <w:p w14:paraId="199C7E36" w14:textId="77777777" w:rsidR="000874BE" w:rsidRPr="003A2013" w:rsidRDefault="000874BE" w:rsidP="000874BE">
      <w:pPr>
        <w:pStyle w:val="datumtevilka"/>
        <w:spacing w:line="276" w:lineRule="auto"/>
        <w:rPr>
          <w:rStyle w:val="Strong"/>
          <w:rFonts w:cs="Arial"/>
          <w:sz w:val="18"/>
          <w:szCs w:val="18"/>
          <w:lang w:val="sl-SI"/>
        </w:rPr>
      </w:pPr>
    </w:p>
    <w:p w14:paraId="23A29B96" w14:textId="77777777" w:rsidR="000874BE" w:rsidRPr="003A2013" w:rsidRDefault="000874BE" w:rsidP="000874BE">
      <w:pPr>
        <w:pStyle w:val="datumtevilka"/>
        <w:spacing w:line="276" w:lineRule="auto"/>
        <w:rPr>
          <w:rStyle w:val="Strong"/>
          <w:rFonts w:cs="Arial"/>
          <w:sz w:val="18"/>
          <w:szCs w:val="18"/>
          <w:lang w:val="sl-SI"/>
        </w:rPr>
      </w:pPr>
    </w:p>
    <w:p w14:paraId="30378549" w14:textId="77777777" w:rsidR="000874BE" w:rsidRPr="003A2013" w:rsidRDefault="000874BE" w:rsidP="000874BE">
      <w:pPr>
        <w:pStyle w:val="datumtevilka"/>
        <w:spacing w:line="276" w:lineRule="auto"/>
        <w:rPr>
          <w:rStyle w:val="Strong"/>
          <w:rFonts w:cs="Arial"/>
          <w:sz w:val="18"/>
          <w:szCs w:val="18"/>
          <w:lang w:val="sl-SI"/>
        </w:rPr>
      </w:pPr>
    </w:p>
    <w:p w14:paraId="5D011969" w14:textId="77777777" w:rsidR="000874BE" w:rsidRPr="003A2013" w:rsidRDefault="000874BE" w:rsidP="000874BE">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0874BE" w:rsidRPr="003A2013" w14:paraId="49888C3D" w14:textId="77777777" w:rsidTr="00417D42">
        <w:tc>
          <w:tcPr>
            <w:tcW w:w="648" w:type="dxa"/>
          </w:tcPr>
          <w:p w14:paraId="0E38AD76" w14:textId="77777777" w:rsidR="000874BE" w:rsidRPr="003A2013" w:rsidRDefault="000874BE" w:rsidP="00417D42">
            <w:pPr>
              <w:ind w:right="-108"/>
              <w:jc w:val="both"/>
              <w:rPr>
                <w:rFonts w:cs="Arial"/>
                <w:sz w:val="18"/>
                <w:szCs w:val="18"/>
              </w:rPr>
            </w:pPr>
          </w:p>
          <w:p w14:paraId="2F6332F4" w14:textId="77777777" w:rsidR="000874BE" w:rsidRPr="003A2013" w:rsidRDefault="000874BE" w:rsidP="00417D42">
            <w:pPr>
              <w:ind w:right="-108"/>
              <w:jc w:val="both"/>
              <w:rPr>
                <w:rFonts w:cs="Arial"/>
                <w:sz w:val="18"/>
                <w:szCs w:val="18"/>
              </w:rPr>
            </w:pPr>
          </w:p>
          <w:p w14:paraId="0BA67F21" w14:textId="77777777" w:rsidR="000874BE" w:rsidRPr="003A2013" w:rsidRDefault="000874BE" w:rsidP="00417D42">
            <w:pPr>
              <w:ind w:right="-108"/>
              <w:jc w:val="both"/>
              <w:rPr>
                <w:rFonts w:cs="Arial"/>
                <w:sz w:val="18"/>
                <w:szCs w:val="18"/>
              </w:rPr>
            </w:pPr>
            <w:r w:rsidRPr="003A2013">
              <w:rPr>
                <w:rFonts w:cs="Arial"/>
                <w:sz w:val="18"/>
                <w:szCs w:val="18"/>
              </w:rPr>
              <w:t>Kraj:</w:t>
            </w:r>
          </w:p>
        </w:tc>
        <w:tc>
          <w:tcPr>
            <w:tcW w:w="1980" w:type="dxa"/>
            <w:gridSpan w:val="2"/>
            <w:tcBorders>
              <w:top w:val="nil"/>
              <w:left w:val="nil"/>
              <w:bottom w:val="single" w:sz="4" w:space="0" w:color="auto"/>
              <w:right w:val="nil"/>
            </w:tcBorders>
          </w:tcPr>
          <w:p w14:paraId="0D67C937" w14:textId="77777777" w:rsidR="000874BE" w:rsidRPr="003A2013" w:rsidRDefault="000874BE" w:rsidP="00417D42">
            <w:pPr>
              <w:jc w:val="both"/>
              <w:rPr>
                <w:rFonts w:cs="Arial"/>
                <w:sz w:val="18"/>
                <w:szCs w:val="18"/>
              </w:rPr>
            </w:pPr>
          </w:p>
        </w:tc>
        <w:tc>
          <w:tcPr>
            <w:tcW w:w="2880" w:type="dxa"/>
          </w:tcPr>
          <w:p w14:paraId="619F0D9B" w14:textId="77777777" w:rsidR="000874BE" w:rsidRPr="003A2013" w:rsidRDefault="000874BE" w:rsidP="00417D42">
            <w:pPr>
              <w:jc w:val="both"/>
              <w:rPr>
                <w:rFonts w:cs="Arial"/>
                <w:sz w:val="18"/>
                <w:szCs w:val="18"/>
              </w:rPr>
            </w:pPr>
          </w:p>
        </w:tc>
        <w:tc>
          <w:tcPr>
            <w:tcW w:w="3704" w:type="dxa"/>
            <w:hideMark/>
          </w:tcPr>
          <w:p w14:paraId="2DD9F037" w14:textId="77777777" w:rsidR="000874BE" w:rsidRPr="003A2013" w:rsidRDefault="000874BE" w:rsidP="00417D42">
            <w:pPr>
              <w:jc w:val="center"/>
              <w:rPr>
                <w:rFonts w:cs="Arial"/>
                <w:sz w:val="18"/>
                <w:szCs w:val="18"/>
              </w:rPr>
            </w:pPr>
            <w:r w:rsidRPr="003A2013">
              <w:rPr>
                <w:rFonts w:cs="Arial"/>
                <w:sz w:val="18"/>
                <w:szCs w:val="18"/>
              </w:rPr>
              <w:t xml:space="preserve">Ime in priimek pooblaščene osebe </w:t>
            </w:r>
          </w:p>
          <w:p w14:paraId="1CE13FF4" w14:textId="77777777" w:rsidR="000874BE" w:rsidRPr="003A2013" w:rsidRDefault="000874BE" w:rsidP="00417D42">
            <w:pPr>
              <w:jc w:val="center"/>
              <w:rPr>
                <w:rFonts w:cs="Arial"/>
                <w:sz w:val="18"/>
                <w:szCs w:val="18"/>
              </w:rPr>
            </w:pPr>
            <w:r w:rsidRPr="003A2013">
              <w:rPr>
                <w:rFonts w:cs="Arial"/>
                <w:sz w:val="18"/>
                <w:szCs w:val="18"/>
              </w:rPr>
              <w:t xml:space="preserve">ponudnika / podizvajalca / </w:t>
            </w:r>
          </w:p>
          <w:p w14:paraId="085F428B" w14:textId="77777777" w:rsidR="000874BE" w:rsidRPr="003A2013" w:rsidRDefault="000874BE" w:rsidP="00417D42">
            <w:pPr>
              <w:jc w:val="center"/>
              <w:rPr>
                <w:rFonts w:cs="Arial"/>
                <w:sz w:val="18"/>
                <w:szCs w:val="18"/>
              </w:rPr>
            </w:pPr>
            <w:r w:rsidRPr="003A2013">
              <w:rPr>
                <w:rFonts w:cs="Arial"/>
                <w:sz w:val="18"/>
                <w:szCs w:val="18"/>
              </w:rPr>
              <w:t>ponudnika – partnerja v skupini</w:t>
            </w:r>
          </w:p>
        </w:tc>
      </w:tr>
      <w:tr w:rsidR="000874BE" w:rsidRPr="003A2013" w14:paraId="1439DEBA" w14:textId="77777777" w:rsidTr="00417D42">
        <w:tc>
          <w:tcPr>
            <w:tcW w:w="828" w:type="dxa"/>
            <w:gridSpan w:val="2"/>
          </w:tcPr>
          <w:p w14:paraId="1678CD6A" w14:textId="77777777" w:rsidR="000874BE" w:rsidRPr="003A2013" w:rsidRDefault="000874BE" w:rsidP="00417D42">
            <w:pPr>
              <w:ind w:right="-108"/>
              <w:jc w:val="both"/>
              <w:rPr>
                <w:rFonts w:cs="Arial"/>
                <w:sz w:val="18"/>
                <w:szCs w:val="18"/>
              </w:rPr>
            </w:pPr>
          </w:p>
          <w:p w14:paraId="336D1966" w14:textId="77777777" w:rsidR="000874BE" w:rsidRPr="003A2013" w:rsidRDefault="000874BE" w:rsidP="00417D42">
            <w:pPr>
              <w:ind w:right="-108"/>
              <w:jc w:val="both"/>
              <w:rPr>
                <w:rFonts w:cs="Arial"/>
                <w:sz w:val="18"/>
                <w:szCs w:val="18"/>
              </w:rPr>
            </w:pPr>
            <w:r w:rsidRPr="003A2013">
              <w:rPr>
                <w:rFonts w:cs="Arial"/>
                <w:sz w:val="18"/>
                <w:szCs w:val="18"/>
              </w:rPr>
              <w:t>Datum:</w:t>
            </w:r>
          </w:p>
        </w:tc>
        <w:tc>
          <w:tcPr>
            <w:tcW w:w="1800" w:type="dxa"/>
            <w:tcBorders>
              <w:top w:val="nil"/>
              <w:left w:val="nil"/>
              <w:bottom w:val="single" w:sz="4" w:space="0" w:color="auto"/>
              <w:right w:val="nil"/>
            </w:tcBorders>
          </w:tcPr>
          <w:p w14:paraId="7B74393D" w14:textId="77777777" w:rsidR="000874BE" w:rsidRPr="003A2013" w:rsidRDefault="000874BE" w:rsidP="00417D42">
            <w:pPr>
              <w:jc w:val="both"/>
              <w:rPr>
                <w:rFonts w:cs="Arial"/>
                <w:sz w:val="18"/>
                <w:szCs w:val="18"/>
              </w:rPr>
            </w:pPr>
          </w:p>
        </w:tc>
        <w:tc>
          <w:tcPr>
            <w:tcW w:w="2880" w:type="dxa"/>
          </w:tcPr>
          <w:p w14:paraId="34C4DB89" w14:textId="77777777" w:rsidR="000874BE" w:rsidRPr="003A2013" w:rsidRDefault="000874BE" w:rsidP="00417D42">
            <w:pPr>
              <w:jc w:val="both"/>
              <w:rPr>
                <w:rFonts w:cs="Arial"/>
                <w:sz w:val="18"/>
                <w:szCs w:val="18"/>
              </w:rPr>
            </w:pPr>
          </w:p>
        </w:tc>
        <w:tc>
          <w:tcPr>
            <w:tcW w:w="3704" w:type="dxa"/>
            <w:tcBorders>
              <w:top w:val="nil"/>
              <w:left w:val="nil"/>
              <w:bottom w:val="single" w:sz="4" w:space="0" w:color="auto"/>
              <w:right w:val="nil"/>
            </w:tcBorders>
          </w:tcPr>
          <w:p w14:paraId="7F26F2B4" w14:textId="77777777" w:rsidR="000874BE" w:rsidRPr="003A2013" w:rsidRDefault="000874BE" w:rsidP="00417D42">
            <w:pPr>
              <w:jc w:val="both"/>
              <w:rPr>
                <w:rFonts w:cs="Arial"/>
                <w:sz w:val="18"/>
                <w:szCs w:val="18"/>
              </w:rPr>
            </w:pPr>
          </w:p>
        </w:tc>
      </w:tr>
      <w:tr w:rsidR="000874BE" w:rsidRPr="003A2013" w14:paraId="01704BCF" w14:textId="77777777" w:rsidTr="00417D42">
        <w:tc>
          <w:tcPr>
            <w:tcW w:w="828" w:type="dxa"/>
            <w:gridSpan w:val="2"/>
          </w:tcPr>
          <w:p w14:paraId="0B22384D" w14:textId="77777777" w:rsidR="000874BE" w:rsidRPr="003A2013" w:rsidRDefault="000874BE" w:rsidP="00417D42">
            <w:pPr>
              <w:jc w:val="both"/>
              <w:rPr>
                <w:rFonts w:cs="Arial"/>
                <w:sz w:val="18"/>
                <w:szCs w:val="18"/>
              </w:rPr>
            </w:pPr>
          </w:p>
        </w:tc>
        <w:tc>
          <w:tcPr>
            <w:tcW w:w="1800" w:type="dxa"/>
          </w:tcPr>
          <w:p w14:paraId="3AD69453" w14:textId="77777777" w:rsidR="000874BE" w:rsidRPr="003A2013" w:rsidRDefault="000874BE" w:rsidP="00417D42">
            <w:pPr>
              <w:jc w:val="both"/>
              <w:rPr>
                <w:rFonts w:cs="Arial"/>
                <w:sz w:val="18"/>
                <w:szCs w:val="18"/>
              </w:rPr>
            </w:pPr>
          </w:p>
        </w:tc>
        <w:tc>
          <w:tcPr>
            <w:tcW w:w="2880" w:type="dxa"/>
            <w:hideMark/>
          </w:tcPr>
          <w:p w14:paraId="55051063" w14:textId="77777777" w:rsidR="000874BE" w:rsidRPr="003A2013" w:rsidRDefault="000874BE" w:rsidP="00417D42">
            <w:pPr>
              <w:jc w:val="center"/>
              <w:rPr>
                <w:rFonts w:cs="Arial"/>
                <w:sz w:val="18"/>
                <w:szCs w:val="18"/>
              </w:rPr>
            </w:pPr>
            <w:r w:rsidRPr="003A2013">
              <w:rPr>
                <w:rFonts w:cs="Arial"/>
                <w:sz w:val="18"/>
                <w:szCs w:val="18"/>
              </w:rPr>
              <w:t>Žig</w:t>
            </w:r>
          </w:p>
        </w:tc>
        <w:tc>
          <w:tcPr>
            <w:tcW w:w="3704" w:type="dxa"/>
            <w:tcBorders>
              <w:top w:val="single" w:sz="4" w:space="0" w:color="auto"/>
              <w:left w:val="nil"/>
              <w:bottom w:val="nil"/>
              <w:right w:val="nil"/>
            </w:tcBorders>
          </w:tcPr>
          <w:p w14:paraId="3E5296CF" w14:textId="77777777" w:rsidR="000874BE" w:rsidRPr="003A2013" w:rsidRDefault="000874BE" w:rsidP="00417D42">
            <w:pPr>
              <w:jc w:val="both"/>
              <w:rPr>
                <w:rFonts w:cs="Arial"/>
                <w:sz w:val="18"/>
                <w:szCs w:val="18"/>
              </w:rPr>
            </w:pPr>
          </w:p>
        </w:tc>
      </w:tr>
      <w:tr w:rsidR="000874BE" w:rsidRPr="003A2013" w14:paraId="4D359092" w14:textId="77777777" w:rsidTr="00417D42">
        <w:tc>
          <w:tcPr>
            <w:tcW w:w="828" w:type="dxa"/>
            <w:gridSpan w:val="2"/>
          </w:tcPr>
          <w:p w14:paraId="4C18F80D" w14:textId="77777777" w:rsidR="000874BE" w:rsidRPr="003A2013" w:rsidRDefault="000874BE" w:rsidP="00417D42">
            <w:pPr>
              <w:jc w:val="both"/>
              <w:rPr>
                <w:rFonts w:cs="Arial"/>
                <w:sz w:val="18"/>
                <w:szCs w:val="18"/>
              </w:rPr>
            </w:pPr>
          </w:p>
        </w:tc>
        <w:tc>
          <w:tcPr>
            <w:tcW w:w="1800" w:type="dxa"/>
          </w:tcPr>
          <w:p w14:paraId="74F0D8DF" w14:textId="77777777" w:rsidR="000874BE" w:rsidRPr="003A2013" w:rsidRDefault="000874BE" w:rsidP="00417D42">
            <w:pPr>
              <w:jc w:val="both"/>
              <w:rPr>
                <w:rFonts w:cs="Arial"/>
                <w:sz w:val="18"/>
                <w:szCs w:val="18"/>
              </w:rPr>
            </w:pPr>
          </w:p>
        </w:tc>
        <w:tc>
          <w:tcPr>
            <w:tcW w:w="2880" w:type="dxa"/>
          </w:tcPr>
          <w:p w14:paraId="56BCD99F" w14:textId="77777777" w:rsidR="000874BE" w:rsidRPr="003A2013" w:rsidRDefault="000874BE" w:rsidP="00417D42">
            <w:pPr>
              <w:jc w:val="both"/>
              <w:rPr>
                <w:rFonts w:cs="Arial"/>
                <w:sz w:val="18"/>
                <w:szCs w:val="18"/>
              </w:rPr>
            </w:pPr>
          </w:p>
        </w:tc>
        <w:tc>
          <w:tcPr>
            <w:tcW w:w="3704" w:type="dxa"/>
            <w:tcBorders>
              <w:top w:val="nil"/>
              <w:left w:val="nil"/>
              <w:bottom w:val="single" w:sz="4" w:space="0" w:color="auto"/>
              <w:right w:val="nil"/>
            </w:tcBorders>
          </w:tcPr>
          <w:p w14:paraId="25F59748" w14:textId="77777777" w:rsidR="000874BE" w:rsidRPr="003A2013" w:rsidRDefault="000874BE" w:rsidP="00417D42">
            <w:pPr>
              <w:jc w:val="center"/>
              <w:rPr>
                <w:rFonts w:cs="Arial"/>
                <w:sz w:val="18"/>
                <w:szCs w:val="18"/>
              </w:rPr>
            </w:pPr>
            <w:r w:rsidRPr="003A2013">
              <w:rPr>
                <w:rFonts w:cs="Arial"/>
                <w:sz w:val="18"/>
                <w:szCs w:val="18"/>
              </w:rPr>
              <w:t>Podpis pooblaščene osebe</w:t>
            </w:r>
          </w:p>
          <w:p w14:paraId="59B97BEC" w14:textId="77777777" w:rsidR="000874BE" w:rsidRPr="003A2013" w:rsidRDefault="000874BE" w:rsidP="00417D42">
            <w:pPr>
              <w:jc w:val="center"/>
              <w:rPr>
                <w:rFonts w:cs="Arial"/>
                <w:sz w:val="18"/>
                <w:szCs w:val="18"/>
              </w:rPr>
            </w:pPr>
          </w:p>
          <w:p w14:paraId="3BD3F39D" w14:textId="77777777" w:rsidR="000874BE" w:rsidRPr="003A2013" w:rsidRDefault="000874BE" w:rsidP="00417D42">
            <w:pPr>
              <w:jc w:val="center"/>
              <w:rPr>
                <w:rFonts w:cs="Arial"/>
                <w:sz w:val="18"/>
                <w:szCs w:val="18"/>
              </w:rPr>
            </w:pPr>
          </w:p>
        </w:tc>
      </w:tr>
    </w:tbl>
    <w:p w14:paraId="1AF81645" w14:textId="77777777" w:rsidR="000874BE" w:rsidRDefault="000874BE" w:rsidP="000874BE"/>
    <w:p w14:paraId="44C1A0FC" w14:textId="77777777" w:rsidR="00BA5F3E" w:rsidRDefault="00BA5F3E"/>
    <w:p w14:paraId="4E2FD96E" w14:textId="77777777" w:rsidR="000874BE" w:rsidRDefault="000874BE"/>
    <w:p w14:paraId="370EB7A0" w14:textId="77777777" w:rsidR="000874BE" w:rsidRDefault="000874BE">
      <w:pPr>
        <w:sectPr w:rsidR="000874BE" w:rsidSect="006E7A2B">
          <w:footerReference w:type="default" r:id="rId22"/>
          <w:pgSz w:w="11906" w:h="16838"/>
          <w:pgMar w:top="1418" w:right="1418" w:bottom="1418" w:left="1418" w:header="567" w:footer="596" w:gutter="0"/>
          <w:cols w:space="708"/>
          <w:docGrid w:linePitch="360"/>
        </w:sectPr>
      </w:pPr>
    </w:p>
    <w:p w14:paraId="4AA73616" w14:textId="77777777" w:rsidR="00AE507D" w:rsidRPr="00116091" w:rsidRDefault="000F3E21"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0BD2D658" w14:textId="77777777" w:rsidR="00AE507D" w:rsidRDefault="00AE507D" w:rsidP="00AC0380">
      <w:pPr>
        <w:rPr>
          <w:rFonts w:ascii="Arial" w:hAnsi="Arial" w:cs="Arial"/>
        </w:rPr>
      </w:pPr>
    </w:p>
    <w:p w14:paraId="5182D55C" w14:textId="4AA1D75F" w:rsidR="00F774B9" w:rsidRDefault="00F774B9">
      <w:pPr>
        <w:spacing w:before="225" w:after="225" w:line="240" w:lineRule="auto"/>
        <w:jc w:val="center"/>
        <w:rPr>
          <w:rFonts w:ascii="Arial" w:hAnsi="Arial" w:cs="Arial"/>
          <w:b/>
          <w:bCs/>
          <w:color w:val="000000"/>
          <w:sz w:val="27"/>
          <w:szCs w:val="27"/>
        </w:rPr>
      </w:pPr>
      <w:r w:rsidRPr="00F774B9">
        <w:rPr>
          <w:rFonts w:ascii="Arial" w:hAnsi="Arial" w:cs="Arial"/>
          <w:b/>
          <w:bCs/>
          <w:color w:val="000000"/>
          <w:sz w:val="27"/>
          <w:szCs w:val="27"/>
        </w:rPr>
        <w:t xml:space="preserve">POGODBA O IZVAJANJU STORITEV MOBILNE IN STACIONARNE TELEFONIJE ZA POTREBE UNIVERZE NA PRIMORSKEM ZA OBDOBJE ŠTIRIH LET </w:t>
      </w:r>
    </w:p>
    <w:p w14:paraId="63BFBB1B" w14:textId="5BA484AD" w:rsidR="00BA5F3E" w:rsidRDefault="000F3E21">
      <w:pPr>
        <w:spacing w:before="225" w:after="225" w:line="240" w:lineRule="auto"/>
        <w:jc w:val="center"/>
      </w:pPr>
      <w:r>
        <w:rPr>
          <w:rFonts w:ascii="Arial" w:hAnsi="Arial" w:cs="Arial"/>
          <w:color w:val="000000"/>
          <w:sz w:val="18"/>
          <w:szCs w:val="18"/>
        </w:rPr>
        <w:t>sklenjena med</w:t>
      </w:r>
    </w:p>
    <w:p w14:paraId="4D79D8D8" w14:textId="2FBBB6CA" w:rsidR="00BA5F3E" w:rsidRDefault="000F3E21">
      <w:pPr>
        <w:spacing w:after="0" w:line="240" w:lineRule="auto"/>
      </w:pPr>
      <w:r>
        <w:rPr>
          <w:rFonts w:ascii="Arial" w:hAnsi="Arial" w:cs="Arial"/>
          <w:b/>
          <w:bCs/>
          <w:color w:val="000000"/>
          <w:sz w:val="18"/>
          <w:szCs w:val="18"/>
        </w:rPr>
        <w:t>NAROČNIKOM: UNIVERZA NA PRIMORSKEM UNIVERSIT</w:t>
      </w:r>
      <w:r w:rsidR="00621EB5" w:rsidRPr="00621EB5">
        <w:rPr>
          <w:rFonts w:ascii="Arial" w:hAnsi="Arial" w:cs="Arial"/>
          <w:b/>
          <w:bCs/>
          <w:color w:val="000000"/>
          <w:sz w:val="18"/>
          <w:szCs w:val="18"/>
        </w:rPr>
        <w:t>À</w:t>
      </w:r>
      <w:r>
        <w:rPr>
          <w:rFonts w:ascii="Arial" w:hAnsi="Arial" w:cs="Arial"/>
          <w:b/>
          <w:bCs/>
          <w:color w:val="000000"/>
          <w:sz w:val="18"/>
          <w:szCs w:val="18"/>
        </w:rPr>
        <w:t xml:space="preserve"> DEL LITORALE, Titov trg 4, 6000 Koper,</w:t>
      </w:r>
      <w:r>
        <w:rPr>
          <w:rFonts w:ascii="Arial" w:hAnsi="Arial" w:cs="Arial"/>
          <w:color w:val="000000"/>
          <w:sz w:val="18"/>
          <w:szCs w:val="18"/>
        </w:rPr>
        <w:br/>
        <w:t xml:space="preserve">ki </w:t>
      </w:r>
      <w:r w:rsidR="00982371">
        <w:rPr>
          <w:rFonts w:ascii="Arial" w:hAnsi="Arial" w:cs="Arial"/>
          <w:color w:val="000000"/>
          <w:sz w:val="18"/>
          <w:szCs w:val="18"/>
        </w:rPr>
        <w:t xml:space="preserve">jo </w:t>
      </w:r>
      <w:r>
        <w:rPr>
          <w:rFonts w:ascii="Arial" w:hAnsi="Arial" w:cs="Arial"/>
          <w:color w:val="000000"/>
          <w:sz w:val="18"/>
          <w:szCs w:val="18"/>
        </w:rPr>
        <w:t xml:space="preserve"> zastopa </w:t>
      </w:r>
      <w:r w:rsidR="004D7870" w:rsidRPr="004D7870">
        <w:rPr>
          <w:rFonts w:ascii="Arial" w:hAnsi="Arial" w:cs="Arial"/>
          <w:color w:val="000000"/>
          <w:sz w:val="18"/>
          <w:szCs w:val="18"/>
        </w:rPr>
        <w:t>rektorica prof. dr. Klavdija Kutnar,</w:t>
      </w:r>
      <w:r>
        <w:br/>
      </w:r>
    </w:p>
    <w:tbl>
      <w:tblPr>
        <w:tblStyle w:val="NormalTablePHPDOCX"/>
        <w:tblW w:w="3500" w:type="pct"/>
        <w:tblInd w:w="108" w:type="dxa"/>
        <w:tblLook w:val="04A0" w:firstRow="1" w:lastRow="0" w:firstColumn="1" w:lastColumn="0" w:noHBand="0" w:noVBand="1"/>
      </w:tblPr>
      <w:tblGrid>
        <w:gridCol w:w="3300"/>
        <w:gridCol w:w="3049"/>
      </w:tblGrid>
      <w:tr w:rsidR="00BA5F3E" w14:paraId="4D339E32" w14:textId="77777777">
        <w:tc>
          <w:tcPr>
            <w:tcW w:w="3300" w:type="dxa"/>
            <w:tcMar>
              <w:top w:w="0" w:type="auto"/>
              <w:bottom w:w="0" w:type="auto"/>
            </w:tcMar>
            <w:vAlign w:val="center"/>
          </w:tcPr>
          <w:p w14:paraId="5680AEBC" w14:textId="77777777" w:rsidR="00BA5F3E" w:rsidRDefault="000F3E21">
            <w:r>
              <w:rPr>
                <w:rFonts w:ascii="Arial" w:hAnsi="Arial" w:cs="Arial"/>
                <w:color w:val="000000"/>
                <w:position w:val="-2"/>
                <w:sz w:val="18"/>
                <w:szCs w:val="18"/>
              </w:rPr>
              <w:t>Matična številka:</w:t>
            </w:r>
          </w:p>
        </w:tc>
        <w:tc>
          <w:tcPr>
            <w:tcW w:w="0" w:type="auto"/>
            <w:tcMar>
              <w:top w:w="0" w:type="auto"/>
              <w:bottom w:w="0" w:type="auto"/>
            </w:tcMar>
            <w:vAlign w:val="center"/>
          </w:tcPr>
          <w:p w14:paraId="21BC3B17" w14:textId="77777777" w:rsidR="00BA5F3E" w:rsidRDefault="000F3E21">
            <w:r>
              <w:rPr>
                <w:rFonts w:ascii="Arial" w:hAnsi="Arial" w:cs="Arial"/>
                <w:color w:val="000000"/>
                <w:position w:val="-2"/>
                <w:sz w:val="18"/>
                <w:szCs w:val="18"/>
              </w:rPr>
              <w:t>1810014000</w:t>
            </w:r>
          </w:p>
        </w:tc>
      </w:tr>
      <w:tr w:rsidR="00BA5F3E" w14:paraId="6847B51B" w14:textId="77777777">
        <w:tc>
          <w:tcPr>
            <w:tcW w:w="3300" w:type="dxa"/>
            <w:tcMar>
              <w:top w:w="0" w:type="auto"/>
              <w:bottom w:w="0" w:type="auto"/>
            </w:tcMar>
            <w:vAlign w:val="center"/>
          </w:tcPr>
          <w:p w14:paraId="5048D0E2" w14:textId="77777777" w:rsidR="00BA5F3E" w:rsidRDefault="000F3E21">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4825D73" w14:textId="77777777" w:rsidR="00BA5F3E" w:rsidRDefault="000F3E21">
            <w:r>
              <w:rPr>
                <w:rFonts w:ascii="Arial" w:hAnsi="Arial" w:cs="Arial"/>
                <w:color w:val="000000"/>
                <w:position w:val="-2"/>
                <w:sz w:val="18"/>
                <w:szCs w:val="18"/>
              </w:rPr>
              <w:t>SI 71633065</w:t>
            </w:r>
          </w:p>
        </w:tc>
      </w:tr>
      <w:tr w:rsidR="00BA5F3E" w14:paraId="4694745A" w14:textId="77777777">
        <w:tc>
          <w:tcPr>
            <w:tcW w:w="3300" w:type="dxa"/>
            <w:tcMar>
              <w:top w:w="0" w:type="auto"/>
              <w:bottom w:w="0" w:type="auto"/>
            </w:tcMar>
            <w:vAlign w:val="center"/>
          </w:tcPr>
          <w:p w14:paraId="21FBACB8" w14:textId="77777777" w:rsidR="00BA5F3E" w:rsidRDefault="000F3E21">
            <w:r>
              <w:rPr>
                <w:rFonts w:ascii="Arial" w:hAnsi="Arial" w:cs="Arial"/>
                <w:color w:val="000000"/>
                <w:position w:val="-2"/>
                <w:sz w:val="18"/>
                <w:szCs w:val="18"/>
              </w:rPr>
              <w:t>Transakcijski račun (TRR):</w:t>
            </w:r>
          </w:p>
        </w:tc>
        <w:tc>
          <w:tcPr>
            <w:tcW w:w="0" w:type="auto"/>
            <w:tcMar>
              <w:top w:w="0" w:type="auto"/>
              <w:bottom w:w="0" w:type="auto"/>
            </w:tcMar>
            <w:vAlign w:val="center"/>
          </w:tcPr>
          <w:p w14:paraId="4F1DD580" w14:textId="77777777" w:rsidR="00BA5F3E" w:rsidRDefault="000F3E21">
            <w:r>
              <w:rPr>
                <w:rFonts w:ascii="Arial" w:hAnsi="Arial" w:cs="Arial"/>
                <w:color w:val="000000"/>
                <w:position w:val="-2"/>
                <w:sz w:val="18"/>
                <w:szCs w:val="18"/>
              </w:rPr>
              <w:t>SI56 0110 0600 0001 866</w:t>
            </w:r>
          </w:p>
        </w:tc>
      </w:tr>
    </w:tbl>
    <w:p w14:paraId="6F784B1B" w14:textId="77777777" w:rsidR="00BA5F3E" w:rsidRDefault="000F3E21">
      <w:pPr>
        <w:spacing w:before="225" w:after="225" w:line="240" w:lineRule="auto"/>
        <w:jc w:val="center"/>
      </w:pPr>
      <w:r>
        <w:rPr>
          <w:rFonts w:ascii="Arial" w:hAnsi="Arial" w:cs="Arial"/>
          <w:color w:val="000000"/>
          <w:sz w:val="18"/>
          <w:szCs w:val="18"/>
        </w:rPr>
        <w:t>in</w:t>
      </w:r>
    </w:p>
    <w:p w14:paraId="74E6501A" w14:textId="77777777" w:rsidR="00BA5F3E" w:rsidRDefault="000F3E21">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A5F3E" w14:paraId="4F4EA235" w14:textId="77777777">
        <w:tc>
          <w:tcPr>
            <w:tcW w:w="3300" w:type="dxa"/>
            <w:tcMar>
              <w:top w:w="0" w:type="auto"/>
              <w:bottom w:w="0" w:type="auto"/>
            </w:tcMar>
            <w:vAlign w:val="center"/>
          </w:tcPr>
          <w:p w14:paraId="429BFB0B" w14:textId="77777777" w:rsidR="00BA5F3E" w:rsidRDefault="000F3E21">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4FAA9BD" w14:textId="77777777" w:rsidR="00BA5F3E" w:rsidRDefault="000F3E21">
            <w:r>
              <w:rPr>
                <w:rFonts w:ascii="Arial" w:hAnsi="Arial" w:cs="Arial"/>
                <w:color w:val="000000"/>
                <w:position w:val="-2"/>
                <w:sz w:val="18"/>
                <w:szCs w:val="18"/>
              </w:rPr>
              <w:t> </w:t>
            </w:r>
          </w:p>
        </w:tc>
      </w:tr>
      <w:tr w:rsidR="00BA5F3E" w14:paraId="105BF052" w14:textId="77777777">
        <w:tc>
          <w:tcPr>
            <w:tcW w:w="3300" w:type="dxa"/>
            <w:tcMar>
              <w:top w:w="0" w:type="auto"/>
              <w:bottom w:w="0" w:type="auto"/>
            </w:tcMar>
            <w:vAlign w:val="center"/>
          </w:tcPr>
          <w:p w14:paraId="16B1B056" w14:textId="77777777" w:rsidR="00BA5F3E" w:rsidRDefault="000F3E21">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9C687FE" w14:textId="77777777" w:rsidR="00BA5F3E" w:rsidRDefault="000F3E21">
            <w:r>
              <w:rPr>
                <w:rFonts w:ascii="Arial" w:hAnsi="Arial" w:cs="Arial"/>
                <w:color w:val="000000"/>
                <w:position w:val="-2"/>
                <w:sz w:val="18"/>
                <w:szCs w:val="18"/>
              </w:rPr>
              <w:t> </w:t>
            </w:r>
          </w:p>
        </w:tc>
      </w:tr>
      <w:tr w:rsidR="00BA5F3E" w14:paraId="0F4AA031" w14:textId="77777777">
        <w:tc>
          <w:tcPr>
            <w:tcW w:w="3300" w:type="dxa"/>
            <w:tcMar>
              <w:top w:w="0" w:type="auto"/>
              <w:bottom w:w="0" w:type="auto"/>
            </w:tcMar>
            <w:vAlign w:val="center"/>
          </w:tcPr>
          <w:p w14:paraId="321F337C" w14:textId="77777777" w:rsidR="00BA5F3E" w:rsidRDefault="000F3E21">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206F0A3" w14:textId="77777777" w:rsidR="00BA5F3E" w:rsidRDefault="000F3E21">
            <w:r>
              <w:rPr>
                <w:rFonts w:ascii="Arial" w:hAnsi="Arial" w:cs="Arial"/>
                <w:color w:val="000000"/>
                <w:position w:val="-2"/>
                <w:sz w:val="18"/>
                <w:szCs w:val="18"/>
              </w:rPr>
              <w:t> </w:t>
            </w:r>
          </w:p>
        </w:tc>
      </w:tr>
    </w:tbl>
    <w:p w14:paraId="6687B05F" w14:textId="050BBD00" w:rsidR="004D7870" w:rsidRDefault="000F3E21">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p>
    <w:p w14:paraId="7701D89D" w14:textId="77777777" w:rsidR="004D7870" w:rsidRPr="004D7870" w:rsidRDefault="004D7870" w:rsidP="004D7870">
      <w:pPr>
        <w:spacing w:before="225" w:after="225"/>
        <w:jc w:val="both"/>
        <w:rPr>
          <w:rFonts w:ascii="Arial" w:hAnsi="Arial" w:cs="Arial"/>
          <w:b/>
          <w:bCs/>
          <w:color w:val="000000"/>
          <w:sz w:val="18"/>
          <w:szCs w:val="18"/>
        </w:rPr>
      </w:pPr>
    </w:p>
    <w:p w14:paraId="613E6087" w14:textId="77777777" w:rsidR="004D7870" w:rsidRPr="004D7870" w:rsidRDefault="004D7870" w:rsidP="0024097D">
      <w:pPr>
        <w:numPr>
          <w:ilvl w:val="1"/>
          <w:numId w:val="48"/>
        </w:numPr>
        <w:spacing w:after="0"/>
        <w:ind w:left="567" w:hanging="283"/>
        <w:contextualSpacing/>
        <w:rPr>
          <w:rFonts w:ascii="Arial" w:eastAsia="Times New Roman" w:hAnsi="Arial" w:cs="Arial"/>
          <w:b/>
          <w:sz w:val="18"/>
          <w:szCs w:val="18"/>
          <w:lang w:eastAsia="sl-SI"/>
        </w:rPr>
      </w:pPr>
      <w:r w:rsidRPr="004D7870">
        <w:rPr>
          <w:rFonts w:ascii="Arial" w:eastAsia="Times New Roman" w:hAnsi="Arial" w:cs="Arial"/>
          <w:b/>
          <w:sz w:val="18"/>
          <w:szCs w:val="18"/>
          <w:lang w:eastAsia="sl-SI"/>
        </w:rPr>
        <w:t>UVODNA DOLOČILA</w:t>
      </w:r>
    </w:p>
    <w:p w14:paraId="310A0DAF" w14:textId="77777777" w:rsidR="004D7870" w:rsidRPr="004D7870" w:rsidRDefault="004D7870" w:rsidP="0024097D">
      <w:pPr>
        <w:widowControl w:val="0"/>
        <w:numPr>
          <w:ilvl w:val="0"/>
          <w:numId w:val="46"/>
        </w:numPr>
        <w:adjustRightInd w:val="0"/>
        <w:spacing w:after="0"/>
        <w:ind w:left="284" w:firstLine="0"/>
        <w:jc w:val="center"/>
        <w:textAlignment w:val="baseline"/>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69BBC8F7" w14:textId="77777777" w:rsidR="004D7870" w:rsidRPr="004D7870" w:rsidRDefault="004D7870" w:rsidP="004D7870">
      <w:pPr>
        <w:spacing w:after="6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Pogodbeni stranki ugotavljata, da je naročnik v skladu s 40. členom Zakona o javnem naročanju (Ur. l. RS, št. 91/15 in spremembe; v nadaljevanju: ZJN-3) izvedel odprti postopek oddaje naročila za storitve mobilne in stacionarne telefonije za potrebe Univerze na Primorskem za obdobje štirih let</w:t>
      </w:r>
      <w:r w:rsidRPr="004D7870">
        <w:rPr>
          <w:rFonts w:ascii="Arial" w:eastAsia="Times New Roman" w:hAnsi="Arial" w:cs="Arial"/>
          <w:b/>
          <w:sz w:val="18"/>
          <w:szCs w:val="18"/>
          <w:lang w:eastAsia="sl-SI"/>
        </w:rPr>
        <w:t>,</w:t>
      </w:r>
      <w:r w:rsidRPr="004D7870">
        <w:rPr>
          <w:rFonts w:ascii="Arial" w:eastAsia="Times New Roman" w:hAnsi="Arial" w:cs="Arial"/>
          <w:sz w:val="18"/>
          <w:szCs w:val="18"/>
          <w:lang w:eastAsia="sl-SI"/>
        </w:rPr>
        <w:t xml:space="preserve"> objavljen:</w:t>
      </w:r>
    </w:p>
    <w:p w14:paraId="62F54C80" w14:textId="77777777" w:rsidR="004D7870" w:rsidRDefault="004D7870" w:rsidP="0024097D">
      <w:pPr>
        <w:pStyle w:val="ListParagraph"/>
        <w:numPr>
          <w:ilvl w:val="0"/>
          <w:numId w:val="54"/>
        </w:num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 xml:space="preserve">na portalu e-naročanje dne _________ pod številko </w:t>
      </w:r>
      <w:r w:rsidRPr="004D7870">
        <w:rPr>
          <w:rFonts w:ascii="Arial" w:eastAsia="Times New Roman" w:hAnsi="Arial" w:cs="Arial"/>
          <w:color w:val="000000"/>
          <w:sz w:val="18"/>
          <w:szCs w:val="18"/>
          <w:lang w:eastAsia="sl-SI"/>
        </w:rPr>
        <w:t>___________________</w:t>
      </w:r>
      <w:r w:rsidRPr="004D7870">
        <w:rPr>
          <w:rFonts w:ascii="Arial" w:eastAsia="Times New Roman" w:hAnsi="Arial" w:cs="Arial"/>
          <w:sz w:val="18"/>
          <w:szCs w:val="18"/>
          <w:lang w:eastAsia="sl-SI"/>
        </w:rPr>
        <w:t xml:space="preserve"> in </w:t>
      </w:r>
    </w:p>
    <w:p w14:paraId="44A14721" w14:textId="70255330" w:rsidR="004D7870" w:rsidRPr="004D7870" w:rsidRDefault="004D7870" w:rsidP="0024097D">
      <w:pPr>
        <w:pStyle w:val="ListParagraph"/>
        <w:numPr>
          <w:ilvl w:val="0"/>
          <w:numId w:val="54"/>
        </w:num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v Uradnem listu EU dne ___________ pod številko ___________________.</w:t>
      </w:r>
    </w:p>
    <w:p w14:paraId="7A32A057" w14:textId="77777777" w:rsidR="004D7870" w:rsidRPr="004D7870" w:rsidRDefault="004D7870" w:rsidP="004D7870">
      <w:pPr>
        <w:spacing w:after="0"/>
        <w:jc w:val="both"/>
        <w:rPr>
          <w:rFonts w:ascii="Arial" w:eastAsia="Times New Roman" w:hAnsi="Arial" w:cs="Arial"/>
          <w:sz w:val="18"/>
          <w:szCs w:val="18"/>
          <w:lang w:eastAsia="sl-SI"/>
        </w:rPr>
      </w:pPr>
    </w:p>
    <w:p w14:paraId="033E2444"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 xml:space="preserve">Izvajalec bo v skladu s to pogodbo za naročnika izvajal storitev po ponudbi št. </w:t>
      </w:r>
      <w:r w:rsidRPr="004D7870">
        <w:rPr>
          <w:rFonts w:ascii="Arial" w:eastAsia="Times New Roman" w:hAnsi="Arial" w:cs="Arial"/>
          <w:color w:val="000000"/>
          <w:sz w:val="18"/>
          <w:szCs w:val="18"/>
          <w:lang w:eastAsia="sl-SI"/>
        </w:rPr>
        <w:t xml:space="preserve">___________________ </w:t>
      </w:r>
      <w:r w:rsidRPr="004D7870">
        <w:rPr>
          <w:rFonts w:ascii="Arial" w:eastAsia="Times New Roman" w:hAnsi="Arial" w:cs="Arial"/>
          <w:sz w:val="18"/>
          <w:szCs w:val="18"/>
          <w:lang w:eastAsia="sl-SI"/>
        </w:rPr>
        <w:t xml:space="preserve">z dne </w:t>
      </w:r>
      <w:r w:rsidRPr="004D7870">
        <w:rPr>
          <w:rFonts w:ascii="Arial" w:eastAsia="Times New Roman" w:hAnsi="Arial" w:cs="Arial"/>
          <w:color w:val="000000"/>
          <w:sz w:val="18"/>
          <w:szCs w:val="18"/>
          <w:lang w:eastAsia="sl-SI"/>
        </w:rPr>
        <w:t>___________________ (v nadaljevanju: ponudba izvajalca)</w:t>
      </w:r>
      <w:r w:rsidRPr="004D7870">
        <w:rPr>
          <w:rFonts w:ascii="Arial" w:eastAsia="Times New Roman" w:hAnsi="Arial" w:cs="Arial"/>
          <w:sz w:val="18"/>
          <w:szCs w:val="18"/>
          <w:lang w:eastAsia="sl-SI"/>
        </w:rPr>
        <w:t>.</w:t>
      </w:r>
    </w:p>
    <w:p w14:paraId="02020585" w14:textId="77777777" w:rsidR="004D7870" w:rsidRPr="004D7870" w:rsidRDefault="004D7870" w:rsidP="004D7870">
      <w:pPr>
        <w:spacing w:after="0"/>
        <w:rPr>
          <w:rFonts w:ascii="Arial" w:eastAsia="Times New Roman" w:hAnsi="Arial" w:cs="Arial"/>
          <w:b/>
          <w:sz w:val="18"/>
          <w:szCs w:val="18"/>
        </w:rPr>
      </w:pPr>
    </w:p>
    <w:p w14:paraId="229A775E" w14:textId="77777777" w:rsidR="004D7870" w:rsidRPr="004D7870" w:rsidRDefault="004D7870" w:rsidP="004D7870">
      <w:pPr>
        <w:spacing w:after="60"/>
        <w:jc w:val="both"/>
        <w:rPr>
          <w:rFonts w:ascii="Arial" w:eastAsia="Times New Roman" w:hAnsi="Arial" w:cs="Arial"/>
          <w:sz w:val="18"/>
          <w:szCs w:val="18"/>
          <w:lang w:eastAsia="sl-SI"/>
        </w:rPr>
      </w:pPr>
      <w:r w:rsidRPr="004D7870">
        <w:rPr>
          <w:rFonts w:ascii="Arial" w:eastAsia="Times New Roman" w:hAnsi="Arial" w:cs="Arial"/>
          <w:sz w:val="18"/>
          <w:szCs w:val="18"/>
        </w:rPr>
        <w:t xml:space="preserve">Izvajalec bo izvajal storitve po sledeči dokumentaciji, ki je sestavni del </w:t>
      </w:r>
      <w:r w:rsidRPr="004D7870">
        <w:rPr>
          <w:rFonts w:ascii="Arial" w:eastAsia="Times New Roman" w:hAnsi="Arial" w:cs="Arial"/>
          <w:sz w:val="18"/>
          <w:szCs w:val="18"/>
          <w:lang w:eastAsia="sl-SI"/>
        </w:rPr>
        <w:t>pogodbe</w:t>
      </w:r>
      <w:r w:rsidRPr="004D7870">
        <w:rPr>
          <w:rFonts w:ascii="Arial" w:eastAsia="Times New Roman" w:hAnsi="Arial" w:cs="Arial"/>
          <w:sz w:val="18"/>
          <w:szCs w:val="18"/>
        </w:rPr>
        <w:t>:</w:t>
      </w:r>
    </w:p>
    <w:p w14:paraId="1AE21688" w14:textId="71EC6C1B" w:rsidR="004D7870" w:rsidRPr="004D7870" w:rsidRDefault="004D7870" w:rsidP="0024097D">
      <w:pPr>
        <w:pStyle w:val="ListParagraph"/>
        <w:numPr>
          <w:ilvl w:val="1"/>
          <w:numId w:val="55"/>
        </w:numPr>
        <w:spacing w:after="0"/>
        <w:jc w:val="both"/>
        <w:rPr>
          <w:rFonts w:ascii="Arial" w:eastAsia="Times New Roman" w:hAnsi="Arial" w:cs="Arial"/>
          <w:sz w:val="18"/>
          <w:szCs w:val="18"/>
        </w:rPr>
      </w:pPr>
      <w:r w:rsidRPr="004D7870">
        <w:rPr>
          <w:rFonts w:ascii="Arial" w:eastAsia="Times New Roman" w:hAnsi="Arial" w:cs="Arial"/>
          <w:sz w:val="18"/>
          <w:szCs w:val="18"/>
        </w:rPr>
        <w:t>razpisna dokumentacija,</w:t>
      </w:r>
    </w:p>
    <w:p w14:paraId="6E8712E1" w14:textId="3B393E37" w:rsidR="004D7870" w:rsidRPr="004D7870" w:rsidRDefault="004D7870" w:rsidP="0024097D">
      <w:pPr>
        <w:pStyle w:val="ListParagraph"/>
        <w:numPr>
          <w:ilvl w:val="1"/>
          <w:numId w:val="55"/>
        </w:numPr>
        <w:spacing w:after="0"/>
        <w:jc w:val="both"/>
        <w:rPr>
          <w:rFonts w:ascii="Arial" w:eastAsia="Times New Roman" w:hAnsi="Arial" w:cs="Arial"/>
          <w:sz w:val="18"/>
          <w:szCs w:val="18"/>
        </w:rPr>
      </w:pPr>
      <w:r w:rsidRPr="004D7870">
        <w:rPr>
          <w:rFonts w:ascii="Arial" w:eastAsia="Times New Roman" w:hAnsi="Arial" w:cs="Arial"/>
          <w:sz w:val="18"/>
          <w:szCs w:val="18"/>
        </w:rPr>
        <w:t>tehnične specifikacije,</w:t>
      </w:r>
    </w:p>
    <w:p w14:paraId="4EEC39C6" w14:textId="4F60223F" w:rsidR="004D7870" w:rsidRPr="004D7870" w:rsidRDefault="004D7870" w:rsidP="0024097D">
      <w:pPr>
        <w:pStyle w:val="ListParagraph"/>
        <w:numPr>
          <w:ilvl w:val="1"/>
          <w:numId w:val="55"/>
        </w:numPr>
        <w:spacing w:after="0"/>
        <w:jc w:val="both"/>
        <w:rPr>
          <w:rFonts w:ascii="Arial" w:eastAsia="Times New Roman" w:hAnsi="Arial" w:cs="Arial"/>
          <w:sz w:val="18"/>
          <w:szCs w:val="18"/>
        </w:rPr>
      </w:pPr>
      <w:r w:rsidRPr="004D7870">
        <w:rPr>
          <w:rFonts w:ascii="Arial" w:eastAsia="Times New Roman" w:hAnsi="Arial" w:cs="Arial"/>
          <w:sz w:val="18"/>
          <w:szCs w:val="18"/>
        </w:rPr>
        <w:t>ponudba izvajalca</w:t>
      </w:r>
      <w:r w:rsidR="00982371">
        <w:rPr>
          <w:rFonts w:ascii="Arial" w:eastAsia="Times New Roman" w:hAnsi="Arial" w:cs="Arial"/>
          <w:sz w:val="18"/>
          <w:szCs w:val="18"/>
        </w:rPr>
        <w:t>.</w:t>
      </w:r>
    </w:p>
    <w:p w14:paraId="57713A51" w14:textId="77777777" w:rsidR="004D7870" w:rsidRPr="004D7870" w:rsidRDefault="004D7870" w:rsidP="004D7870">
      <w:pPr>
        <w:spacing w:after="0"/>
        <w:jc w:val="both"/>
        <w:rPr>
          <w:rFonts w:ascii="Arial" w:eastAsia="Times New Roman" w:hAnsi="Arial" w:cs="Arial"/>
          <w:sz w:val="18"/>
          <w:szCs w:val="18"/>
        </w:rPr>
      </w:pPr>
    </w:p>
    <w:p w14:paraId="2DD72A04" w14:textId="77777777" w:rsidR="004D7870" w:rsidRPr="004D7870" w:rsidRDefault="004D7870" w:rsidP="0024097D">
      <w:pPr>
        <w:numPr>
          <w:ilvl w:val="1"/>
          <w:numId w:val="48"/>
        </w:numPr>
        <w:spacing w:after="0"/>
        <w:ind w:left="567" w:hanging="283"/>
        <w:contextualSpacing/>
        <w:rPr>
          <w:rFonts w:ascii="Arial" w:eastAsia="Times New Roman" w:hAnsi="Arial" w:cs="Arial"/>
          <w:b/>
          <w:sz w:val="18"/>
          <w:szCs w:val="18"/>
          <w:lang w:eastAsia="sl-SI"/>
        </w:rPr>
      </w:pPr>
      <w:r w:rsidRPr="004D7870">
        <w:rPr>
          <w:rFonts w:ascii="Arial" w:eastAsia="Times New Roman" w:hAnsi="Arial" w:cs="Arial"/>
          <w:b/>
          <w:sz w:val="18"/>
          <w:szCs w:val="18"/>
          <w:lang w:eastAsia="sl-SI"/>
        </w:rPr>
        <w:t>PREDMET POGODBE</w:t>
      </w:r>
    </w:p>
    <w:p w14:paraId="3273A735" w14:textId="77777777" w:rsidR="004D7870" w:rsidRPr="004D7870" w:rsidRDefault="004D7870" w:rsidP="0024097D">
      <w:pPr>
        <w:widowControl w:val="0"/>
        <w:numPr>
          <w:ilvl w:val="0"/>
          <w:numId w:val="46"/>
        </w:numPr>
        <w:adjustRightInd w:val="0"/>
        <w:spacing w:after="0"/>
        <w:ind w:left="284" w:firstLine="0"/>
        <w:jc w:val="center"/>
        <w:textAlignment w:val="baseline"/>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19E2683C" w14:textId="77777777" w:rsidR="004D7870" w:rsidRPr="004D7870" w:rsidRDefault="004D7870" w:rsidP="004D7870">
      <w:pPr>
        <w:spacing w:after="0"/>
        <w:jc w:val="both"/>
        <w:rPr>
          <w:rFonts w:ascii="Arial" w:eastAsia="Times New Roman" w:hAnsi="Arial" w:cs="Arial"/>
          <w:sz w:val="18"/>
          <w:szCs w:val="18"/>
        </w:rPr>
      </w:pPr>
      <w:r w:rsidRPr="004D7870">
        <w:rPr>
          <w:rFonts w:ascii="Arial" w:eastAsia="Times New Roman" w:hAnsi="Arial" w:cs="Arial"/>
          <w:sz w:val="18"/>
          <w:szCs w:val="18"/>
        </w:rPr>
        <w:t>Predmet pogodbe so storitve mobilne in stacionarne telefonije za potrebe Univerze na Primorskem za obdobje štirih let.</w:t>
      </w:r>
    </w:p>
    <w:p w14:paraId="1DC58051" w14:textId="77777777" w:rsidR="004D7870" w:rsidRPr="004D7870" w:rsidRDefault="004D7870" w:rsidP="004D7870">
      <w:pPr>
        <w:spacing w:after="0"/>
        <w:jc w:val="both"/>
        <w:rPr>
          <w:rFonts w:ascii="Arial" w:hAnsi="Arial" w:cs="Arial"/>
          <w:sz w:val="18"/>
          <w:szCs w:val="18"/>
          <w:lang w:eastAsia="sl-SI"/>
        </w:rPr>
      </w:pPr>
    </w:p>
    <w:p w14:paraId="3CD877F2" w14:textId="77777777" w:rsidR="004D7870" w:rsidRPr="004D7870" w:rsidRDefault="004D7870" w:rsidP="004D7870">
      <w:pPr>
        <w:spacing w:after="0"/>
        <w:jc w:val="both"/>
        <w:rPr>
          <w:rFonts w:ascii="Arial" w:hAnsi="Arial" w:cs="Arial"/>
          <w:sz w:val="18"/>
          <w:szCs w:val="18"/>
          <w:lang w:eastAsia="sl-SI"/>
        </w:rPr>
      </w:pPr>
      <w:r w:rsidRPr="004D7870">
        <w:rPr>
          <w:rFonts w:ascii="Arial" w:hAnsi="Arial" w:cs="Arial"/>
          <w:sz w:val="18"/>
          <w:szCs w:val="18"/>
          <w:lang w:eastAsia="sl-SI"/>
        </w:rPr>
        <w:t>Predmet pogodbe je podrobneje opredeljen v tehničnih specifikacijah, ki so priloga pogodbe.</w:t>
      </w:r>
    </w:p>
    <w:p w14:paraId="577E548E" w14:textId="77777777" w:rsidR="004D7870" w:rsidRPr="004D7870" w:rsidRDefault="004D7870" w:rsidP="004D7870">
      <w:pPr>
        <w:spacing w:after="0"/>
        <w:jc w:val="both"/>
        <w:rPr>
          <w:rFonts w:ascii="Arial" w:eastAsia="Times New Roman" w:hAnsi="Arial" w:cs="Arial"/>
          <w:sz w:val="18"/>
          <w:szCs w:val="18"/>
        </w:rPr>
      </w:pPr>
    </w:p>
    <w:p w14:paraId="247EBD08" w14:textId="77777777" w:rsidR="004D7870" w:rsidRPr="004D7870" w:rsidRDefault="004D7870" w:rsidP="004D7870">
      <w:pPr>
        <w:spacing w:after="0"/>
        <w:jc w:val="both"/>
        <w:rPr>
          <w:rFonts w:ascii="Arial" w:eastAsia="Times New Roman" w:hAnsi="Arial" w:cs="Arial"/>
          <w:sz w:val="18"/>
          <w:szCs w:val="18"/>
        </w:rPr>
      </w:pPr>
      <w:r w:rsidRPr="004D7870">
        <w:rPr>
          <w:rFonts w:ascii="Arial" w:eastAsia="Times New Roman" w:hAnsi="Arial" w:cs="Arial"/>
          <w:sz w:val="18"/>
          <w:szCs w:val="18"/>
        </w:rPr>
        <w:t>Izraz »oprema« v tej pogodbi pomeni mobilne aparate ter kakršnokoli drugo opremo, ki jo naročnik potrebuje za sprejem storitev po tej pogodbi.</w:t>
      </w:r>
    </w:p>
    <w:p w14:paraId="2D268F89" w14:textId="77777777" w:rsidR="004D7870" w:rsidRPr="004D7870" w:rsidRDefault="004D7870" w:rsidP="004D7870">
      <w:pPr>
        <w:spacing w:after="0"/>
        <w:jc w:val="both"/>
        <w:rPr>
          <w:rFonts w:ascii="Arial" w:eastAsia="Times New Roman" w:hAnsi="Arial" w:cs="Arial"/>
          <w:sz w:val="18"/>
          <w:szCs w:val="18"/>
        </w:rPr>
      </w:pPr>
    </w:p>
    <w:p w14:paraId="3B5D3404" w14:textId="77777777" w:rsidR="004D7870" w:rsidRPr="004D7870" w:rsidRDefault="004D7870" w:rsidP="0024097D">
      <w:pPr>
        <w:numPr>
          <w:ilvl w:val="1"/>
          <w:numId w:val="48"/>
        </w:numPr>
        <w:spacing w:after="0"/>
        <w:ind w:left="709"/>
        <w:contextualSpacing/>
        <w:rPr>
          <w:rFonts w:ascii="Arial" w:eastAsia="Times New Roman" w:hAnsi="Arial" w:cs="Arial"/>
          <w:b/>
          <w:sz w:val="18"/>
          <w:szCs w:val="18"/>
          <w:lang w:eastAsia="sl-SI"/>
        </w:rPr>
      </w:pPr>
      <w:r w:rsidRPr="004D7870">
        <w:rPr>
          <w:rFonts w:ascii="Arial" w:eastAsia="Times New Roman" w:hAnsi="Arial" w:cs="Arial"/>
          <w:b/>
          <w:sz w:val="18"/>
          <w:szCs w:val="18"/>
          <w:lang w:eastAsia="sl-SI"/>
        </w:rPr>
        <w:t>POGODBENA VREDNOST</w:t>
      </w:r>
    </w:p>
    <w:p w14:paraId="01A14E9B" w14:textId="77777777" w:rsidR="004D7870" w:rsidRPr="004D7870" w:rsidRDefault="004D7870" w:rsidP="0024097D">
      <w:pPr>
        <w:widowControl w:val="0"/>
        <w:numPr>
          <w:ilvl w:val="0"/>
          <w:numId w:val="46"/>
        </w:numPr>
        <w:adjustRightInd w:val="0"/>
        <w:spacing w:after="0"/>
        <w:ind w:left="284" w:firstLine="0"/>
        <w:jc w:val="center"/>
        <w:textAlignment w:val="baseline"/>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245138EC" w14:textId="77777777" w:rsidR="004D7870" w:rsidRPr="004D7870" w:rsidRDefault="004D7870" w:rsidP="004D7870">
      <w:pPr>
        <w:widowControl w:val="0"/>
        <w:adjustRightInd w:val="0"/>
        <w:spacing w:after="0"/>
        <w:jc w:val="both"/>
        <w:textAlignment w:val="baseline"/>
        <w:rPr>
          <w:rFonts w:ascii="Arial" w:eastAsia="Times New Roman" w:hAnsi="Arial" w:cs="Arial"/>
          <w:sz w:val="18"/>
          <w:szCs w:val="18"/>
          <w:lang w:eastAsia="sl-SI"/>
        </w:rPr>
      </w:pPr>
      <w:r w:rsidRPr="004D7870">
        <w:rPr>
          <w:rFonts w:ascii="Arial" w:eastAsia="Times New Roman" w:hAnsi="Arial" w:cs="Arial"/>
          <w:sz w:val="18"/>
          <w:szCs w:val="18"/>
          <w:lang w:eastAsia="sl-SI"/>
        </w:rPr>
        <w:t>Okvirna pogodbena vrednost za obdobje štirih let je _________________________ EUR z DDV,</w:t>
      </w:r>
    </w:p>
    <w:p w14:paraId="5B017A72" w14:textId="77777777" w:rsidR="004D7870" w:rsidRPr="004D7870" w:rsidRDefault="004D7870" w:rsidP="004D7870">
      <w:pPr>
        <w:spacing w:after="0"/>
        <w:jc w:val="both"/>
        <w:rPr>
          <w:rFonts w:ascii="Arial" w:eastAsia="Times New Roman" w:hAnsi="Arial" w:cs="Arial"/>
          <w:sz w:val="18"/>
          <w:szCs w:val="18"/>
        </w:rPr>
      </w:pPr>
      <w:r w:rsidRPr="004D7870">
        <w:rPr>
          <w:rFonts w:ascii="Arial" w:eastAsia="Times New Roman" w:hAnsi="Arial" w:cs="Arial"/>
          <w:sz w:val="18"/>
          <w:szCs w:val="18"/>
        </w:rPr>
        <w:t xml:space="preserve">(z besedo </w:t>
      </w:r>
      <w:r w:rsidRPr="004D7870">
        <w:rPr>
          <w:rFonts w:ascii="Arial" w:eastAsia="Times New Roman" w:hAnsi="Arial" w:cs="Arial"/>
          <w:sz w:val="18"/>
          <w:szCs w:val="18"/>
          <w:lang w:eastAsia="sl-SI"/>
        </w:rPr>
        <w:t>_________________________________________________________ in ____/100</w:t>
      </w:r>
      <w:r w:rsidRPr="004D7870">
        <w:rPr>
          <w:rFonts w:ascii="Arial" w:eastAsia="Times New Roman" w:hAnsi="Arial" w:cs="Arial"/>
          <w:sz w:val="18"/>
          <w:szCs w:val="18"/>
        </w:rPr>
        <w:t xml:space="preserve"> EUR).</w:t>
      </w:r>
    </w:p>
    <w:p w14:paraId="62C33C0B" w14:textId="77777777" w:rsidR="004D7870" w:rsidRPr="004D7870" w:rsidRDefault="004D7870" w:rsidP="004D7870">
      <w:pPr>
        <w:spacing w:after="0"/>
        <w:jc w:val="both"/>
        <w:rPr>
          <w:rFonts w:ascii="Arial" w:eastAsia="Times New Roman" w:hAnsi="Arial" w:cs="Arial"/>
          <w:strike/>
          <w:sz w:val="18"/>
          <w:szCs w:val="18"/>
        </w:rPr>
      </w:pPr>
    </w:p>
    <w:p w14:paraId="76E3654F" w14:textId="77777777" w:rsidR="004D7870" w:rsidRPr="004D7870" w:rsidRDefault="004D7870" w:rsidP="004D7870">
      <w:pPr>
        <w:spacing w:after="0"/>
        <w:jc w:val="both"/>
        <w:rPr>
          <w:rFonts w:ascii="Arial" w:eastAsia="Times New Roman" w:hAnsi="Arial" w:cs="Arial"/>
          <w:sz w:val="18"/>
          <w:szCs w:val="18"/>
        </w:rPr>
      </w:pPr>
      <w:r w:rsidRPr="004D7870">
        <w:rPr>
          <w:rFonts w:ascii="Arial" w:eastAsia="Times New Roman" w:hAnsi="Arial" w:cs="Arial"/>
          <w:sz w:val="18"/>
          <w:szCs w:val="18"/>
        </w:rPr>
        <w:t xml:space="preserve">Vrednost </w:t>
      </w:r>
      <w:r w:rsidRPr="004D7870">
        <w:rPr>
          <w:rFonts w:ascii="Arial" w:eastAsia="Times New Roman" w:hAnsi="Arial" w:cs="Arial"/>
          <w:sz w:val="18"/>
          <w:szCs w:val="18"/>
          <w:lang w:eastAsia="sl-SI"/>
        </w:rPr>
        <w:t xml:space="preserve">za obdobje štirih let </w:t>
      </w:r>
      <w:r w:rsidRPr="004D7870">
        <w:rPr>
          <w:rFonts w:ascii="Arial" w:eastAsia="Times New Roman" w:hAnsi="Arial" w:cs="Arial"/>
          <w:sz w:val="18"/>
          <w:szCs w:val="18"/>
        </w:rPr>
        <w:t>brez DDV znaša ____________________________________ EUR.</w:t>
      </w:r>
    </w:p>
    <w:p w14:paraId="0CB27672" w14:textId="77777777" w:rsidR="004D7870" w:rsidRPr="004D7870" w:rsidRDefault="004D7870" w:rsidP="004D7870">
      <w:pPr>
        <w:spacing w:after="0"/>
        <w:jc w:val="both"/>
        <w:rPr>
          <w:rFonts w:ascii="Arial" w:eastAsia="Times New Roman" w:hAnsi="Arial" w:cs="Arial"/>
          <w:sz w:val="18"/>
          <w:szCs w:val="18"/>
        </w:rPr>
      </w:pPr>
    </w:p>
    <w:p w14:paraId="3576B8B9" w14:textId="77777777" w:rsidR="004D7870" w:rsidRPr="004D7870" w:rsidRDefault="004D7870" w:rsidP="004D7870">
      <w:pPr>
        <w:spacing w:after="0"/>
        <w:jc w:val="both"/>
        <w:rPr>
          <w:rFonts w:ascii="Arial" w:eastAsia="Times New Roman" w:hAnsi="Arial" w:cs="Arial"/>
          <w:sz w:val="18"/>
          <w:szCs w:val="18"/>
        </w:rPr>
      </w:pPr>
      <w:r w:rsidRPr="004D7870">
        <w:rPr>
          <w:rFonts w:ascii="Arial" w:eastAsia="Times New Roman" w:hAnsi="Arial" w:cs="Arial"/>
          <w:sz w:val="18"/>
          <w:szCs w:val="18"/>
        </w:rPr>
        <w:t>Specifikacija ponujenih cen in ponujenih popustov je razvidna iz priložene ponudbe izvajalca.</w:t>
      </w:r>
    </w:p>
    <w:p w14:paraId="26996BB9" w14:textId="77777777" w:rsidR="004D7870" w:rsidRPr="004D7870" w:rsidRDefault="004D7870" w:rsidP="004D7870">
      <w:pPr>
        <w:spacing w:after="0"/>
        <w:jc w:val="both"/>
        <w:rPr>
          <w:rFonts w:ascii="Arial" w:eastAsia="Times New Roman" w:hAnsi="Arial" w:cs="Arial"/>
          <w:sz w:val="18"/>
          <w:szCs w:val="18"/>
        </w:rPr>
      </w:pPr>
    </w:p>
    <w:p w14:paraId="66C65BDE" w14:textId="77777777" w:rsidR="004D7870" w:rsidRPr="004D7870" w:rsidRDefault="004D7870" w:rsidP="0024097D">
      <w:pPr>
        <w:widowControl w:val="0"/>
        <w:numPr>
          <w:ilvl w:val="0"/>
          <w:numId w:val="46"/>
        </w:numPr>
        <w:adjustRightInd w:val="0"/>
        <w:spacing w:after="0"/>
        <w:ind w:left="284" w:firstLine="0"/>
        <w:jc w:val="center"/>
        <w:textAlignment w:val="baseline"/>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62BF2E4F" w14:textId="77777777" w:rsidR="004D7870" w:rsidRPr="004D7870" w:rsidRDefault="004D7870" w:rsidP="004D7870">
      <w:pPr>
        <w:spacing w:after="0"/>
        <w:jc w:val="both"/>
        <w:rPr>
          <w:rFonts w:ascii="Arial" w:eastAsia="Times New Roman" w:hAnsi="Arial" w:cs="Arial"/>
          <w:sz w:val="18"/>
          <w:szCs w:val="18"/>
        </w:rPr>
      </w:pPr>
      <w:r w:rsidRPr="004D7870">
        <w:rPr>
          <w:rFonts w:ascii="Arial" w:eastAsia="Times New Roman" w:hAnsi="Arial" w:cs="Arial"/>
          <w:sz w:val="18"/>
          <w:szCs w:val="18"/>
        </w:rPr>
        <w:t xml:space="preserve">Ponujene cene vključujejo vse materialne in nematerialne stroške, ki so potrebni za izvedbo predmeta naročila skladno z razpisno dokumentacijo tako da naročnika ne bremenijo kakršnikoli stroški, povezani s predmetom javnega naročila. Naročnik ne bo plačeval nobenih dodatkov oziroma priznaval povišanja cen na enoto, ki bi odstopala od ponujene cene zaradi izvajalčeve opustitve, pozabljivosti ali iz drugih razlogov ne ovrednotenih storitev. </w:t>
      </w:r>
    </w:p>
    <w:p w14:paraId="5B6084A8" w14:textId="77777777" w:rsidR="004D7870" w:rsidRPr="004D7870" w:rsidRDefault="004D7870" w:rsidP="004D7870">
      <w:pPr>
        <w:spacing w:after="0"/>
        <w:jc w:val="both"/>
        <w:rPr>
          <w:rFonts w:ascii="Arial" w:eastAsia="Times New Roman" w:hAnsi="Arial" w:cs="Arial"/>
          <w:sz w:val="18"/>
          <w:szCs w:val="18"/>
        </w:rPr>
      </w:pPr>
    </w:p>
    <w:p w14:paraId="20CE19D1" w14:textId="77777777" w:rsidR="004D7870" w:rsidRPr="004D7870" w:rsidRDefault="004D7870" w:rsidP="004D7870">
      <w:pPr>
        <w:spacing w:after="0"/>
        <w:jc w:val="both"/>
        <w:rPr>
          <w:rFonts w:ascii="Arial" w:eastAsia="Times New Roman" w:hAnsi="Arial" w:cs="Arial"/>
          <w:sz w:val="18"/>
          <w:szCs w:val="18"/>
        </w:rPr>
      </w:pPr>
      <w:r w:rsidRPr="004D7870">
        <w:rPr>
          <w:rFonts w:ascii="Arial" w:eastAsia="Times New Roman" w:hAnsi="Arial" w:cs="Arial"/>
          <w:sz w:val="18"/>
          <w:szCs w:val="18"/>
        </w:rPr>
        <w:t xml:space="preserve">Ponujene cene in popusti so fiksni celotno obdobje veljavnosti pogodbe. </w:t>
      </w:r>
    </w:p>
    <w:p w14:paraId="1DC13946" w14:textId="77777777" w:rsidR="004D7870" w:rsidRPr="004D7870" w:rsidRDefault="004D7870" w:rsidP="004D7870">
      <w:pPr>
        <w:spacing w:after="0"/>
        <w:jc w:val="both"/>
        <w:rPr>
          <w:rFonts w:ascii="Arial" w:eastAsia="Times New Roman" w:hAnsi="Arial" w:cs="Arial"/>
          <w:sz w:val="18"/>
          <w:szCs w:val="18"/>
          <w:highlight w:val="yellow"/>
        </w:rPr>
      </w:pPr>
    </w:p>
    <w:p w14:paraId="18BEFDCF" w14:textId="77777777" w:rsidR="004D7870" w:rsidRDefault="004D7870" w:rsidP="0024097D">
      <w:pPr>
        <w:widowControl w:val="0"/>
        <w:numPr>
          <w:ilvl w:val="1"/>
          <w:numId w:val="48"/>
        </w:numPr>
        <w:adjustRightInd w:val="0"/>
        <w:spacing w:after="0"/>
        <w:ind w:left="709"/>
        <w:jc w:val="both"/>
        <w:textAlignment w:val="baseline"/>
        <w:rPr>
          <w:rFonts w:ascii="Arial" w:eastAsia="Times New Roman" w:hAnsi="Arial" w:cs="Arial"/>
          <w:b/>
          <w:sz w:val="18"/>
          <w:szCs w:val="18"/>
          <w:lang w:eastAsia="sl-SI"/>
        </w:rPr>
      </w:pPr>
      <w:r w:rsidRPr="004D7870">
        <w:rPr>
          <w:rFonts w:ascii="Arial" w:eastAsia="Times New Roman" w:hAnsi="Arial" w:cs="Arial"/>
          <w:b/>
          <w:sz w:val="18"/>
          <w:szCs w:val="18"/>
          <w:lang w:eastAsia="sl-SI"/>
        </w:rPr>
        <w:t xml:space="preserve">NAČIN IZVAJANJA POGODBENIH OBVEZNOSTI </w:t>
      </w:r>
    </w:p>
    <w:p w14:paraId="55FE3654" w14:textId="77777777" w:rsidR="00C37090" w:rsidRPr="004D7870" w:rsidRDefault="00C37090" w:rsidP="00C37090">
      <w:pPr>
        <w:widowControl w:val="0"/>
        <w:adjustRightInd w:val="0"/>
        <w:spacing w:after="0"/>
        <w:ind w:left="709"/>
        <w:jc w:val="both"/>
        <w:textAlignment w:val="baseline"/>
        <w:rPr>
          <w:rFonts w:ascii="Arial" w:eastAsia="Times New Roman" w:hAnsi="Arial" w:cs="Arial"/>
          <w:b/>
          <w:sz w:val="18"/>
          <w:szCs w:val="18"/>
          <w:lang w:eastAsia="sl-SI"/>
        </w:rPr>
      </w:pPr>
    </w:p>
    <w:p w14:paraId="721BBDB2" w14:textId="77777777" w:rsidR="004D7870" w:rsidRPr="004D7870" w:rsidRDefault="004D7870" w:rsidP="0024097D">
      <w:pPr>
        <w:numPr>
          <w:ilvl w:val="0"/>
          <w:numId w:val="46"/>
        </w:numPr>
        <w:spacing w:after="0"/>
        <w:contextualSpacing/>
        <w:jc w:val="center"/>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2D494B27" w14:textId="10A0FDD8" w:rsidR="004D7870" w:rsidRPr="004D7870" w:rsidRDefault="004D7870" w:rsidP="004D7870">
      <w:pPr>
        <w:widowControl w:val="0"/>
        <w:adjustRightInd w:val="0"/>
        <w:spacing w:after="0"/>
        <w:jc w:val="both"/>
        <w:textAlignment w:val="baseline"/>
        <w:rPr>
          <w:rFonts w:ascii="Arial" w:eastAsia="Times New Roman" w:hAnsi="Arial" w:cs="Arial"/>
          <w:sz w:val="18"/>
          <w:szCs w:val="18"/>
          <w:lang w:eastAsia="sl-SI"/>
        </w:rPr>
      </w:pPr>
      <w:r w:rsidRPr="004D7870">
        <w:rPr>
          <w:rFonts w:ascii="Arial" w:eastAsia="Times New Roman" w:hAnsi="Arial" w:cs="Arial"/>
          <w:sz w:val="18"/>
          <w:szCs w:val="18"/>
          <w:lang w:eastAsia="sl-SI"/>
        </w:rPr>
        <w:t xml:space="preserve">Maksimalni rok za vzpostavitev storitve je </w:t>
      </w:r>
      <w:r w:rsidR="00C37090">
        <w:rPr>
          <w:rFonts w:ascii="Arial" w:eastAsia="Times New Roman" w:hAnsi="Arial" w:cs="Arial"/>
          <w:b/>
          <w:sz w:val="18"/>
          <w:szCs w:val="18"/>
          <w:lang w:eastAsia="sl-SI"/>
        </w:rPr>
        <w:t>3</w:t>
      </w:r>
      <w:r w:rsidRPr="004D7870">
        <w:rPr>
          <w:rFonts w:ascii="Arial" w:eastAsia="Times New Roman" w:hAnsi="Arial" w:cs="Arial"/>
          <w:b/>
          <w:sz w:val="18"/>
          <w:szCs w:val="18"/>
          <w:lang w:eastAsia="sl-SI"/>
        </w:rPr>
        <w:t xml:space="preserve"> dni od dneva sklenitve pogodbe</w:t>
      </w:r>
      <w:r w:rsidRPr="004D7870">
        <w:rPr>
          <w:rFonts w:ascii="Arial" w:eastAsia="Times New Roman" w:hAnsi="Arial" w:cs="Arial"/>
          <w:sz w:val="18"/>
          <w:szCs w:val="18"/>
          <w:lang w:eastAsia="sl-SI"/>
        </w:rPr>
        <w:t>.</w:t>
      </w:r>
    </w:p>
    <w:p w14:paraId="6FD4E9D0" w14:textId="77777777" w:rsidR="004D7870" w:rsidRPr="004D7870" w:rsidRDefault="004D7870" w:rsidP="004D7870">
      <w:pPr>
        <w:widowControl w:val="0"/>
        <w:adjustRightInd w:val="0"/>
        <w:spacing w:after="0"/>
        <w:jc w:val="both"/>
        <w:textAlignment w:val="baseline"/>
        <w:rPr>
          <w:rFonts w:ascii="Arial" w:eastAsia="Times New Roman" w:hAnsi="Arial" w:cs="Arial"/>
          <w:sz w:val="18"/>
          <w:szCs w:val="18"/>
          <w:lang w:eastAsia="sl-SI"/>
        </w:rPr>
      </w:pPr>
    </w:p>
    <w:p w14:paraId="561AB7D0" w14:textId="77777777" w:rsidR="004D7870" w:rsidRPr="004D7870" w:rsidRDefault="004D7870" w:rsidP="0024097D">
      <w:pPr>
        <w:numPr>
          <w:ilvl w:val="0"/>
          <w:numId w:val="46"/>
        </w:numPr>
        <w:spacing w:after="0"/>
        <w:contextualSpacing/>
        <w:jc w:val="center"/>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5A0A8BF0" w14:textId="77777777" w:rsidR="004D7870" w:rsidRPr="004D7870" w:rsidRDefault="004D7870" w:rsidP="004D7870">
      <w:pPr>
        <w:spacing w:after="0"/>
        <w:jc w:val="both"/>
        <w:rPr>
          <w:rFonts w:ascii="Arial" w:eastAsia="Times New Roman" w:hAnsi="Arial" w:cs="Arial"/>
          <w:sz w:val="18"/>
          <w:szCs w:val="18"/>
        </w:rPr>
      </w:pPr>
      <w:r w:rsidRPr="004D7870">
        <w:rPr>
          <w:rFonts w:ascii="Arial" w:eastAsia="Times New Roman" w:hAnsi="Arial" w:cs="Arial"/>
          <w:sz w:val="18"/>
          <w:szCs w:val="18"/>
          <w:lang w:eastAsia="sl-SI"/>
        </w:rPr>
        <w:t xml:space="preserve">Izvajalec zagotavlja, da lahko naročnik v času trajanja pogodbe kadarkoli za posameznega uporabnika postavi zahtevo za spremembo paketa ali vklop dodatnega paketa, kot so določeni v predračunu. </w:t>
      </w:r>
      <w:r w:rsidRPr="004D7870">
        <w:rPr>
          <w:rFonts w:ascii="Arial" w:eastAsia="Times New Roman" w:hAnsi="Arial" w:cs="Arial"/>
          <w:sz w:val="18"/>
          <w:szCs w:val="18"/>
        </w:rPr>
        <w:t>Izvajalec zagotavlja zamenjavo, vklop ali izklop paketa brez stroškov za posameznega naročnika.</w:t>
      </w:r>
    </w:p>
    <w:p w14:paraId="61A76D2C" w14:textId="77777777" w:rsidR="004D7870" w:rsidRPr="004D7870" w:rsidRDefault="004D7870" w:rsidP="004D7870">
      <w:pPr>
        <w:widowControl w:val="0"/>
        <w:adjustRightInd w:val="0"/>
        <w:spacing w:after="0"/>
        <w:jc w:val="both"/>
        <w:textAlignment w:val="baseline"/>
        <w:rPr>
          <w:rFonts w:ascii="Arial" w:eastAsia="Times New Roman" w:hAnsi="Arial" w:cs="Arial"/>
          <w:sz w:val="18"/>
          <w:szCs w:val="18"/>
          <w:lang w:eastAsia="sl-SI"/>
        </w:rPr>
      </w:pPr>
    </w:p>
    <w:p w14:paraId="6F141BE8" w14:textId="360EB3F0" w:rsidR="004D7870" w:rsidRPr="004D7870" w:rsidRDefault="004D7870" w:rsidP="004D7870">
      <w:pPr>
        <w:widowControl w:val="0"/>
        <w:adjustRightInd w:val="0"/>
        <w:spacing w:after="0"/>
        <w:jc w:val="both"/>
        <w:textAlignment w:val="baseline"/>
        <w:rPr>
          <w:rFonts w:ascii="Arial" w:eastAsia="Times New Roman" w:hAnsi="Arial" w:cs="Arial"/>
          <w:sz w:val="18"/>
          <w:szCs w:val="18"/>
          <w:lang w:eastAsia="sl-SI"/>
        </w:rPr>
      </w:pPr>
      <w:r w:rsidRPr="004D7870">
        <w:rPr>
          <w:rFonts w:ascii="Arial" w:eastAsia="Times New Roman" w:hAnsi="Arial" w:cs="Arial"/>
          <w:sz w:val="18"/>
          <w:szCs w:val="18"/>
          <w:lang w:eastAsia="sl-SI"/>
        </w:rPr>
        <w:t xml:space="preserve">Zamenjava paketa se izvede </w:t>
      </w:r>
      <w:r w:rsidR="007458EF">
        <w:rPr>
          <w:rFonts w:ascii="Arial" w:eastAsia="Times New Roman" w:hAnsi="Arial" w:cs="Arial"/>
          <w:sz w:val="18"/>
          <w:szCs w:val="18"/>
          <w:lang w:eastAsia="sl-SI"/>
        </w:rPr>
        <w:t>prvi</w:t>
      </w:r>
      <w:r w:rsidRPr="004D7870">
        <w:rPr>
          <w:rFonts w:ascii="Arial" w:eastAsia="Times New Roman" w:hAnsi="Arial" w:cs="Arial"/>
          <w:sz w:val="18"/>
          <w:szCs w:val="18"/>
          <w:lang w:eastAsia="sl-SI"/>
        </w:rPr>
        <w:t xml:space="preserve"> dan v mesecu, ki sledi zahtevi za zamenjavo, v kolikor se izvajalec in naročnik o tem ne dogovorita drugače.</w:t>
      </w:r>
    </w:p>
    <w:p w14:paraId="717F74D6" w14:textId="77777777" w:rsidR="004D7870" w:rsidRPr="004D7870" w:rsidRDefault="004D7870" w:rsidP="004D7870">
      <w:pPr>
        <w:widowControl w:val="0"/>
        <w:adjustRightInd w:val="0"/>
        <w:spacing w:after="0"/>
        <w:jc w:val="both"/>
        <w:textAlignment w:val="baseline"/>
        <w:rPr>
          <w:rFonts w:ascii="Arial" w:eastAsia="Times New Roman" w:hAnsi="Arial" w:cs="Arial"/>
          <w:sz w:val="18"/>
          <w:szCs w:val="18"/>
          <w:lang w:eastAsia="sl-SI"/>
        </w:rPr>
      </w:pPr>
    </w:p>
    <w:p w14:paraId="41B2229D" w14:textId="77777777" w:rsidR="004D7870" w:rsidRPr="004D7870" w:rsidRDefault="004D7870" w:rsidP="0024097D">
      <w:pPr>
        <w:numPr>
          <w:ilvl w:val="0"/>
          <w:numId w:val="46"/>
        </w:numPr>
        <w:spacing w:after="0"/>
        <w:contextualSpacing/>
        <w:jc w:val="center"/>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69E6B806" w14:textId="6D19CAFD" w:rsidR="004D7870" w:rsidRPr="004D7870" w:rsidRDefault="004D7870" w:rsidP="004D7870">
      <w:pPr>
        <w:widowControl w:val="0"/>
        <w:adjustRightInd w:val="0"/>
        <w:spacing w:after="0"/>
        <w:jc w:val="both"/>
        <w:textAlignment w:val="baseline"/>
        <w:rPr>
          <w:rFonts w:ascii="Arial" w:eastAsia="Times New Roman" w:hAnsi="Arial" w:cs="Arial"/>
          <w:sz w:val="18"/>
          <w:szCs w:val="18"/>
          <w:lang w:eastAsia="sl-SI"/>
        </w:rPr>
      </w:pPr>
      <w:r w:rsidRPr="004D7870">
        <w:rPr>
          <w:rFonts w:ascii="Arial" w:eastAsia="Times New Roman" w:hAnsi="Arial" w:cs="Arial"/>
          <w:sz w:val="18"/>
          <w:szCs w:val="18"/>
          <w:lang w:eastAsia="sl-SI"/>
        </w:rPr>
        <w:t>Izvajalec bo opremo v času trajanja te pogodbe dobavljal sukcesivno, na osnovi naročil naročnika, in sicer v roku največ</w:t>
      </w:r>
      <w:r w:rsidR="00900B31">
        <w:rPr>
          <w:rFonts w:ascii="Arial" w:eastAsia="Times New Roman" w:hAnsi="Arial" w:cs="Arial"/>
          <w:sz w:val="18"/>
          <w:szCs w:val="18"/>
          <w:lang w:eastAsia="sl-SI"/>
        </w:rPr>
        <w:t xml:space="preserve"> pet</w:t>
      </w:r>
      <w:r w:rsidRPr="004D7870">
        <w:rPr>
          <w:rFonts w:ascii="Arial" w:eastAsia="Times New Roman" w:hAnsi="Arial" w:cs="Arial"/>
          <w:sz w:val="18"/>
          <w:szCs w:val="18"/>
          <w:lang w:eastAsia="sl-SI"/>
        </w:rPr>
        <w:t xml:space="preserve"> </w:t>
      </w:r>
      <w:r w:rsidR="00900B31">
        <w:rPr>
          <w:rFonts w:ascii="Arial" w:eastAsia="Times New Roman" w:hAnsi="Arial" w:cs="Arial"/>
          <w:sz w:val="18"/>
          <w:szCs w:val="18"/>
          <w:lang w:eastAsia="sl-SI"/>
        </w:rPr>
        <w:t>(</w:t>
      </w:r>
      <w:r w:rsidRPr="004D7870">
        <w:rPr>
          <w:rFonts w:ascii="Arial" w:eastAsia="Times New Roman" w:hAnsi="Arial" w:cs="Arial"/>
          <w:sz w:val="18"/>
          <w:szCs w:val="18"/>
          <w:lang w:eastAsia="sl-SI"/>
        </w:rPr>
        <w:t>5</w:t>
      </w:r>
      <w:r w:rsidR="00900B31">
        <w:rPr>
          <w:rFonts w:ascii="Arial" w:eastAsia="Times New Roman" w:hAnsi="Arial" w:cs="Arial"/>
          <w:sz w:val="18"/>
          <w:szCs w:val="18"/>
          <w:lang w:eastAsia="sl-SI"/>
        </w:rPr>
        <w:t>)</w:t>
      </w:r>
      <w:r w:rsidRPr="004D7870">
        <w:rPr>
          <w:rFonts w:ascii="Arial" w:eastAsia="Times New Roman" w:hAnsi="Arial" w:cs="Arial"/>
          <w:sz w:val="18"/>
          <w:szCs w:val="18"/>
          <w:lang w:eastAsia="sl-SI"/>
        </w:rPr>
        <w:t xml:space="preserve"> delovnih dni od prejema posameznega naročila s strani pooblaščene osebe naročnika na elektronski naslov skrbnika pogodbe na strani izvajalca. Dobavni rok začne teči z naslednjim dnem po prejemu naročila po elektronski pošti.</w:t>
      </w:r>
    </w:p>
    <w:p w14:paraId="532EB9F6" w14:textId="77777777" w:rsidR="004D7870" w:rsidRPr="004D7870" w:rsidRDefault="004D7870" w:rsidP="004D7870">
      <w:pPr>
        <w:widowControl w:val="0"/>
        <w:adjustRightInd w:val="0"/>
        <w:spacing w:after="0"/>
        <w:jc w:val="both"/>
        <w:textAlignment w:val="baseline"/>
        <w:rPr>
          <w:rFonts w:ascii="Arial" w:eastAsia="Times New Roman" w:hAnsi="Arial" w:cs="Arial"/>
          <w:sz w:val="18"/>
          <w:szCs w:val="18"/>
          <w:highlight w:val="green"/>
          <w:lang w:eastAsia="sl-SI"/>
        </w:rPr>
      </w:pPr>
    </w:p>
    <w:p w14:paraId="42A0EEE7" w14:textId="118D2CB8" w:rsidR="004D7870" w:rsidRPr="004D7870" w:rsidRDefault="004D7870" w:rsidP="004D7870">
      <w:pPr>
        <w:widowControl w:val="0"/>
        <w:adjustRightInd w:val="0"/>
        <w:spacing w:after="0"/>
        <w:jc w:val="both"/>
        <w:textAlignment w:val="baseline"/>
        <w:rPr>
          <w:rFonts w:ascii="Arial" w:eastAsia="Times New Roman" w:hAnsi="Arial" w:cs="Arial"/>
          <w:sz w:val="18"/>
          <w:szCs w:val="18"/>
          <w:lang w:eastAsia="sl-SI"/>
        </w:rPr>
      </w:pPr>
      <w:r w:rsidRPr="004D7870">
        <w:rPr>
          <w:rFonts w:ascii="Arial" w:eastAsia="Times New Roman" w:hAnsi="Arial" w:cs="Arial"/>
          <w:sz w:val="18"/>
          <w:szCs w:val="18"/>
          <w:lang w:eastAsia="sl-SI"/>
        </w:rPr>
        <w:t>Za aparate, ki jih izvajalec nima na zalogi, je dobavni rok največ deset (10) dni. Izvajalec ima pravico do podaljšanja rokov ob soglasju naročnika, in sicer v primeru dogodkov, ki so posledica višje sile, ali iz razlogov, ki onemogočajo izvedbo pogodbe in ki niso posledica krivdnega ravnanja pogodbenih strank.</w:t>
      </w:r>
    </w:p>
    <w:p w14:paraId="32F9FA45" w14:textId="77777777" w:rsidR="004D7870" w:rsidRPr="004D7870" w:rsidRDefault="004D7870" w:rsidP="004D7870">
      <w:pPr>
        <w:widowControl w:val="0"/>
        <w:adjustRightInd w:val="0"/>
        <w:spacing w:after="0"/>
        <w:jc w:val="both"/>
        <w:textAlignment w:val="baseline"/>
        <w:rPr>
          <w:rFonts w:ascii="Arial" w:eastAsia="Times New Roman" w:hAnsi="Arial" w:cs="Arial"/>
          <w:sz w:val="18"/>
          <w:szCs w:val="18"/>
          <w:lang w:eastAsia="sl-SI"/>
        </w:rPr>
      </w:pPr>
    </w:p>
    <w:p w14:paraId="3B03078D" w14:textId="77777777" w:rsidR="004D7870" w:rsidRPr="004D7870" w:rsidRDefault="004D7870" w:rsidP="004D7870">
      <w:pPr>
        <w:widowControl w:val="0"/>
        <w:adjustRightInd w:val="0"/>
        <w:spacing w:after="0"/>
        <w:jc w:val="both"/>
        <w:textAlignment w:val="baseline"/>
        <w:rPr>
          <w:rFonts w:ascii="Arial" w:eastAsia="Times New Roman" w:hAnsi="Arial" w:cs="Arial"/>
          <w:sz w:val="18"/>
          <w:szCs w:val="18"/>
          <w:lang w:eastAsia="sl-SI"/>
        </w:rPr>
      </w:pPr>
      <w:r w:rsidRPr="004D7870">
        <w:rPr>
          <w:rFonts w:ascii="Arial" w:eastAsia="Times New Roman" w:hAnsi="Arial" w:cs="Arial"/>
          <w:sz w:val="18"/>
          <w:szCs w:val="18"/>
          <w:lang w:eastAsia="sl-SI"/>
        </w:rPr>
        <w:t>Oprema se dobavlja na lokacijo, ki jo pri posameznem naročilu določi naročnik. Izvajalec opremi, ki jo dobavlja z garancijo, priloži veljavne garancijske liste, navodila za uporabo in ostalo dokumentacijo, vse v slovenskem jeziku.</w:t>
      </w:r>
    </w:p>
    <w:p w14:paraId="7E4587EE" w14:textId="77777777" w:rsidR="004D7870" w:rsidRPr="004D7870" w:rsidRDefault="004D7870" w:rsidP="004D7870">
      <w:pPr>
        <w:widowControl w:val="0"/>
        <w:adjustRightInd w:val="0"/>
        <w:spacing w:after="0"/>
        <w:jc w:val="both"/>
        <w:textAlignment w:val="baseline"/>
        <w:rPr>
          <w:rFonts w:ascii="Arial" w:eastAsia="Times New Roman" w:hAnsi="Arial" w:cs="Arial"/>
          <w:sz w:val="18"/>
          <w:szCs w:val="18"/>
          <w:lang w:eastAsia="sl-SI"/>
        </w:rPr>
      </w:pPr>
    </w:p>
    <w:p w14:paraId="4C7CC240" w14:textId="77777777" w:rsidR="004D7870" w:rsidRPr="004D7870" w:rsidRDefault="004D7870" w:rsidP="0024097D">
      <w:pPr>
        <w:numPr>
          <w:ilvl w:val="0"/>
          <w:numId w:val="46"/>
        </w:numPr>
        <w:spacing w:after="0"/>
        <w:contextualSpacing/>
        <w:jc w:val="center"/>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6934F6C7" w14:textId="77777777" w:rsidR="004D7870" w:rsidRPr="004D7870" w:rsidRDefault="004D7870" w:rsidP="004D7870">
      <w:pPr>
        <w:widowControl w:val="0"/>
        <w:adjustRightInd w:val="0"/>
        <w:spacing w:after="0"/>
        <w:jc w:val="both"/>
        <w:textAlignment w:val="baseline"/>
        <w:rPr>
          <w:rFonts w:ascii="Arial" w:eastAsia="Times New Roman" w:hAnsi="Arial" w:cs="Arial"/>
          <w:sz w:val="18"/>
          <w:szCs w:val="18"/>
          <w:lang w:eastAsia="sl-SI"/>
        </w:rPr>
      </w:pPr>
      <w:r w:rsidRPr="004D7870">
        <w:rPr>
          <w:rFonts w:ascii="Arial" w:eastAsia="Times New Roman" w:hAnsi="Arial" w:cs="Arial"/>
          <w:sz w:val="18"/>
          <w:szCs w:val="18"/>
          <w:lang w:eastAsia="sl-SI"/>
        </w:rPr>
        <w:t>Izvajalec naročniku zagotavlja stalno podporo uporabnikom, telefonsko in elektronsko dosegljivost v slovenskem jeziku 24 (štiriindvajset) ur na dan in 7 (sedem) dni v tednu.</w:t>
      </w:r>
    </w:p>
    <w:p w14:paraId="2FEC0EDB" w14:textId="77777777" w:rsidR="004D7870" w:rsidRPr="004D7870" w:rsidRDefault="004D7870" w:rsidP="004D7870">
      <w:pPr>
        <w:widowControl w:val="0"/>
        <w:adjustRightInd w:val="0"/>
        <w:spacing w:after="0"/>
        <w:jc w:val="both"/>
        <w:textAlignment w:val="baseline"/>
        <w:rPr>
          <w:rFonts w:ascii="Arial" w:eastAsia="Times New Roman" w:hAnsi="Arial" w:cs="Arial"/>
          <w:sz w:val="18"/>
          <w:szCs w:val="18"/>
          <w:lang w:eastAsia="sl-SI"/>
        </w:rPr>
      </w:pPr>
    </w:p>
    <w:p w14:paraId="0E02A3E1" w14:textId="77777777" w:rsidR="004D7870" w:rsidRPr="004D7870" w:rsidRDefault="004D7870" w:rsidP="004D7870">
      <w:pPr>
        <w:widowControl w:val="0"/>
        <w:adjustRightInd w:val="0"/>
        <w:spacing w:after="0"/>
        <w:jc w:val="both"/>
        <w:textAlignment w:val="baseline"/>
        <w:rPr>
          <w:rFonts w:ascii="Arial" w:eastAsia="Times New Roman" w:hAnsi="Arial" w:cs="Arial"/>
          <w:sz w:val="18"/>
          <w:szCs w:val="18"/>
          <w:lang w:eastAsia="sl-SI"/>
        </w:rPr>
      </w:pPr>
      <w:r w:rsidRPr="004D7870">
        <w:rPr>
          <w:rFonts w:ascii="Arial" w:eastAsia="Times New Roman" w:hAnsi="Arial" w:cs="Arial"/>
          <w:sz w:val="18"/>
          <w:szCs w:val="18"/>
          <w:lang w:eastAsia="sl-SI"/>
        </w:rPr>
        <w:t>Izvajalec naročniku nudi podporo v slovenskem jeziku:</w:t>
      </w:r>
    </w:p>
    <w:p w14:paraId="33BA4FA8" w14:textId="77777777" w:rsidR="00FD35E3" w:rsidRDefault="004D7870" w:rsidP="0024097D">
      <w:pPr>
        <w:pStyle w:val="ListParagraph"/>
        <w:numPr>
          <w:ilvl w:val="0"/>
          <w:numId w:val="56"/>
        </w:numPr>
        <w:spacing w:after="0"/>
        <w:jc w:val="both"/>
        <w:rPr>
          <w:rFonts w:ascii="Arial" w:hAnsi="Arial" w:cs="Arial"/>
          <w:sz w:val="18"/>
          <w:szCs w:val="18"/>
        </w:rPr>
      </w:pPr>
      <w:r w:rsidRPr="00FD35E3">
        <w:rPr>
          <w:rFonts w:ascii="Arial" w:hAnsi="Arial" w:cs="Arial"/>
          <w:sz w:val="18"/>
          <w:szCs w:val="18"/>
        </w:rPr>
        <w:t xml:space="preserve">splošno: Center za pomoč naročnikom: telefon: </w:t>
      </w:r>
      <w:r w:rsidRPr="00FD35E3">
        <w:rPr>
          <w:rFonts w:ascii="Arial" w:hAnsi="Arial" w:cs="Arial"/>
          <w:sz w:val="18"/>
          <w:szCs w:val="18"/>
          <w:shd w:val="clear" w:color="auto" w:fill="D9D9D9" w:themeFill="background1" w:themeFillShade="D9"/>
        </w:rPr>
        <w:t>_______________</w:t>
      </w:r>
      <w:r w:rsidRPr="00FD35E3">
        <w:rPr>
          <w:rFonts w:ascii="Arial" w:hAnsi="Arial" w:cs="Arial"/>
          <w:sz w:val="18"/>
          <w:szCs w:val="18"/>
        </w:rPr>
        <w:t xml:space="preserve">, e-mail: </w:t>
      </w:r>
      <w:r w:rsidRPr="00FD35E3">
        <w:rPr>
          <w:rFonts w:ascii="Arial" w:hAnsi="Arial" w:cs="Arial"/>
          <w:sz w:val="18"/>
          <w:szCs w:val="18"/>
          <w:shd w:val="clear" w:color="auto" w:fill="D9D9D9" w:themeFill="background1" w:themeFillShade="D9"/>
        </w:rPr>
        <w:t>_______________</w:t>
      </w:r>
      <w:r w:rsidRPr="00FD35E3">
        <w:rPr>
          <w:rFonts w:ascii="Arial" w:hAnsi="Arial" w:cs="Arial"/>
          <w:sz w:val="18"/>
          <w:szCs w:val="18"/>
        </w:rPr>
        <w:t>,</w:t>
      </w:r>
    </w:p>
    <w:p w14:paraId="6F81BB09" w14:textId="552CD37D" w:rsidR="004D7870" w:rsidRPr="00FD35E3" w:rsidRDefault="004D7870" w:rsidP="0024097D">
      <w:pPr>
        <w:pStyle w:val="ListParagraph"/>
        <w:numPr>
          <w:ilvl w:val="0"/>
          <w:numId w:val="56"/>
        </w:numPr>
        <w:spacing w:after="0"/>
        <w:jc w:val="both"/>
        <w:rPr>
          <w:rFonts w:ascii="Arial" w:hAnsi="Arial" w:cs="Arial"/>
          <w:sz w:val="18"/>
          <w:szCs w:val="18"/>
        </w:rPr>
      </w:pPr>
      <w:r w:rsidRPr="00FD35E3">
        <w:rPr>
          <w:rFonts w:ascii="Arial" w:hAnsi="Arial" w:cs="Arial"/>
          <w:sz w:val="18"/>
          <w:szCs w:val="18"/>
        </w:rPr>
        <w:t xml:space="preserve">tehnična podpora: telefon: </w:t>
      </w:r>
      <w:r w:rsidRPr="00FD35E3">
        <w:rPr>
          <w:rFonts w:ascii="Arial" w:hAnsi="Arial" w:cs="Arial"/>
          <w:sz w:val="18"/>
          <w:szCs w:val="18"/>
          <w:shd w:val="clear" w:color="auto" w:fill="D9D9D9" w:themeFill="background1" w:themeFillShade="D9"/>
        </w:rPr>
        <w:t>_______________</w:t>
      </w:r>
      <w:r w:rsidRPr="00FD35E3">
        <w:rPr>
          <w:rFonts w:ascii="Arial" w:hAnsi="Arial" w:cs="Arial"/>
          <w:sz w:val="18"/>
          <w:szCs w:val="18"/>
        </w:rPr>
        <w:t xml:space="preserve">, e-mail: </w:t>
      </w:r>
      <w:r w:rsidRPr="00FD35E3">
        <w:rPr>
          <w:rFonts w:ascii="Arial" w:hAnsi="Arial" w:cs="Arial"/>
          <w:sz w:val="18"/>
          <w:szCs w:val="18"/>
          <w:shd w:val="clear" w:color="auto" w:fill="D9D9D9" w:themeFill="background1" w:themeFillShade="D9"/>
        </w:rPr>
        <w:t>_______________</w:t>
      </w:r>
      <w:r w:rsidRPr="00FD35E3">
        <w:rPr>
          <w:rFonts w:ascii="Arial" w:hAnsi="Arial" w:cs="Arial"/>
          <w:sz w:val="18"/>
          <w:szCs w:val="18"/>
        </w:rPr>
        <w:t>.</w:t>
      </w:r>
    </w:p>
    <w:p w14:paraId="5EF142B3" w14:textId="77777777" w:rsidR="004D7870" w:rsidRPr="004D7870" w:rsidRDefault="004D7870" w:rsidP="004D7870">
      <w:pPr>
        <w:widowControl w:val="0"/>
        <w:adjustRightInd w:val="0"/>
        <w:spacing w:after="0"/>
        <w:jc w:val="both"/>
        <w:textAlignment w:val="baseline"/>
        <w:rPr>
          <w:rFonts w:ascii="Arial" w:eastAsia="Times New Roman" w:hAnsi="Arial" w:cs="Arial"/>
          <w:sz w:val="18"/>
          <w:szCs w:val="18"/>
          <w:highlight w:val="green"/>
          <w:lang w:eastAsia="sl-SI"/>
        </w:rPr>
      </w:pPr>
    </w:p>
    <w:p w14:paraId="6898C596" w14:textId="0DBA7624" w:rsidR="004D7870" w:rsidRPr="004D7870" w:rsidRDefault="004D7870" w:rsidP="004D7870">
      <w:pPr>
        <w:widowControl w:val="0"/>
        <w:adjustRightInd w:val="0"/>
        <w:spacing w:after="0"/>
        <w:jc w:val="both"/>
        <w:textAlignment w:val="baseline"/>
        <w:rPr>
          <w:rFonts w:ascii="Arial" w:eastAsia="Times New Roman" w:hAnsi="Arial" w:cs="Arial"/>
          <w:sz w:val="18"/>
          <w:szCs w:val="18"/>
          <w:lang w:eastAsia="sl-SI"/>
        </w:rPr>
      </w:pPr>
      <w:r w:rsidRPr="004D7870">
        <w:rPr>
          <w:rFonts w:ascii="Arial" w:eastAsia="Times New Roman" w:hAnsi="Arial" w:cs="Arial"/>
          <w:sz w:val="18"/>
          <w:szCs w:val="18"/>
          <w:lang w:eastAsia="sl-SI"/>
        </w:rPr>
        <w:t>Izvajalec naročniku zagotavlja dostavo zahtevanih podatkov v roku petih</w:t>
      </w:r>
      <w:r w:rsidR="007458EF">
        <w:rPr>
          <w:rFonts w:ascii="Arial" w:eastAsia="Times New Roman" w:hAnsi="Arial" w:cs="Arial"/>
          <w:sz w:val="18"/>
          <w:szCs w:val="18"/>
          <w:lang w:eastAsia="sl-SI"/>
        </w:rPr>
        <w:t xml:space="preserve"> (5)</w:t>
      </w:r>
      <w:r w:rsidRPr="004D7870">
        <w:rPr>
          <w:rFonts w:ascii="Arial" w:eastAsia="Times New Roman" w:hAnsi="Arial" w:cs="Arial"/>
          <w:sz w:val="18"/>
          <w:szCs w:val="18"/>
          <w:lang w:eastAsia="sl-SI"/>
        </w:rPr>
        <w:t xml:space="preserve"> delovnih dni od prejema posamezne zahteve s strani pooblaščene osebe naročnika na elektronski naslov skrbnika pogodbe na strani izvajalca.</w:t>
      </w:r>
    </w:p>
    <w:p w14:paraId="47E0EF4C" w14:textId="77777777" w:rsidR="004D7870" w:rsidRPr="004D7870" w:rsidRDefault="004D7870" w:rsidP="004D7870">
      <w:pPr>
        <w:widowControl w:val="0"/>
        <w:adjustRightInd w:val="0"/>
        <w:spacing w:after="0"/>
        <w:jc w:val="both"/>
        <w:textAlignment w:val="baseline"/>
        <w:rPr>
          <w:rFonts w:ascii="Arial" w:eastAsia="Times New Roman" w:hAnsi="Arial" w:cs="Arial"/>
          <w:sz w:val="18"/>
          <w:szCs w:val="18"/>
          <w:highlight w:val="green"/>
          <w:lang w:eastAsia="sl-SI"/>
        </w:rPr>
      </w:pPr>
    </w:p>
    <w:p w14:paraId="1B490E5A" w14:textId="77777777" w:rsidR="004D7870" w:rsidRPr="004D7870" w:rsidRDefault="004D7870" w:rsidP="0024097D">
      <w:pPr>
        <w:widowControl w:val="0"/>
        <w:numPr>
          <w:ilvl w:val="1"/>
          <w:numId w:val="48"/>
        </w:numPr>
        <w:adjustRightInd w:val="0"/>
        <w:spacing w:after="0"/>
        <w:ind w:left="709"/>
        <w:jc w:val="both"/>
        <w:textAlignment w:val="baseline"/>
        <w:rPr>
          <w:rFonts w:ascii="Arial" w:eastAsia="Times New Roman" w:hAnsi="Arial" w:cs="Arial"/>
          <w:b/>
          <w:sz w:val="18"/>
          <w:szCs w:val="18"/>
          <w:lang w:eastAsia="sl-SI"/>
        </w:rPr>
      </w:pPr>
      <w:r w:rsidRPr="004D7870">
        <w:rPr>
          <w:rFonts w:ascii="Arial" w:eastAsia="Times New Roman" w:hAnsi="Arial" w:cs="Arial"/>
          <w:b/>
          <w:sz w:val="18"/>
          <w:szCs w:val="18"/>
          <w:lang w:eastAsia="sl-SI"/>
        </w:rPr>
        <w:lastRenderedPageBreak/>
        <w:t>OBVEZNOSTI POGODBENIH STRANK</w:t>
      </w:r>
    </w:p>
    <w:p w14:paraId="5CB86112" w14:textId="77777777" w:rsidR="004D7870" w:rsidRPr="004D7870" w:rsidRDefault="004D7870" w:rsidP="0024097D">
      <w:pPr>
        <w:widowControl w:val="0"/>
        <w:numPr>
          <w:ilvl w:val="0"/>
          <w:numId w:val="46"/>
        </w:numPr>
        <w:adjustRightInd w:val="0"/>
        <w:spacing w:after="0"/>
        <w:jc w:val="center"/>
        <w:textAlignment w:val="baseline"/>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2870C93B" w14:textId="77777777" w:rsidR="004D7870" w:rsidRPr="004D7870" w:rsidRDefault="004D7870" w:rsidP="004D7870">
      <w:pPr>
        <w:widowControl w:val="0"/>
        <w:adjustRightInd w:val="0"/>
        <w:spacing w:after="0"/>
        <w:jc w:val="both"/>
        <w:textAlignment w:val="baseline"/>
        <w:rPr>
          <w:rFonts w:ascii="Arial" w:eastAsia="Times New Roman" w:hAnsi="Arial" w:cs="Arial"/>
          <w:sz w:val="18"/>
          <w:szCs w:val="18"/>
          <w:lang w:eastAsia="sl-SI"/>
        </w:rPr>
      </w:pPr>
      <w:r w:rsidRPr="004D7870">
        <w:rPr>
          <w:rFonts w:ascii="Arial" w:eastAsia="Times New Roman" w:hAnsi="Arial" w:cs="Arial"/>
          <w:sz w:val="18"/>
          <w:szCs w:val="18"/>
          <w:lang w:eastAsia="sl-SI"/>
        </w:rPr>
        <w:t>Izvajalec izjavlja, da:</w:t>
      </w:r>
    </w:p>
    <w:p w14:paraId="09E4A02C" w14:textId="77777777" w:rsidR="004D7870" w:rsidRPr="004D7870" w:rsidRDefault="004D7870" w:rsidP="0024097D">
      <w:pPr>
        <w:widowControl w:val="0"/>
        <w:numPr>
          <w:ilvl w:val="0"/>
          <w:numId w:val="49"/>
        </w:numPr>
        <w:adjustRightInd w:val="0"/>
        <w:spacing w:after="0"/>
        <w:ind w:left="284" w:hanging="284"/>
        <w:contextualSpacing/>
        <w:jc w:val="both"/>
        <w:textAlignment w:val="baseline"/>
        <w:rPr>
          <w:rFonts w:ascii="Arial" w:eastAsia="Times New Roman" w:hAnsi="Arial" w:cs="Arial"/>
          <w:sz w:val="18"/>
          <w:szCs w:val="18"/>
          <w:lang w:eastAsia="sl-SI"/>
        </w:rPr>
      </w:pPr>
      <w:r w:rsidRPr="004D7870">
        <w:rPr>
          <w:rFonts w:ascii="Arial" w:eastAsia="Times New Roman" w:hAnsi="Arial" w:cs="Arial"/>
          <w:sz w:val="18"/>
          <w:szCs w:val="18"/>
          <w:lang w:eastAsia="sl-SI"/>
        </w:rPr>
        <w:t>mu je poznan predmet pogodbe in vsi spremljajoči riziki v zvezi z izvedbo storitev,</w:t>
      </w:r>
    </w:p>
    <w:p w14:paraId="22E17341" w14:textId="77777777" w:rsidR="004D7870" w:rsidRPr="004D7870" w:rsidRDefault="004D7870" w:rsidP="0024097D">
      <w:pPr>
        <w:widowControl w:val="0"/>
        <w:numPr>
          <w:ilvl w:val="0"/>
          <w:numId w:val="49"/>
        </w:numPr>
        <w:adjustRightInd w:val="0"/>
        <w:spacing w:after="0"/>
        <w:ind w:left="284" w:hanging="284"/>
        <w:contextualSpacing/>
        <w:jc w:val="both"/>
        <w:textAlignment w:val="baseline"/>
        <w:rPr>
          <w:rFonts w:ascii="Arial" w:eastAsia="Times New Roman" w:hAnsi="Arial" w:cs="Arial"/>
          <w:sz w:val="18"/>
          <w:szCs w:val="18"/>
          <w:lang w:eastAsia="sl-SI"/>
        </w:rPr>
      </w:pPr>
      <w:r w:rsidRPr="004D7870">
        <w:rPr>
          <w:rFonts w:ascii="Arial" w:eastAsia="Times New Roman" w:hAnsi="Arial" w:cs="Arial"/>
          <w:sz w:val="18"/>
          <w:szCs w:val="18"/>
          <w:lang w:eastAsia="sl-SI"/>
        </w:rPr>
        <w:t xml:space="preserve">je seznanjen z razpisnimi zahtevami oziroma s prejeto tehnično dokumentacijo, </w:t>
      </w:r>
    </w:p>
    <w:p w14:paraId="3E0F5217" w14:textId="77777777" w:rsidR="004D7870" w:rsidRPr="004D7870" w:rsidRDefault="004D7870" w:rsidP="0024097D">
      <w:pPr>
        <w:widowControl w:val="0"/>
        <w:numPr>
          <w:ilvl w:val="0"/>
          <w:numId w:val="49"/>
        </w:numPr>
        <w:adjustRightInd w:val="0"/>
        <w:spacing w:after="0"/>
        <w:ind w:left="284" w:hanging="284"/>
        <w:contextualSpacing/>
        <w:jc w:val="both"/>
        <w:textAlignment w:val="baseline"/>
        <w:rPr>
          <w:rFonts w:ascii="Arial" w:eastAsia="Times New Roman" w:hAnsi="Arial" w:cs="Arial"/>
          <w:sz w:val="18"/>
          <w:szCs w:val="18"/>
          <w:lang w:eastAsia="sl-SI"/>
        </w:rPr>
      </w:pPr>
      <w:r w:rsidRPr="004D7870">
        <w:rPr>
          <w:rFonts w:ascii="Arial" w:eastAsia="Times New Roman" w:hAnsi="Arial" w:cs="Arial"/>
          <w:sz w:val="18"/>
          <w:szCs w:val="18"/>
          <w:lang w:eastAsia="sl-SI"/>
        </w:rPr>
        <w:t>so mu razumljivi in jasni pogoji in okoliščine za pravilno izvedbo storitev.</w:t>
      </w:r>
    </w:p>
    <w:p w14:paraId="6CCD0F26" w14:textId="77777777" w:rsidR="004D7870" w:rsidRPr="004D7870" w:rsidRDefault="004D7870" w:rsidP="004D7870">
      <w:pPr>
        <w:widowControl w:val="0"/>
        <w:adjustRightInd w:val="0"/>
        <w:spacing w:after="0"/>
        <w:jc w:val="both"/>
        <w:textAlignment w:val="baseline"/>
        <w:rPr>
          <w:rFonts w:ascii="Arial" w:eastAsia="Times New Roman" w:hAnsi="Arial" w:cs="Arial"/>
          <w:sz w:val="18"/>
          <w:szCs w:val="18"/>
          <w:highlight w:val="yellow"/>
          <w:lang w:eastAsia="sl-SI"/>
        </w:rPr>
      </w:pPr>
    </w:p>
    <w:p w14:paraId="11CB19FF"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Izvajalec se obvezuje, da:</w:t>
      </w:r>
    </w:p>
    <w:p w14:paraId="37B10269" w14:textId="77777777" w:rsidR="004D7870" w:rsidRPr="004D7870" w:rsidRDefault="004D7870" w:rsidP="0024097D">
      <w:pPr>
        <w:numPr>
          <w:ilvl w:val="0"/>
          <w:numId w:val="45"/>
        </w:numPr>
        <w:spacing w:after="0"/>
        <w:contextualSpacing/>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bo storitve opravljal brezhibno, strokovno, kvalitetno, v zahtevanem obsegu, v zahtevanih rokih, s skrbnostjo dobrega strokovnjaka ter v skladu z dobrimi poslovnimi običaji, veljavnimi predpisi, normativi, standardi, tehničnimi navodili in priporočili, ki veljajo na področju, na katerem se sklepa ta pogodba ter v korist naročnika;</w:t>
      </w:r>
    </w:p>
    <w:p w14:paraId="1CB64785" w14:textId="77777777" w:rsidR="004D7870" w:rsidRPr="004D7870" w:rsidRDefault="004D7870" w:rsidP="0024097D">
      <w:pPr>
        <w:numPr>
          <w:ilvl w:val="0"/>
          <w:numId w:val="45"/>
        </w:numPr>
        <w:spacing w:after="0"/>
        <w:contextualSpacing/>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bo storitve opravil skladno z določili pogodbe, pogoji ponudbene dokumentacije, ki je sestavni del te pogodbe in navodili naročnika;</w:t>
      </w:r>
    </w:p>
    <w:p w14:paraId="17E276D6" w14:textId="77777777" w:rsidR="004D7870" w:rsidRPr="004D7870" w:rsidRDefault="004D7870" w:rsidP="0024097D">
      <w:pPr>
        <w:numPr>
          <w:ilvl w:val="0"/>
          <w:numId w:val="45"/>
        </w:numPr>
        <w:spacing w:after="0"/>
        <w:contextualSpacing/>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bo pri izvajanju storitev racionalno uporabljal napredne ter najustreznejše informacijske tehnologije in metode po načelu dobrega gospodarja;</w:t>
      </w:r>
    </w:p>
    <w:p w14:paraId="65F5A816" w14:textId="77777777" w:rsidR="004D7870" w:rsidRPr="004D7870" w:rsidRDefault="004D7870" w:rsidP="0024097D">
      <w:pPr>
        <w:numPr>
          <w:ilvl w:val="0"/>
          <w:numId w:val="45"/>
        </w:numPr>
        <w:spacing w:after="0"/>
        <w:contextualSpacing/>
        <w:jc w:val="both"/>
        <w:rPr>
          <w:rFonts w:ascii="Arial" w:eastAsia="Times New Roman" w:hAnsi="Arial" w:cs="Arial"/>
          <w:sz w:val="18"/>
          <w:szCs w:val="18"/>
          <w:lang w:eastAsia="sl-SI"/>
        </w:rPr>
      </w:pPr>
      <w:r w:rsidRPr="004D7870">
        <w:rPr>
          <w:rFonts w:ascii="Arial" w:eastAsia="Times New Roman" w:hAnsi="Arial" w:cs="Arial"/>
          <w:sz w:val="18"/>
          <w:szCs w:val="18"/>
          <w:shd w:val="clear" w:color="auto" w:fill="FFFFFF"/>
          <w:lang w:eastAsia="sl-SI"/>
        </w:rPr>
        <w:t>bo storitve izvajal s strokovno usposobljenimi delavci;</w:t>
      </w:r>
    </w:p>
    <w:p w14:paraId="1C3E449D" w14:textId="77777777" w:rsidR="004D7870" w:rsidRPr="004D7870" w:rsidRDefault="004D7870" w:rsidP="0024097D">
      <w:pPr>
        <w:numPr>
          <w:ilvl w:val="0"/>
          <w:numId w:val="45"/>
        </w:numPr>
        <w:spacing w:after="0"/>
        <w:contextualSpacing/>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se bodo osebe, ki v njegovem imenu izvajajo storitve po tej pogodbi, vzdržale vseh dejanj, ki bi lahko privedla do materialne škode na premoženju naročnika ali tretjih oseb;</w:t>
      </w:r>
    </w:p>
    <w:p w14:paraId="1BDAEEBD" w14:textId="77777777" w:rsidR="004D7870" w:rsidRPr="004D7870" w:rsidRDefault="004D7870" w:rsidP="0024097D">
      <w:pPr>
        <w:numPr>
          <w:ilvl w:val="0"/>
          <w:numId w:val="45"/>
        </w:numPr>
        <w:spacing w:after="0"/>
        <w:contextualSpacing/>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prevzema vso odgovornost za škodo, ki bi naročniku ali tretjim osebam nastala zaradi ali v zvezi z opravljanjem storitev po tej pogodbi. Izvajalec s podpisom te pogodbe prevzema tudi vso odgovornost za storitve, ki jih v njegovem imenu oziroma zanj izvaja podizvajalec;</w:t>
      </w:r>
    </w:p>
    <w:p w14:paraId="390588E0" w14:textId="77777777" w:rsidR="004D7870" w:rsidRPr="004D7870" w:rsidRDefault="004D7870" w:rsidP="0024097D">
      <w:pPr>
        <w:numPr>
          <w:ilvl w:val="0"/>
          <w:numId w:val="45"/>
        </w:numPr>
        <w:spacing w:after="0"/>
        <w:contextualSpacing/>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bo ščitil interese naročnika;</w:t>
      </w:r>
    </w:p>
    <w:p w14:paraId="2460C667" w14:textId="77777777" w:rsidR="004D7870" w:rsidRPr="004D7870" w:rsidRDefault="004D7870" w:rsidP="0024097D">
      <w:pPr>
        <w:numPr>
          <w:ilvl w:val="0"/>
          <w:numId w:val="45"/>
        </w:numPr>
        <w:spacing w:after="0"/>
        <w:contextualSpacing/>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bo naročnika opozoril, v kolikor bi lahko prišlo do zamude pri izvajanju storitev po tej pogodbi;</w:t>
      </w:r>
    </w:p>
    <w:p w14:paraId="2FA82CC5" w14:textId="77777777" w:rsidR="004D7870" w:rsidRPr="004D7870" w:rsidRDefault="004D7870" w:rsidP="0024097D">
      <w:pPr>
        <w:numPr>
          <w:ilvl w:val="0"/>
          <w:numId w:val="45"/>
        </w:numPr>
        <w:spacing w:after="0"/>
        <w:contextualSpacing/>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bo naročniku  omogočal ustrezen nadzor;</w:t>
      </w:r>
    </w:p>
    <w:p w14:paraId="61CA42C1" w14:textId="77777777" w:rsidR="004D7870" w:rsidRPr="004D7870" w:rsidRDefault="004D7870" w:rsidP="0024097D">
      <w:pPr>
        <w:numPr>
          <w:ilvl w:val="0"/>
          <w:numId w:val="45"/>
        </w:numPr>
        <w:spacing w:after="0"/>
        <w:contextualSpacing/>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bo aktivno sodeloval in sproti obveščal naročnika o vseh dejstvih in okoliščinah, ki vplivajo ali bi utegnile vplivati na časovno in/ali vsebinsko izvedbo obveznosti po tej pogodbi;</w:t>
      </w:r>
    </w:p>
    <w:p w14:paraId="276FC101" w14:textId="77777777" w:rsidR="004D7870" w:rsidRPr="004D7870" w:rsidRDefault="004D7870" w:rsidP="0024097D">
      <w:pPr>
        <w:numPr>
          <w:ilvl w:val="0"/>
          <w:numId w:val="45"/>
        </w:numPr>
        <w:spacing w:after="0"/>
        <w:contextualSpacing/>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bo na poziv naročnika odpravil morebitne pomanjkljivosti ali nepravilnosti ali druge napake v izvedenih storitvah, ki se kažejo v nekvalitetno in neuspešno izvedenih storitvah;</w:t>
      </w:r>
    </w:p>
    <w:p w14:paraId="054C0381" w14:textId="77777777" w:rsidR="004D7870" w:rsidRPr="004D7870" w:rsidRDefault="004D7870" w:rsidP="0024097D">
      <w:pPr>
        <w:numPr>
          <w:ilvl w:val="0"/>
          <w:numId w:val="45"/>
        </w:numPr>
        <w:spacing w:after="0"/>
        <w:contextualSpacing/>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bo pravočasno, glede na dano situacijo, obveščal naročnika o vseh morebitnih statusnih spremembah in drugih spremembah, ki bi lahko vplivale na izvrševanje te pogodbe;</w:t>
      </w:r>
    </w:p>
    <w:p w14:paraId="502F31EC" w14:textId="77777777" w:rsidR="004D7870" w:rsidRPr="004D7870" w:rsidRDefault="004D7870" w:rsidP="0024097D">
      <w:pPr>
        <w:numPr>
          <w:ilvl w:val="0"/>
          <w:numId w:val="45"/>
        </w:numPr>
        <w:spacing w:after="0"/>
        <w:contextualSpacing/>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bo izpolnjeval ostale obveznosti, ki v skladu s to pogodbo odpadejo na izvajalca;</w:t>
      </w:r>
    </w:p>
    <w:p w14:paraId="3D9AFE34" w14:textId="77777777" w:rsidR="004D7870" w:rsidRPr="004D7870" w:rsidRDefault="004D7870" w:rsidP="0024097D">
      <w:pPr>
        <w:pStyle w:val="ListParagraph"/>
        <w:numPr>
          <w:ilvl w:val="0"/>
          <w:numId w:val="45"/>
        </w:numPr>
        <w:spacing w:after="0"/>
        <w:jc w:val="both"/>
        <w:rPr>
          <w:rFonts w:ascii="Arial" w:hAnsi="Arial" w:cs="Arial"/>
          <w:sz w:val="18"/>
          <w:szCs w:val="18"/>
        </w:rPr>
      </w:pPr>
      <w:r w:rsidRPr="004D7870">
        <w:rPr>
          <w:rFonts w:ascii="Arial" w:hAnsi="Arial" w:cs="Arial"/>
          <w:sz w:val="18"/>
          <w:szCs w:val="18"/>
        </w:rPr>
        <w:t>bo pokril stroške prenosa in vključitve prenesenih vseh številk naročnika.</w:t>
      </w:r>
    </w:p>
    <w:p w14:paraId="7E16F810" w14:textId="77777777" w:rsidR="004D7870" w:rsidRPr="004D7870" w:rsidRDefault="004D7870" w:rsidP="004D7870">
      <w:pPr>
        <w:spacing w:after="0"/>
        <w:jc w:val="both"/>
        <w:rPr>
          <w:rFonts w:ascii="Arial" w:eastAsia="Times New Roman" w:hAnsi="Arial" w:cs="Arial"/>
          <w:sz w:val="18"/>
          <w:szCs w:val="18"/>
          <w:highlight w:val="yellow"/>
          <w:lang w:eastAsia="sl-SI"/>
        </w:rPr>
      </w:pPr>
    </w:p>
    <w:p w14:paraId="52378296" w14:textId="77777777" w:rsidR="004D7870" w:rsidRPr="004D7870" w:rsidRDefault="004D7870" w:rsidP="0024097D">
      <w:pPr>
        <w:widowControl w:val="0"/>
        <w:numPr>
          <w:ilvl w:val="0"/>
          <w:numId w:val="46"/>
        </w:numPr>
        <w:adjustRightInd w:val="0"/>
        <w:spacing w:after="0"/>
        <w:jc w:val="center"/>
        <w:textAlignment w:val="baseline"/>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3699893D"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Naročnik se obvezuje:</w:t>
      </w:r>
    </w:p>
    <w:p w14:paraId="3B32AD58" w14:textId="77777777" w:rsidR="004D7870" w:rsidRPr="004D7870" w:rsidRDefault="004D7870" w:rsidP="0024097D">
      <w:pPr>
        <w:numPr>
          <w:ilvl w:val="0"/>
          <w:numId w:val="50"/>
        </w:numPr>
        <w:spacing w:after="0"/>
        <w:ind w:left="284" w:hanging="284"/>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svoje pogodbene obveznosti izpolnjevati pravilno in vestno v skladu z veljavno zakonodajo;</w:t>
      </w:r>
    </w:p>
    <w:p w14:paraId="2230EE0D" w14:textId="77777777" w:rsidR="004D7870" w:rsidRPr="004D7870" w:rsidRDefault="004D7870" w:rsidP="0024097D">
      <w:pPr>
        <w:numPr>
          <w:ilvl w:val="0"/>
          <w:numId w:val="50"/>
        </w:numPr>
        <w:spacing w:after="0"/>
        <w:ind w:left="284" w:hanging="284"/>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sodelovati s kontaktno osebo izvajalca za nemoteno izvajanje pogodbenih obveznosti izvajalca;</w:t>
      </w:r>
    </w:p>
    <w:p w14:paraId="4A291D79" w14:textId="77777777" w:rsidR="004D7870" w:rsidRPr="004D7870" w:rsidRDefault="004D7870" w:rsidP="0024097D">
      <w:pPr>
        <w:numPr>
          <w:ilvl w:val="0"/>
          <w:numId w:val="50"/>
        </w:numPr>
        <w:spacing w:after="0"/>
        <w:ind w:left="284" w:hanging="284"/>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izvajalca pravočasno in predhodno obveščati o nastopu nepredvidenih dogodkov oziroma razmerah, ki onemogočajo izvedbo storitev;</w:t>
      </w:r>
    </w:p>
    <w:p w14:paraId="265C8001" w14:textId="77777777" w:rsidR="004D7870" w:rsidRPr="004D7870" w:rsidRDefault="004D7870" w:rsidP="0024097D">
      <w:pPr>
        <w:numPr>
          <w:ilvl w:val="0"/>
          <w:numId w:val="50"/>
        </w:numPr>
        <w:spacing w:after="0"/>
        <w:ind w:left="284" w:hanging="284"/>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izvajalca obveščati o vseh morebitnih drugih okoliščinah, potrebnih za izvajanje te pogodbe.</w:t>
      </w:r>
    </w:p>
    <w:p w14:paraId="45A7600F" w14:textId="77777777" w:rsidR="004D7870" w:rsidRPr="004D7870" w:rsidRDefault="004D7870" w:rsidP="004D7870">
      <w:pPr>
        <w:spacing w:after="0"/>
        <w:jc w:val="both"/>
        <w:rPr>
          <w:rFonts w:ascii="Arial" w:eastAsia="Times New Roman" w:hAnsi="Arial" w:cs="Arial"/>
          <w:sz w:val="18"/>
          <w:szCs w:val="18"/>
          <w:lang w:eastAsia="sl-SI"/>
        </w:rPr>
      </w:pPr>
    </w:p>
    <w:p w14:paraId="411CF40B" w14:textId="77777777" w:rsidR="004D7870" w:rsidRPr="004D7870" w:rsidRDefault="004D7870" w:rsidP="0024097D">
      <w:pPr>
        <w:widowControl w:val="0"/>
        <w:numPr>
          <w:ilvl w:val="1"/>
          <w:numId w:val="48"/>
        </w:numPr>
        <w:adjustRightInd w:val="0"/>
        <w:spacing w:after="0"/>
        <w:ind w:left="709"/>
        <w:jc w:val="both"/>
        <w:textAlignment w:val="baseline"/>
        <w:rPr>
          <w:rFonts w:ascii="Arial" w:eastAsia="Times New Roman" w:hAnsi="Arial" w:cs="Arial"/>
          <w:b/>
          <w:sz w:val="18"/>
          <w:szCs w:val="18"/>
          <w:lang w:eastAsia="sl-SI"/>
        </w:rPr>
      </w:pPr>
      <w:r w:rsidRPr="004D7870">
        <w:rPr>
          <w:rFonts w:ascii="Arial" w:eastAsia="Times New Roman" w:hAnsi="Arial" w:cs="Arial"/>
          <w:b/>
          <w:sz w:val="18"/>
          <w:szCs w:val="18"/>
          <w:lang w:eastAsia="sl-SI"/>
        </w:rPr>
        <w:t xml:space="preserve">OBRAČUN IN PLAČILA </w:t>
      </w:r>
    </w:p>
    <w:p w14:paraId="0ECB269C" w14:textId="77777777" w:rsidR="004D7870" w:rsidRPr="004D7870" w:rsidRDefault="004D7870" w:rsidP="004D7870">
      <w:pPr>
        <w:spacing w:after="0"/>
        <w:jc w:val="both"/>
        <w:rPr>
          <w:rFonts w:ascii="Arial" w:eastAsia="Times New Roman" w:hAnsi="Arial" w:cs="Arial"/>
          <w:sz w:val="18"/>
          <w:szCs w:val="18"/>
          <w:lang w:eastAsia="sl-SI"/>
        </w:rPr>
      </w:pPr>
    </w:p>
    <w:p w14:paraId="2294F5A2" w14:textId="77777777" w:rsidR="004D7870" w:rsidRPr="004D7870" w:rsidRDefault="004D7870" w:rsidP="0024097D">
      <w:pPr>
        <w:numPr>
          <w:ilvl w:val="0"/>
          <w:numId w:val="46"/>
        </w:numPr>
        <w:spacing w:after="0"/>
        <w:contextualSpacing/>
        <w:jc w:val="center"/>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479FFBDA"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Storitve telefonije bo izvajalec obračunaval mesečno</w:t>
      </w:r>
      <w:r w:rsidRPr="004D7870">
        <w:rPr>
          <w:rFonts w:ascii="Arial" w:eastAsia="Calibri" w:hAnsi="Arial" w:cs="Arial"/>
          <w:sz w:val="18"/>
          <w:szCs w:val="18"/>
        </w:rPr>
        <w:t xml:space="preserve"> </w:t>
      </w:r>
      <w:r w:rsidRPr="004D7870">
        <w:rPr>
          <w:rFonts w:ascii="Arial" w:eastAsia="Times New Roman" w:hAnsi="Arial" w:cs="Arial"/>
          <w:sz w:val="18"/>
          <w:szCs w:val="18"/>
          <w:lang w:eastAsia="sl-SI"/>
        </w:rPr>
        <w:t xml:space="preserve">in sicer za storitve, opravljene v preteklem mesecu. </w:t>
      </w:r>
    </w:p>
    <w:p w14:paraId="5F8DB648" w14:textId="77777777" w:rsidR="004D7870" w:rsidRPr="004D7870" w:rsidRDefault="004D7870" w:rsidP="004D7870">
      <w:pPr>
        <w:spacing w:after="0"/>
        <w:jc w:val="both"/>
        <w:rPr>
          <w:rFonts w:ascii="Arial" w:eastAsia="Times New Roman" w:hAnsi="Arial" w:cs="Arial"/>
          <w:sz w:val="18"/>
          <w:szCs w:val="18"/>
          <w:lang w:eastAsia="sl-SI"/>
        </w:rPr>
      </w:pPr>
    </w:p>
    <w:p w14:paraId="5A96CB0F" w14:textId="77777777" w:rsidR="004D7870" w:rsidRPr="004D7870" w:rsidRDefault="004D7870" w:rsidP="0024097D">
      <w:pPr>
        <w:numPr>
          <w:ilvl w:val="0"/>
          <w:numId w:val="46"/>
        </w:numPr>
        <w:spacing w:after="0"/>
        <w:contextualSpacing/>
        <w:jc w:val="center"/>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65F8F5A8"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Kakovostni in količinski prevzem dobavljene opreme se zapisniško izvrši ob dobavi na lokacijo, ki jo pri posameznem naročilu določi naročnik. Prevzemni zapisnik o kakovostnem in količinskem prevzemu opreme podpišeta skrbnika obeh pogodbenih strank.</w:t>
      </w:r>
    </w:p>
    <w:p w14:paraId="1AF52DDD" w14:textId="77777777" w:rsidR="004D7870" w:rsidRPr="004D7870" w:rsidRDefault="004D7870" w:rsidP="004D7870">
      <w:pPr>
        <w:spacing w:after="0"/>
        <w:jc w:val="both"/>
        <w:rPr>
          <w:rFonts w:ascii="Arial" w:eastAsia="Times New Roman" w:hAnsi="Arial" w:cs="Arial"/>
          <w:sz w:val="18"/>
          <w:szCs w:val="18"/>
          <w:lang w:eastAsia="sl-SI"/>
        </w:rPr>
      </w:pPr>
    </w:p>
    <w:p w14:paraId="4AED261D" w14:textId="77777777" w:rsid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Izvajalec bo po dobavi opreme naročniku izdal račun, za morebitno brezplačno opremo pa potrdilo o prevzemu.</w:t>
      </w:r>
    </w:p>
    <w:p w14:paraId="464191B6" w14:textId="77777777" w:rsidR="00FD35E3" w:rsidRPr="004D7870" w:rsidRDefault="00FD35E3" w:rsidP="004D7870">
      <w:pPr>
        <w:spacing w:after="0"/>
        <w:jc w:val="both"/>
        <w:rPr>
          <w:rFonts w:ascii="Arial" w:eastAsia="Times New Roman" w:hAnsi="Arial" w:cs="Arial"/>
          <w:sz w:val="18"/>
          <w:szCs w:val="18"/>
          <w:lang w:eastAsia="sl-SI"/>
        </w:rPr>
      </w:pPr>
    </w:p>
    <w:p w14:paraId="06DC1489" w14:textId="77777777" w:rsidR="004D7870" w:rsidRPr="004D7870" w:rsidRDefault="004D7870" w:rsidP="004D7870">
      <w:pPr>
        <w:spacing w:after="0"/>
        <w:jc w:val="both"/>
        <w:rPr>
          <w:rFonts w:ascii="Arial" w:eastAsia="Times New Roman" w:hAnsi="Arial" w:cs="Arial"/>
          <w:sz w:val="18"/>
          <w:szCs w:val="18"/>
          <w:lang w:eastAsia="sl-SI"/>
        </w:rPr>
      </w:pPr>
    </w:p>
    <w:p w14:paraId="440C71C2" w14:textId="77777777" w:rsidR="004D7870" w:rsidRPr="004D7870" w:rsidRDefault="004D7870" w:rsidP="0024097D">
      <w:pPr>
        <w:widowControl w:val="0"/>
        <w:numPr>
          <w:ilvl w:val="0"/>
          <w:numId w:val="46"/>
        </w:numPr>
        <w:adjustRightInd w:val="0"/>
        <w:spacing w:after="0"/>
        <w:jc w:val="center"/>
        <w:textAlignment w:val="baseline"/>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2C74FCD7" w14:textId="77777777" w:rsidR="004D7870" w:rsidRPr="004D7870" w:rsidRDefault="004D7870" w:rsidP="004D7870">
      <w:pPr>
        <w:spacing w:after="0"/>
        <w:jc w:val="both"/>
        <w:rPr>
          <w:rFonts w:ascii="Arial" w:eastAsia="Times New Roman" w:hAnsi="Arial" w:cs="Arial"/>
          <w:sz w:val="18"/>
          <w:szCs w:val="18"/>
        </w:rPr>
      </w:pPr>
      <w:r w:rsidRPr="004D7870">
        <w:rPr>
          <w:rFonts w:ascii="Arial" w:eastAsia="Times New Roman" w:hAnsi="Arial" w:cs="Arial"/>
          <w:sz w:val="18"/>
          <w:szCs w:val="18"/>
        </w:rPr>
        <w:lastRenderedPageBreak/>
        <w:t xml:space="preserve">Izvajalec za izvedene storitve izstavlja račune izključno v predpisani elektronski obliki (e-račun), preko spletnega portala UJPnet. </w:t>
      </w:r>
    </w:p>
    <w:p w14:paraId="1F148406" w14:textId="77777777" w:rsidR="004D7870" w:rsidRPr="004D7870" w:rsidRDefault="004D7870" w:rsidP="004D7870">
      <w:pPr>
        <w:widowControl w:val="0"/>
        <w:adjustRightInd w:val="0"/>
        <w:spacing w:after="0"/>
        <w:jc w:val="both"/>
        <w:textAlignment w:val="baseline"/>
        <w:rPr>
          <w:rFonts w:ascii="Arial" w:eastAsia="Times New Roman" w:hAnsi="Arial" w:cs="Arial"/>
          <w:sz w:val="18"/>
          <w:szCs w:val="18"/>
          <w:lang w:eastAsia="sl-SI"/>
        </w:rPr>
      </w:pPr>
    </w:p>
    <w:p w14:paraId="71198B54" w14:textId="77777777" w:rsidR="004D7870" w:rsidRPr="004D7870" w:rsidRDefault="004D7870" w:rsidP="004D7870">
      <w:pPr>
        <w:widowControl w:val="0"/>
        <w:adjustRightInd w:val="0"/>
        <w:spacing w:after="0"/>
        <w:jc w:val="both"/>
        <w:textAlignment w:val="baseline"/>
        <w:rPr>
          <w:rFonts w:ascii="Arial" w:eastAsia="Times New Roman" w:hAnsi="Arial" w:cs="Arial"/>
          <w:sz w:val="18"/>
          <w:szCs w:val="18"/>
          <w:lang w:eastAsia="sl-SI"/>
        </w:rPr>
      </w:pPr>
      <w:r w:rsidRPr="004D7870">
        <w:rPr>
          <w:rFonts w:ascii="Arial" w:eastAsia="Times New Roman" w:hAnsi="Arial" w:cs="Arial"/>
          <w:sz w:val="18"/>
          <w:szCs w:val="18"/>
          <w:lang w:eastAsia="sl-SI"/>
        </w:rPr>
        <w:t>Izvajalec mora izdanemu mesečnemu e-računu za opravljene storitve v preteklem mesecu priložiti podrobna poročila o opravljenih storitvah v obdobju, na katerega se e-račun nanaša (naziv storitve, obdobje, količina dni v obdobju, količina klicev, enota mere, cena na enoto mere, znesek, popust).</w:t>
      </w:r>
    </w:p>
    <w:p w14:paraId="7C031BB5" w14:textId="77777777" w:rsidR="004D7870" w:rsidRPr="004D7870" w:rsidRDefault="004D7870" w:rsidP="004D7870">
      <w:pPr>
        <w:widowControl w:val="0"/>
        <w:adjustRightInd w:val="0"/>
        <w:spacing w:after="0"/>
        <w:jc w:val="both"/>
        <w:textAlignment w:val="baseline"/>
        <w:rPr>
          <w:rFonts w:ascii="Arial" w:eastAsia="Times New Roman" w:hAnsi="Arial" w:cs="Arial"/>
          <w:sz w:val="18"/>
          <w:szCs w:val="18"/>
          <w:lang w:eastAsia="sl-SI"/>
        </w:rPr>
      </w:pPr>
    </w:p>
    <w:p w14:paraId="1E4AFB3F" w14:textId="77777777" w:rsidR="004D7870" w:rsidRPr="004D7870" w:rsidRDefault="004D7870" w:rsidP="004D7870">
      <w:pPr>
        <w:widowControl w:val="0"/>
        <w:adjustRightInd w:val="0"/>
        <w:spacing w:after="0"/>
        <w:jc w:val="both"/>
        <w:textAlignment w:val="baseline"/>
        <w:rPr>
          <w:rFonts w:ascii="Arial" w:eastAsia="Times New Roman" w:hAnsi="Arial" w:cs="Arial"/>
          <w:sz w:val="18"/>
          <w:szCs w:val="18"/>
          <w:lang w:eastAsia="sl-SI"/>
        </w:rPr>
      </w:pPr>
      <w:r w:rsidRPr="004D7870">
        <w:rPr>
          <w:rFonts w:ascii="Arial" w:eastAsia="Times New Roman" w:hAnsi="Arial" w:cs="Arial"/>
          <w:sz w:val="18"/>
          <w:szCs w:val="18"/>
          <w:lang w:eastAsia="sl-SI"/>
        </w:rPr>
        <w:t>Izvajalec bo izstavil ločen mesečni e-račun po posameznih članicah.</w:t>
      </w:r>
    </w:p>
    <w:p w14:paraId="3D95698B" w14:textId="77777777" w:rsidR="004D7870" w:rsidRPr="004D7870" w:rsidRDefault="004D7870" w:rsidP="004D7870">
      <w:pPr>
        <w:widowControl w:val="0"/>
        <w:adjustRightInd w:val="0"/>
        <w:spacing w:after="0"/>
        <w:jc w:val="both"/>
        <w:textAlignment w:val="baseline"/>
        <w:rPr>
          <w:rFonts w:ascii="Arial" w:eastAsia="Times New Roman" w:hAnsi="Arial" w:cs="Arial"/>
          <w:sz w:val="18"/>
          <w:szCs w:val="18"/>
          <w:lang w:eastAsia="sl-SI"/>
        </w:rPr>
      </w:pPr>
    </w:p>
    <w:p w14:paraId="27FEC22E" w14:textId="77777777" w:rsidR="004D7870" w:rsidRPr="004D7870" w:rsidRDefault="004D7870" w:rsidP="004D7870">
      <w:pPr>
        <w:spacing w:after="0"/>
        <w:jc w:val="both"/>
        <w:rPr>
          <w:rFonts w:ascii="Arial" w:eastAsia="Times New Roman" w:hAnsi="Arial" w:cs="Arial"/>
          <w:sz w:val="18"/>
          <w:szCs w:val="18"/>
        </w:rPr>
      </w:pPr>
      <w:r w:rsidRPr="004D7870">
        <w:rPr>
          <w:rFonts w:ascii="Arial" w:eastAsia="Times New Roman" w:hAnsi="Arial" w:cs="Arial"/>
          <w:sz w:val="18"/>
          <w:szCs w:val="18"/>
        </w:rPr>
        <w:t>E-računi glasijo na naslov Univerza na Primorskem Università del Litorale, Titov trg 4, 6000 Koper in podrejeno za članice UP. Na e-računu mora biti naveden ustrezen IBAN članice univerze (razvidno iz dokumenta Seznam članic, ki je priloga pogodbe), ki je storitev naročila. Prav tako mora biti na e-računu navedena številka te pogodbe.</w:t>
      </w:r>
    </w:p>
    <w:p w14:paraId="736C1987" w14:textId="77777777" w:rsidR="004D7870" w:rsidRPr="004D7870" w:rsidRDefault="004D7870" w:rsidP="004D7870">
      <w:pPr>
        <w:widowControl w:val="0"/>
        <w:adjustRightInd w:val="0"/>
        <w:spacing w:after="0"/>
        <w:jc w:val="both"/>
        <w:textAlignment w:val="baseline"/>
        <w:rPr>
          <w:rFonts w:ascii="Arial" w:eastAsia="Times New Roman" w:hAnsi="Arial" w:cs="Arial"/>
          <w:sz w:val="18"/>
          <w:szCs w:val="18"/>
        </w:rPr>
      </w:pPr>
    </w:p>
    <w:p w14:paraId="151C4070" w14:textId="6FF95C64" w:rsidR="004D7870" w:rsidRPr="004D7870" w:rsidRDefault="004D7870" w:rsidP="004D7870">
      <w:pPr>
        <w:spacing w:after="0"/>
        <w:jc w:val="both"/>
        <w:rPr>
          <w:rFonts w:ascii="Arial" w:eastAsia="Times New Roman" w:hAnsi="Arial" w:cs="Arial"/>
          <w:sz w:val="18"/>
          <w:szCs w:val="18"/>
        </w:rPr>
      </w:pPr>
      <w:r w:rsidRPr="004D7870">
        <w:rPr>
          <w:rFonts w:ascii="Arial" w:eastAsia="Times New Roman" w:hAnsi="Arial" w:cs="Arial"/>
          <w:sz w:val="18"/>
          <w:szCs w:val="18"/>
        </w:rPr>
        <w:t xml:space="preserve">E-račun za storitev bo naročnik plačal na transakcijski račun izvajalca v roku trideset dni od datuma prejema pravilno izstavljenega e-računa. Če bo plačilo zapadlo na dela prost dan, se bo izvedlo plačilo prvi naslednji delovni dan, ki bo sledi roku zapadlosti. </w:t>
      </w:r>
    </w:p>
    <w:p w14:paraId="77E0CDD8" w14:textId="77777777" w:rsidR="004D7870" w:rsidRPr="004D7870" w:rsidRDefault="004D7870" w:rsidP="004D7870">
      <w:pPr>
        <w:spacing w:after="0"/>
        <w:jc w:val="both"/>
        <w:rPr>
          <w:rFonts w:ascii="Arial" w:eastAsia="Times New Roman" w:hAnsi="Arial" w:cs="Arial"/>
          <w:sz w:val="18"/>
          <w:szCs w:val="18"/>
        </w:rPr>
      </w:pPr>
    </w:p>
    <w:p w14:paraId="0645CA6A" w14:textId="77777777" w:rsidR="004D7870" w:rsidRPr="004D7870" w:rsidRDefault="004D7870" w:rsidP="004D7870">
      <w:pPr>
        <w:spacing w:after="0"/>
        <w:jc w:val="both"/>
        <w:rPr>
          <w:rFonts w:ascii="Arial" w:eastAsia="Times New Roman" w:hAnsi="Arial" w:cs="Arial"/>
          <w:sz w:val="18"/>
          <w:szCs w:val="18"/>
        </w:rPr>
      </w:pPr>
      <w:r w:rsidRPr="004D7870">
        <w:rPr>
          <w:rFonts w:ascii="Arial" w:eastAsia="Times New Roman" w:hAnsi="Arial" w:cs="Arial"/>
          <w:sz w:val="18"/>
          <w:szCs w:val="18"/>
        </w:rPr>
        <w:t>V primeru zamude pri plačilu je naročnik dolžan plačati zakonske zamudne obresti za čas zamude.</w:t>
      </w:r>
    </w:p>
    <w:p w14:paraId="3E72EA0C" w14:textId="77777777" w:rsidR="004D7870" w:rsidRPr="004D7870" w:rsidRDefault="004D7870" w:rsidP="004D7870">
      <w:pPr>
        <w:spacing w:after="0"/>
        <w:jc w:val="both"/>
        <w:rPr>
          <w:rFonts w:ascii="Arial" w:eastAsia="Times New Roman" w:hAnsi="Arial" w:cs="Arial"/>
          <w:sz w:val="18"/>
          <w:szCs w:val="18"/>
        </w:rPr>
      </w:pPr>
    </w:p>
    <w:p w14:paraId="5989A846" w14:textId="77777777" w:rsidR="004D7870" w:rsidRPr="004D7870" w:rsidRDefault="004D7870" w:rsidP="0024097D">
      <w:pPr>
        <w:widowControl w:val="0"/>
        <w:numPr>
          <w:ilvl w:val="0"/>
          <w:numId w:val="46"/>
        </w:numPr>
        <w:adjustRightInd w:val="0"/>
        <w:spacing w:after="0"/>
        <w:jc w:val="center"/>
        <w:textAlignment w:val="baseline"/>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11095E13" w14:textId="77777777" w:rsidR="004D7870" w:rsidRPr="004D7870" w:rsidRDefault="004D7870" w:rsidP="004D7870">
      <w:pPr>
        <w:spacing w:after="0"/>
        <w:jc w:val="both"/>
        <w:rPr>
          <w:rFonts w:ascii="Arial" w:eastAsia="Calibri" w:hAnsi="Arial" w:cs="Arial"/>
          <w:sz w:val="18"/>
          <w:szCs w:val="18"/>
        </w:rPr>
      </w:pPr>
      <w:r w:rsidRPr="004D7870">
        <w:rPr>
          <w:rFonts w:ascii="Arial" w:eastAsia="Times New Roman" w:hAnsi="Arial" w:cs="Arial"/>
          <w:sz w:val="18"/>
          <w:szCs w:val="18"/>
        </w:rPr>
        <w:t>Naročnik se obvezuje, da bo po prejemu računa in prilog v roku 8-ih delovnih dni le-tega pregledal ter izvajalcu pisno sporočil morebitne nepravilnosti in pomanjkljivosti.</w:t>
      </w:r>
      <w:r w:rsidRPr="004D7870">
        <w:rPr>
          <w:rFonts w:ascii="Arial" w:eastAsia="Calibri" w:hAnsi="Arial" w:cs="Arial"/>
          <w:sz w:val="18"/>
          <w:szCs w:val="18"/>
        </w:rPr>
        <w:t xml:space="preserve"> V tem roku ima naročnik pravico obrazloženo zavrniti (sporni del) računa s priloženo dokumentacijo. </w:t>
      </w:r>
    </w:p>
    <w:p w14:paraId="2F6AADCF" w14:textId="77777777" w:rsidR="004D7870" w:rsidRPr="004D7870" w:rsidRDefault="004D7870" w:rsidP="004D7870">
      <w:pPr>
        <w:spacing w:after="0"/>
        <w:jc w:val="both"/>
        <w:rPr>
          <w:rFonts w:ascii="Arial" w:eastAsia="Calibri" w:hAnsi="Arial" w:cs="Arial"/>
          <w:sz w:val="18"/>
          <w:szCs w:val="18"/>
        </w:rPr>
      </w:pPr>
    </w:p>
    <w:p w14:paraId="2A9AACCD" w14:textId="4C5A6874" w:rsidR="004D7870" w:rsidRPr="004D7870" w:rsidRDefault="004D7870" w:rsidP="004D7870">
      <w:pPr>
        <w:spacing w:after="0"/>
        <w:jc w:val="both"/>
        <w:rPr>
          <w:rFonts w:ascii="Arial" w:eastAsia="Times New Roman" w:hAnsi="Arial" w:cs="Arial"/>
          <w:sz w:val="18"/>
          <w:szCs w:val="18"/>
        </w:rPr>
      </w:pPr>
      <w:r w:rsidRPr="004D7870">
        <w:rPr>
          <w:rFonts w:ascii="Arial" w:eastAsia="Calibri" w:hAnsi="Arial" w:cs="Arial"/>
          <w:sz w:val="18"/>
          <w:szCs w:val="18"/>
        </w:rPr>
        <w:t xml:space="preserve">Izvajalec </w:t>
      </w:r>
      <w:r w:rsidRPr="004D7870">
        <w:rPr>
          <w:rFonts w:ascii="Arial" w:eastAsia="Times New Roman" w:hAnsi="Arial" w:cs="Arial"/>
          <w:sz w:val="18"/>
          <w:szCs w:val="18"/>
        </w:rPr>
        <w:t>pa se obvezuje, da bo na prejeto reklamacijo ali pritožbo pisno odgovori</w:t>
      </w:r>
      <w:r w:rsidR="00900B31">
        <w:rPr>
          <w:rFonts w:ascii="Arial" w:eastAsia="Times New Roman" w:hAnsi="Arial" w:cs="Arial"/>
          <w:sz w:val="18"/>
          <w:szCs w:val="18"/>
        </w:rPr>
        <w:t>l</w:t>
      </w:r>
      <w:r w:rsidRPr="004D7870">
        <w:rPr>
          <w:rFonts w:ascii="Arial" w:eastAsia="Times New Roman" w:hAnsi="Arial" w:cs="Arial"/>
          <w:sz w:val="18"/>
          <w:szCs w:val="18"/>
        </w:rPr>
        <w:t xml:space="preserve"> najkasneje v roku 8-ih delovnih dni od prejema.</w:t>
      </w:r>
    </w:p>
    <w:p w14:paraId="0AE3FCB5" w14:textId="77777777" w:rsidR="004D7870" w:rsidRPr="004D7870" w:rsidRDefault="004D7870" w:rsidP="004D7870">
      <w:pPr>
        <w:spacing w:after="0"/>
        <w:jc w:val="both"/>
        <w:rPr>
          <w:rFonts w:ascii="Arial" w:eastAsia="Times New Roman" w:hAnsi="Arial" w:cs="Arial"/>
          <w:sz w:val="18"/>
          <w:szCs w:val="18"/>
        </w:rPr>
      </w:pPr>
    </w:p>
    <w:p w14:paraId="67626320" w14:textId="77777777" w:rsidR="004D7870" w:rsidRPr="004D7870" w:rsidRDefault="004D7870" w:rsidP="0024097D">
      <w:pPr>
        <w:keepNext/>
        <w:numPr>
          <w:ilvl w:val="1"/>
          <w:numId w:val="48"/>
        </w:numPr>
        <w:spacing w:after="0"/>
        <w:ind w:left="709"/>
        <w:contextualSpacing/>
        <w:outlineLvl w:val="2"/>
        <w:rPr>
          <w:rFonts w:ascii="Arial" w:eastAsia="Times New Roman" w:hAnsi="Arial" w:cs="Arial"/>
          <w:b/>
          <w:bCs/>
          <w:sz w:val="18"/>
          <w:szCs w:val="18"/>
          <w:lang w:eastAsia="sl-SI"/>
        </w:rPr>
      </w:pPr>
      <w:r w:rsidRPr="004D7870">
        <w:rPr>
          <w:rFonts w:ascii="Arial" w:eastAsia="Times New Roman" w:hAnsi="Arial" w:cs="Arial"/>
          <w:b/>
          <w:bCs/>
          <w:sz w:val="18"/>
          <w:szCs w:val="18"/>
          <w:lang w:eastAsia="sl-SI"/>
        </w:rPr>
        <w:t xml:space="preserve">ODGOVORNI PREDSTAVNIKI POGODBENIH STRANK </w:t>
      </w:r>
    </w:p>
    <w:p w14:paraId="4481A561" w14:textId="77777777" w:rsidR="004D7870" w:rsidRPr="004D7870" w:rsidRDefault="004D7870" w:rsidP="0024097D">
      <w:pPr>
        <w:numPr>
          <w:ilvl w:val="0"/>
          <w:numId w:val="46"/>
        </w:numPr>
        <w:spacing w:after="0"/>
        <w:contextualSpacing/>
        <w:jc w:val="center"/>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3CB26383"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Skrbnik pogodbe s strani naročnika je __________________________________.</w:t>
      </w:r>
    </w:p>
    <w:p w14:paraId="22A07A4C"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Skrbnik pogodbe s strani izvajalca je ___________________________________.</w:t>
      </w:r>
    </w:p>
    <w:p w14:paraId="01808A0F" w14:textId="77777777" w:rsidR="004D7870" w:rsidRPr="004D7870" w:rsidRDefault="004D7870" w:rsidP="004D7870">
      <w:pPr>
        <w:spacing w:after="0"/>
        <w:jc w:val="both"/>
        <w:rPr>
          <w:rFonts w:ascii="Arial" w:eastAsia="Times New Roman" w:hAnsi="Arial" w:cs="Arial"/>
          <w:sz w:val="18"/>
          <w:szCs w:val="18"/>
          <w:lang w:eastAsia="sl-SI"/>
        </w:rPr>
      </w:pPr>
    </w:p>
    <w:p w14:paraId="3B3D09C3"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 xml:space="preserve">Kontaktna oseba s strani izvajalca je: </w:t>
      </w:r>
    </w:p>
    <w:p w14:paraId="2FAC4D0B" w14:textId="77777777" w:rsidR="004D7870" w:rsidRPr="004D7870" w:rsidRDefault="004D7870" w:rsidP="004D7870">
      <w:pPr>
        <w:spacing w:after="0"/>
        <w:ind w:left="142" w:hanging="142"/>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w:t>
      </w:r>
      <w:r w:rsidRPr="004D7870">
        <w:rPr>
          <w:rFonts w:ascii="Arial" w:eastAsia="Times New Roman" w:hAnsi="Arial" w:cs="Arial"/>
          <w:sz w:val="18"/>
          <w:szCs w:val="18"/>
          <w:lang w:eastAsia="sl-SI"/>
        </w:rPr>
        <w:tab/>
        <w:t>ime in priimek: ________________ (telefon: _______________; e-mail: ________________).</w:t>
      </w:r>
    </w:p>
    <w:p w14:paraId="00145DB7" w14:textId="77777777" w:rsidR="004D7870" w:rsidRPr="004D7870" w:rsidRDefault="004D7870" w:rsidP="004D7870">
      <w:pPr>
        <w:spacing w:after="0"/>
        <w:jc w:val="both"/>
        <w:rPr>
          <w:rFonts w:ascii="Arial" w:eastAsia="Times New Roman" w:hAnsi="Arial" w:cs="Arial"/>
          <w:sz w:val="18"/>
          <w:szCs w:val="18"/>
          <w:highlight w:val="cyan"/>
          <w:lang w:eastAsia="sl-SI"/>
        </w:rPr>
      </w:pPr>
    </w:p>
    <w:p w14:paraId="285BEA3B"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Kontaktne osebe s strani naročnika: na lokacijah članic so tajniki oz. osebe, ki jih pooblasti dekan/direktor, na rektoratu pa glavni tajnik oz. pooblaščena oseba.</w:t>
      </w:r>
    </w:p>
    <w:p w14:paraId="6935AE7A" w14:textId="77777777" w:rsidR="004D7870" w:rsidRPr="004D7870" w:rsidRDefault="004D7870" w:rsidP="004D7870">
      <w:pPr>
        <w:spacing w:after="0"/>
        <w:jc w:val="both"/>
        <w:rPr>
          <w:rFonts w:ascii="Arial" w:eastAsia="Times New Roman" w:hAnsi="Arial" w:cs="Arial"/>
          <w:sz w:val="18"/>
          <w:szCs w:val="18"/>
          <w:lang w:eastAsia="sl-SI"/>
        </w:rPr>
      </w:pPr>
    </w:p>
    <w:p w14:paraId="4B736C04"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Sprememba skrbnikov in kontaktnih oseb velja, če stranki o spremembi skrbnikov in kontaktnih oseb obvestita druga drugo na elektronske naslove:</w:t>
      </w:r>
    </w:p>
    <w:p w14:paraId="2603AC4C"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-_________________________________ za naročnika.</w:t>
      </w:r>
    </w:p>
    <w:p w14:paraId="75F5A717"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 ________________________________ za izvajalca.</w:t>
      </w:r>
    </w:p>
    <w:p w14:paraId="6C180222" w14:textId="77777777" w:rsidR="004D7870" w:rsidRPr="004D7870" w:rsidRDefault="004D7870" w:rsidP="004D7870">
      <w:pPr>
        <w:spacing w:after="0"/>
        <w:jc w:val="both"/>
        <w:rPr>
          <w:rFonts w:ascii="Arial" w:eastAsia="Times New Roman" w:hAnsi="Arial" w:cs="Arial"/>
          <w:sz w:val="18"/>
          <w:szCs w:val="18"/>
          <w:lang w:eastAsia="sl-SI"/>
        </w:rPr>
      </w:pPr>
    </w:p>
    <w:p w14:paraId="7016B807" w14:textId="77777777" w:rsidR="004D7870" w:rsidRPr="004D7870" w:rsidRDefault="004D7870" w:rsidP="0024097D">
      <w:pPr>
        <w:keepNext/>
        <w:numPr>
          <w:ilvl w:val="1"/>
          <w:numId w:val="48"/>
        </w:numPr>
        <w:spacing w:after="0"/>
        <w:ind w:left="709"/>
        <w:contextualSpacing/>
        <w:outlineLvl w:val="2"/>
        <w:rPr>
          <w:rFonts w:ascii="Arial" w:eastAsia="Times New Roman" w:hAnsi="Arial" w:cs="Arial"/>
          <w:b/>
          <w:bCs/>
          <w:sz w:val="18"/>
          <w:szCs w:val="18"/>
          <w:lang w:eastAsia="sl-SI"/>
        </w:rPr>
      </w:pPr>
      <w:r w:rsidRPr="004D7870">
        <w:rPr>
          <w:rFonts w:ascii="Arial" w:eastAsia="Times New Roman" w:hAnsi="Arial" w:cs="Arial"/>
          <w:b/>
          <w:bCs/>
          <w:sz w:val="18"/>
          <w:szCs w:val="18"/>
          <w:lang w:eastAsia="sl-SI"/>
        </w:rPr>
        <w:t>PODIZVAJALCI</w:t>
      </w:r>
    </w:p>
    <w:p w14:paraId="329ED11D" w14:textId="77777777" w:rsidR="004D7870" w:rsidRPr="004D7870" w:rsidRDefault="004D7870" w:rsidP="0024097D">
      <w:pPr>
        <w:numPr>
          <w:ilvl w:val="0"/>
          <w:numId w:val="46"/>
        </w:numPr>
        <w:spacing w:after="0"/>
        <w:contextualSpacing/>
        <w:jc w:val="center"/>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11C92705"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Izvajalec bo storitve izvedel v sodelovanju s podizvajalci (vpišejo se podatki o podizvajalcu: naziv, naslov, matična številka, davčna številka in transakcijski račun, vrsta storitev, ki jih bo izvedel podizvajalec – predmet, količina, vrednost, kraj in rok izvedbe teh storitev):</w:t>
      </w:r>
    </w:p>
    <w:p w14:paraId="6CEAAA5A" w14:textId="77777777" w:rsidR="004D7870" w:rsidRPr="004D7870" w:rsidRDefault="004D7870" w:rsidP="004D7870">
      <w:pPr>
        <w:autoSpaceDE w:val="0"/>
        <w:autoSpaceDN w:val="0"/>
        <w:adjustRightInd w:val="0"/>
        <w:spacing w:after="0"/>
        <w:rPr>
          <w:rFonts w:ascii="Arial" w:eastAsia="Calibri" w:hAnsi="Arial" w:cs="Arial"/>
          <w:b/>
          <w:bCs/>
          <w:color w:val="000000"/>
          <w:sz w:val="18"/>
          <w:szCs w:val="18"/>
        </w:rPr>
      </w:pPr>
    </w:p>
    <w:p w14:paraId="0196401A" w14:textId="77777777" w:rsidR="004D7870" w:rsidRPr="004D7870" w:rsidRDefault="004D7870" w:rsidP="004D7870">
      <w:pPr>
        <w:rPr>
          <w:rFonts w:ascii="Arial" w:eastAsia="Calibri" w:hAnsi="Arial" w:cs="Arial"/>
          <w:sz w:val="18"/>
          <w:szCs w:val="18"/>
        </w:rPr>
      </w:pPr>
      <w:r w:rsidRPr="004D7870">
        <w:rPr>
          <w:rFonts w:ascii="Arial" w:eastAsia="Calibri" w:hAnsi="Arial" w:cs="Arial"/>
          <w:color w:val="000000"/>
          <w:sz w:val="18"/>
          <w:szCs w:val="18"/>
        </w:rPr>
        <w:t>______________________________________________________________________________</w:t>
      </w:r>
    </w:p>
    <w:p w14:paraId="7C25CD3B" w14:textId="77777777" w:rsidR="004D7870" w:rsidRPr="004D7870" w:rsidRDefault="004D7870" w:rsidP="004D7870">
      <w:pPr>
        <w:autoSpaceDE w:val="0"/>
        <w:autoSpaceDN w:val="0"/>
        <w:adjustRightInd w:val="0"/>
        <w:spacing w:after="0"/>
        <w:rPr>
          <w:rFonts w:ascii="Arial" w:eastAsia="Calibri" w:hAnsi="Arial" w:cs="Arial"/>
          <w:color w:val="000000"/>
          <w:sz w:val="18"/>
          <w:szCs w:val="18"/>
        </w:rPr>
      </w:pPr>
      <w:r w:rsidRPr="004D7870">
        <w:rPr>
          <w:rFonts w:ascii="Arial" w:eastAsia="Calibri" w:hAnsi="Arial" w:cs="Arial"/>
          <w:color w:val="000000"/>
          <w:sz w:val="18"/>
          <w:szCs w:val="18"/>
        </w:rPr>
        <w:t>______________________________________________________________________________</w:t>
      </w:r>
    </w:p>
    <w:p w14:paraId="513F3B95" w14:textId="77777777" w:rsidR="004D7870" w:rsidRPr="004D7870" w:rsidRDefault="004D7870" w:rsidP="004D7870">
      <w:pPr>
        <w:autoSpaceDE w:val="0"/>
        <w:autoSpaceDN w:val="0"/>
        <w:adjustRightInd w:val="0"/>
        <w:spacing w:after="0"/>
        <w:rPr>
          <w:rFonts w:ascii="Arial" w:eastAsia="Calibri" w:hAnsi="Arial" w:cs="Arial"/>
          <w:color w:val="000000"/>
          <w:sz w:val="18"/>
          <w:szCs w:val="18"/>
        </w:rPr>
      </w:pPr>
    </w:p>
    <w:p w14:paraId="01DD9EC5" w14:textId="77777777" w:rsidR="004D7870" w:rsidRPr="004D7870" w:rsidRDefault="004D7870" w:rsidP="004D7870">
      <w:pPr>
        <w:autoSpaceDE w:val="0"/>
        <w:autoSpaceDN w:val="0"/>
        <w:adjustRightInd w:val="0"/>
        <w:spacing w:after="0"/>
        <w:rPr>
          <w:rFonts w:ascii="Arial" w:eastAsia="Calibri" w:hAnsi="Arial" w:cs="Arial"/>
          <w:color w:val="000000"/>
          <w:sz w:val="18"/>
          <w:szCs w:val="18"/>
        </w:rPr>
      </w:pPr>
      <w:r w:rsidRPr="004D7870">
        <w:rPr>
          <w:rFonts w:ascii="Arial" w:eastAsia="Calibri" w:hAnsi="Arial" w:cs="Arial"/>
          <w:color w:val="000000"/>
          <w:sz w:val="18"/>
          <w:szCs w:val="18"/>
        </w:rPr>
        <w:t>______________________________________________________________________________</w:t>
      </w:r>
    </w:p>
    <w:p w14:paraId="2E20A4AA" w14:textId="77777777" w:rsidR="004D7870" w:rsidRPr="004D7870" w:rsidRDefault="004D7870" w:rsidP="004D7870">
      <w:pPr>
        <w:autoSpaceDE w:val="0"/>
        <w:autoSpaceDN w:val="0"/>
        <w:adjustRightInd w:val="0"/>
        <w:spacing w:after="0"/>
        <w:rPr>
          <w:rFonts w:ascii="Arial" w:eastAsia="Calibri" w:hAnsi="Arial" w:cs="Arial"/>
          <w:color w:val="000000"/>
          <w:sz w:val="18"/>
          <w:szCs w:val="18"/>
        </w:rPr>
      </w:pPr>
    </w:p>
    <w:p w14:paraId="3559D0F9" w14:textId="77777777" w:rsid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lastRenderedPageBreak/>
        <w:t>Izvajalec mora med izvajanjem storitev po pogodbi naročnika obvestiti o morebitnih spremembah informacij glede podizvajalcev in poslati informacije o novih podizvajalcih, ki jih namerava naknadno vključiti v izvajanje javnega naročila, in sicer najkasneje v petih dneh po spremembi. V primeru vključitve novih podizvajalcev mora glavni izvajalec skupaj z obvestilom posredovati tudi sledeče podatke in dokumente:</w:t>
      </w:r>
    </w:p>
    <w:p w14:paraId="2C6B35C0" w14:textId="77777777" w:rsidR="00FD35E3" w:rsidRPr="004D7870" w:rsidRDefault="00FD35E3" w:rsidP="004D7870">
      <w:pPr>
        <w:spacing w:after="0"/>
        <w:jc w:val="both"/>
        <w:rPr>
          <w:rFonts w:ascii="Arial" w:eastAsia="Times New Roman" w:hAnsi="Arial" w:cs="Arial"/>
          <w:sz w:val="18"/>
          <w:szCs w:val="18"/>
          <w:lang w:eastAsia="sl-SI"/>
        </w:rPr>
      </w:pPr>
    </w:p>
    <w:p w14:paraId="51B2A850"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 navesti vse nove podizvajalce ter vsak del javnega naročila, ki ga namerava oddati v podizvajanje,</w:t>
      </w:r>
    </w:p>
    <w:p w14:paraId="4DEFE652"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 kontaktne podatke in zakonite zastopnike predlaganih podizvajalcev,</w:t>
      </w:r>
    </w:p>
    <w:p w14:paraId="0763A8CA"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 izpolnjene ESPD teh podizvajalcev v skladu z 79. členom ZJN-3,</w:t>
      </w:r>
    </w:p>
    <w:p w14:paraId="154F0E6C"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 zahtevo podizvajalca za neposredno plačilo, če podizvajalec to zahteva,</w:t>
      </w:r>
    </w:p>
    <w:p w14:paraId="14E91230"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 svojo izjavo, da je poravnal vse nesporne obveznosti prvotnemu podizvajalcu,</w:t>
      </w:r>
    </w:p>
    <w:p w14:paraId="4C6B83D1"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 pooblastilo za plačilo opravljenih in prevzetih storitev oziroma dobav neposredno novemu podizvajalcu ter</w:t>
      </w:r>
    </w:p>
    <w:p w14:paraId="53ACD499"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 vso ostalo dokumentacijo, ki se jo zahteva v razpisni dokumentaciji za podizvajalce.</w:t>
      </w:r>
    </w:p>
    <w:p w14:paraId="2864CC19" w14:textId="77777777" w:rsidR="004D7870" w:rsidRPr="004D7870" w:rsidRDefault="004D7870" w:rsidP="004D7870">
      <w:pPr>
        <w:spacing w:after="0"/>
        <w:jc w:val="both"/>
        <w:rPr>
          <w:rFonts w:ascii="Arial" w:eastAsia="Times New Roman" w:hAnsi="Arial" w:cs="Arial"/>
          <w:sz w:val="18"/>
          <w:szCs w:val="18"/>
          <w:lang w:eastAsia="sl-SI"/>
        </w:rPr>
      </w:pPr>
    </w:p>
    <w:p w14:paraId="3DF69EBE"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Izvajalec mora pridobiti predhodno soglasje naročnika k spremembi podizvajalca.</w:t>
      </w:r>
    </w:p>
    <w:p w14:paraId="3934B9B0" w14:textId="77777777" w:rsidR="004D7870" w:rsidRPr="004D7870" w:rsidRDefault="004D7870" w:rsidP="004D7870">
      <w:pPr>
        <w:spacing w:after="0"/>
        <w:jc w:val="both"/>
        <w:rPr>
          <w:rFonts w:ascii="Arial" w:eastAsia="Times New Roman" w:hAnsi="Arial" w:cs="Arial"/>
          <w:sz w:val="18"/>
          <w:szCs w:val="18"/>
          <w:lang w:eastAsia="sl-SI"/>
        </w:rPr>
      </w:pPr>
    </w:p>
    <w:p w14:paraId="36C46689"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Izvajalec pooblašča naročnika za izvajanje neposrednih plačil zgoraj navedenim podizvajalcem, skladno z 94. členom ZJN-3. V primeru, da ne gre za neposredna plačila podizvajalcu, mora glavni izvajalec naročniku, najpozneje v 60 dneh od plačila končnega računa, poslati svojo pisno izjavo in pisno izjavo podizvajalca, da je podizvajalec prejel plačilo za izvedene storitve, neposredno povezane s predmetom javnega naročila.</w:t>
      </w:r>
    </w:p>
    <w:p w14:paraId="279E6831" w14:textId="77777777" w:rsidR="004D7870" w:rsidRPr="004D7870" w:rsidRDefault="004D7870" w:rsidP="004D7870">
      <w:pPr>
        <w:spacing w:after="0"/>
        <w:jc w:val="both"/>
        <w:rPr>
          <w:rFonts w:ascii="Arial" w:eastAsia="Times New Roman" w:hAnsi="Arial" w:cs="Arial"/>
          <w:sz w:val="18"/>
          <w:szCs w:val="18"/>
          <w:lang w:eastAsia="sl-SI"/>
        </w:rPr>
      </w:pPr>
    </w:p>
    <w:p w14:paraId="030FF227"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Izvajalec v razmerju do naročnika v celoti odgovarja za dobro izvedbo pogodbenih obveznosti, ne glede na število podizvajalcev.</w:t>
      </w:r>
    </w:p>
    <w:p w14:paraId="15C9672F" w14:textId="77777777" w:rsidR="004D7870" w:rsidRPr="004D7870" w:rsidRDefault="004D7870" w:rsidP="004D7870">
      <w:pPr>
        <w:spacing w:after="0"/>
        <w:jc w:val="both"/>
        <w:rPr>
          <w:rFonts w:ascii="Arial" w:eastAsia="Times New Roman" w:hAnsi="Arial" w:cs="Arial"/>
          <w:sz w:val="18"/>
          <w:szCs w:val="18"/>
          <w:lang w:eastAsia="sl-SI"/>
        </w:rPr>
      </w:pPr>
    </w:p>
    <w:p w14:paraId="6A884593" w14:textId="77777777" w:rsidR="004D7870" w:rsidRPr="004D7870" w:rsidRDefault="004D7870" w:rsidP="0024097D">
      <w:pPr>
        <w:numPr>
          <w:ilvl w:val="1"/>
          <w:numId w:val="48"/>
        </w:numPr>
        <w:spacing w:after="0"/>
        <w:ind w:left="709"/>
        <w:contextualSpacing/>
        <w:rPr>
          <w:rFonts w:ascii="Arial" w:eastAsia="Times New Roman" w:hAnsi="Arial" w:cs="Arial"/>
          <w:b/>
          <w:sz w:val="18"/>
          <w:szCs w:val="18"/>
          <w:lang w:eastAsia="sl-SI"/>
        </w:rPr>
      </w:pPr>
      <w:r w:rsidRPr="004D7870">
        <w:rPr>
          <w:rFonts w:ascii="Arial" w:eastAsia="Times New Roman" w:hAnsi="Arial" w:cs="Arial"/>
          <w:b/>
          <w:sz w:val="18"/>
          <w:szCs w:val="18"/>
          <w:lang w:eastAsia="sl-SI"/>
        </w:rPr>
        <w:t>JAMSTVO IN ODPRAVA NAPAK</w:t>
      </w:r>
    </w:p>
    <w:p w14:paraId="08E1FE89" w14:textId="77777777" w:rsidR="004D7870" w:rsidRPr="004D7870" w:rsidRDefault="004D7870" w:rsidP="0024097D">
      <w:pPr>
        <w:numPr>
          <w:ilvl w:val="0"/>
          <w:numId w:val="46"/>
        </w:numPr>
        <w:spacing w:after="0"/>
        <w:contextualSpacing/>
        <w:jc w:val="center"/>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60EE70FC"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 xml:space="preserve">Izvajalec daje naročniku za vso opremo 24 (štiriindvajset) mesecev garancije za brezhibno tehnično delovanje, razen izjem, potrjenih s strani naročnika. Garancijski rok teče od dneva podpisa dobavnice. </w:t>
      </w:r>
    </w:p>
    <w:p w14:paraId="36715BA0" w14:textId="77777777" w:rsidR="004D7870" w:rsidRPr="004D7870" w:rsidRDefault="004D7870" w:rsidP="004D7870">
      <w:pPr>
        <w:spacing w:after="0"/>
        <w:jc w:val="both"/>
        <w:rPr>
          <w:rFonts w:ascii="Arial" w:eastAsia="Times New Roman" w:hAnsi="Arial" w:cs="Arial"/>
          <w:sz w:val="18"/>
          <w:szCs w:val="18"/>
          <w:highlight w:val="green"/>
          <w:lang w:eastAsia="sl-SI"/>
        </w:rPr>
      </w:pPr>
    </w:p>
    <w:p w14:paraId="35D4C811" w14:textId="77777777" w:rsidR="004D7870" w:rsidRPr="004D7870" w:rsidRDefault="004D7870" w:rsidP="0024097D">
      <w:pPr>
        <w:numPr>
          <w:ilvl w:val="0"/>
          <w:numId w:val="46"/>
        </w:numPr>
        <w:spacing w:after="0"/>
        <w:contextualSpacing/>
        <w:jc w:val="center"/>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3F0BFDD5"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Izvajalec naročniku jamči:</w:t>
      </w:r>
    </w:p>
    <w:p w14:paraId="4A159D0F" w14:textId="77777777" w:rsidR="004D7870" w:rsidRPr="004D7870" w:rsidRDefault="004D7870" w:rsidP="0024097D">
      <w:pPr>
        <w:pStyle w:val="ListParagraph"/>
        <w:numPr>
          <w:ilvl w:val="0"/>
          <w:numId w:val="53"/>
        </w:numPr>
        <w:spacing w:after="0"/>
        <w:ind w:left="284" w:hanging="142"/>
        <w:jc w:val="both"/>
        <w:rPr>
          <w:rFonts w:ascii="Arial" w:hAnsi="Arial" w:cs="Arial"/>
          <w:sz w:val="18"/>
          <w:szCs w:val="18"/>
        </w:rPr>
      </w:pPr>
      <w:r w:rsidRPr="004D7870">
        <w:rPr>
          <w:rFonts w:ascii="Arial" w:hAnsi="Arial" w:cs="Arial"/>
          <w:sz w:val="18"/>
          <w:szCs w:val="18"/>
        </w:rPr>
        <w:t>da kupljena oprema deluje brezhibno in nima stvarnih napak;</w:t>
      </w:r>
    </w:p>
    <w:p w14:paraId="3A3729A2" w14:textId="77777777" w:rsidR="004D7870" w:rsidRPr="004D7870" w:rsidRDefault="004D7870" w:rsidP="0024097D">
      <w:pPr>
        <w:pStyle w:val="ListParagraph"/>
        <w:numPr>
          <w:ilvl w:val="0"/>
          <w:numId w:val="53"/>
        </w:numPr>
        <w:spacing w:after="0"/>
        <w:ind w:left="284" w:hanging="142"/>
        <w:jc w:val="both"/>
        <w:rPr>
          <w:rFonts w:ascii="Arial" w:hAnsi="Arial" w:cs="Arial"/>
          <w:sz w:val="18"/>
          <w:szCs w:val="18"/>
        </w:rPr>
      </w:pPr>
      <w:r w:rsidRPr="004D7870">
        <w:rPr>
          <w:rFonts w:ascii="Arial" w:hAnsi="Arial" w:cs="Arial"/>
          <w:sz w:val="18"/>
          <w:szCs w:val="18"/>
        </w:rPr>
        <w:t>da kupljena oprema nima pravnih napak;</w:t>
      </w:r>
    </w:p>
    <w:p w14:paraId="7144F5E1" w14:textId="77777777" w:rsidR="004D7870" w:rsidRPr="004D7870" w:rsidRDefault="004D7870" w:rsidP="0024097D">
      <w:pPr>
        <w:pStyle w:val="ListParagraph"/>
        <w:numPr>
          <w:ilvl w:val="0"/>
          <w:numId w:val="53"/>
        </w:numPr>
        <w:spacing w:after="0"/>
        <w:ind w:left="284" w:hanging="142"/>
        <w:jc w:val="both"/>
        <w:rPr>
          <w:rFonts w:ascii="Arial" w:hAnsi="Arial" w:cs="Arial"/>
          <w:sz w:val="18"/>
          <w:szCs w:val="18"/>
        </w:rPr>
      </w:pPr>
      <w:r w:rsidRPr="004D7870">
        <w:rPr>
          <w:rFonts w:ascii="Arial" w:hAnsi="Arial" w:cs="Arial"/>
          <w:sz w:val="18"/>
          <w:szCs w:val="18"/>
        </w:rPr>
        <w:t>da kupljena oprema popolnoma ustreza vsem tehničnim opisom, karakteristikam in specifikacijam, ki so bila dana v okviru razpisne in ponudbene dokumentacije ali so priloga te pogodbe;</w:t>
      </w:r>
    </w:p>
    <w:p w14:paraId="7D99A442" w14:textId="77777777" w:rsidR="004D7870" w:rsidRPr="004D7870" w:rsidRDefault="004D7870" w:rsidP="0024097D">
      <w:pPr>
        <w:pStyle w:val="ListParagraph"/>
        <w:numPr>
          <w:ilvl w:val="0"/>
          <w:numId w:val="53"/>
        </w:numPr>
        <w:spacing w:after="0"/>
        <w:ind w:left="284" w:hanging="142"/>
        <w:jc w:val="both"/>
        <w:rPr>
          <w:rFonts w:ascii="Arial" w:hAnsi="Arial" w:cs="Arial"/>
          <w:sz w:val="18"/>
          <w:szCs w:val="18"/>
        </w:rPr>
      </w:pPr>
      <w:r w:rsidRPr="004D7870">
        <w:rPr>
          <w:rFonts w:ascii="Arial" w:hAnsi="Arial" w:cs="Arial"/>
          <w:sz w:val="18"/>
          <w:szCs w:val="18"/>
        </w:rPr>
        <w:t>da bo nemudoma, v roku enega (1) dneva zamenjal opremo, za katero je bilo ob dobavi z zapisnikom ugotovljeno, da ne deluje pravilno oziroma, da ima napako,</w:t>
      </w:r>
    </w:p>
    <w:p w14:paraId="0A3F6AFF" w14:textId="77777777" w:rsidR="004D7870" w:rsidRPr="004D7870" w:rsidRDefault="004D7870" w:rsidP="0024097D">
      <w:pPr>
        <w:pStyle w:val="ListParagraph"/>
        <w:numPr>
          <w:ilvl w:val="0"/>
          <w:numId w:val="53"/>
        </w:numPr>
        <w:spacing w:after="0"/>
        <w:ind w:left="284" w:hanging="142"/>
        <w:jc w:val="both"/>
        <w:rPr>
          <w:rFonts w:ascii="Arial" w:hAnsi="Arial" w:cs="Arial"/>
          <w:sz w:val="18"/>
          <w:szCs w:val="18"/>
        </w:rPr>
      </w:pPr>
      <w:r w:rsidRPr="004D7870">
        <w:rPr>
          <w:rFonts w:ascii="Arial" w:hAnsi="Arial" w:cs="Arial"/>
          <w:sz w:val="18"/>
          <w:szCs w:val="18"/>
        </w:rPr>
        <w:t>da bo naročnik pridobil vse pravice, ki so vezane na opremo,</w:t>
      </w:r>
    </w:p>
    <w:p w14:paraId="3DF86538" w14:textId="77777777" w:rsidR="004D7870" w:rsidRPr="004D7870" w:rsidRDefault="004D7870" w:rsidP="0024097D">
      <w:pPr>
        <w:pStyle w:val="ListParagraph"/>
        <w:numPr>
          <w:ilvl w:val="0"/>
          <w:numId w:val="53"/>
        </w:numPr>
        <w:spacing w:after="0"/>
        <w:ind w:left="284" w:hanging="142"/>
        <w:jc w:val="both"/>
        <w:rPr>
          <w:rFonts w:ascii="Arial" w:hAnsi="Arial" w:cs="Arial"/>
          <w:sz w:val="18"/>
          <w:szCs w:val="18"/>
        </w:rPr>
      </w:pPr>
      <w:r w:rsidRPr="004D7870">
        <w:rPr>
          <w:rFonts w:ascii="Arial" w:hAnsi="Arial" w:cs="Arial"/>
          <w:sz w:val="18"/>
          <w:szCs w:val="18"/>
        </w:rPr>
        <w:t>da bo brezhibno izvrševal vse obveznosti, ki so vezane na opremo,</w:t>
      </w:r>
    </w:p>
    <w:p w14:paraId="7D4FF21A" w14:textId="77777777" w:rsidR="004D7870" w:rsidRPr="004D7870" w:rsidRDefault="004D7870" w:rsidP="0024097D">
      <w:pPr>
        <w:pStyle w:val="ListParagraph"/>
        <w:numPr>
          <w:ilvl w:val="0"/>
          <w:numId w:val="53"/>
        </w:numPr>
        <w:spacing w:after="0"/>
        <w:ind w:left="284" w:hanging="142"/>
        <w:jc w:val="both"/>
        <w:rPr>
          <w:rFonts w:ascii="Arial" w:hAnsi="Arial" w:cs="Arial"/>
          <w:sz w:val="18"/>
          <w:szCs w:val="18"/>
        </w:rPr>
      </w:pPr>
      <w:r w:rsidRPr="004D7870">
        <w:rPr>
          <w:rFonts w:ascii="Arial" w:hAnsi="Arial" w:cs="Arial"/>
          <w:sz w:val="18"/>
          <w:szCs w:val="18"/>
        </w:rPr>
        <w:t>da bo z namenom izpolnitve te pogodbe zagotovil razpoložljivost svojih kadrov,</w:t>
      </w:r>
    </w:p>
    <w:p w14:paraId="7F07CAB3" w14:textId="77777777" w:rsidR="004D7870" w:rsidRPr="004D7870" w:rsidRDefault="004D7870" w:rsidP="0024097D">
      <w:pPr>
        <w:pStyle w:val="ListParagraph"/>
        <w:numPr>
          <w:ilvl w:val="0"/>
          <w:numId w:val="53"/>
        </w:numPr>
        <w:spacing w:after="0"/>
        <w:ind w:left="284" w:hanging="142"/>
        <w:jc w:val="both"/>
        <w:rPr>
          <w:rFonts w:ascii="Arial" w:hAnsi="Arial" w:cs="Arial"/>
          <w:sz w:val="18"/>
          <w:szCs w:val="18"/>
        </w:rPr>
      </w:pPr>
      <w:r w:rsidRPr="004D7870">
        <w:rPr>
          <w:rFonts w:ascii="Arial" w:hAnsi="Arial" w:cs="Arial"/>
          <w:sz w:val="18"/>
          <w:szCs w:val="18"/>
        </w:rPr>
        <w:t>da bo v primeru napake na storitvah in opremi napako odpravil, če je potrebno tudi na lokaciji naročnika, v najkrajšem možnem času po prijavi napake,</w:t>
      </w:r>
    </w:p>
    <w:p w14:paraId="68F82D96" w14:textId="77777777" w:rsidR="004D7870" w:rsidRPr="004D7870" w:rsidRDefault="004D7870" w:rsidP="0024097D">
      <w:pPr>
        <w:pStyle w:val="ListParagraph"/>
        <w:numPr>
          <w:ilvl w:val="0"/>
          <w:numId w:val="53"/>
        </w:numPr>
        <w:spacing w:after="0"/>
        <w:ind w:left="284" w:hanging="142"/>
        <w:jc w:val="both"/>
        <w:rPr>
          <w:rFonts w:ascii="Arial" w:hAnsi="Arial" w:cs="Arial"/>
          <w:sz w:val="18"/>
          <w:szCs w:val="18"/>
        </w:rPr>
      </w:pPr>
      <w:r w:rsidRPr="004D7870">
        <w:rPr>
          <w:rFonts w:ascii="Arial" w:hAnsi="Arial" w:cs="Arial"/>
          <w:sz w:val="18"/>
          <w:szCs w:val="18"/>
        </w:rPr>
        <w:t>da bo na lastne stroške zagotavljal odpravo napak ves čas trajanja te pogodbe (vsi transportni in drugi stroški v zvezi s popravilom bremenijo izvajalca),</w:t>
      </w:r>
    </w:p>
    <w:p w14:paraId="13F9B760" w14:textId="77777777" w:rsidR="004D7870" w:rsidRPr="004D7870" w:rsidRDefault="004D7870" w:rsidP="0024097D">
      <w:pPr>
        <w:pStyle w:val="ListParagraph"/>
        <w:numPr>
          <w:ilvl w:val="0"/>
          <w:numId w:val="53"/>
        </w:numPr>
        <w:spacing w:after="0"/>
        <w:ind w:left="284" w:hanging="142"/>
        <w:jc w:val="both"/>
        <w:rPr>
          <w:rFonts w:ascii="Arial" w:hAnsi="Arial" w:cs="Arial"/>
          <w:sz w:val="18"/>
          <w:szCs w:val="18"/>
        </w:rPr>
      </w:pPr>
      <w:r w:rsidRPr="004D7870">
        <w:rPr>
          <w:rFonts w:ascii="Arial" w:hAnsi="Arial" w:cs="Arial"/>
          <w:sz w:val="18"/>
          <w:szCs w:val="18"/>
        </w:rPr>
        <w:t>da bo opremo redno vzdrževal in servisiral tako, da bo omogočena njena običajna oz. dogovorjena raba,</w:t>
      </w:r>
    </w:p>
    <w:p w14:paraId="6DFC9638" w14:textId="34F5938F" w:rsidR="004D7870" w:rsidRPr="004D7870" w:rsidRDefault="004D7870" w:rsidP="0024097D">
      <w:pPr>
        <w:pStyle w:val="ListParagraph"/>
        <w:numPr>
          <w:ilvl w:val="0"/>
          <w:numId w:val="53"/>
        </w:numPr>
        <w:spacing w:after="0"/>
        <w:ind w:left="284" w:hanging="142"/>
        <w:jc w:val="both"/>
        <w:rPr>
          <w:rFonts w:ascii="Arial" w:hAnsi="Arial" w:cs="Arial"/>
          <w:sz w:val="18"/>
          <w:szCs w:val="18"/>
        </w:rPr>
      </w:pPr>
      <w:r w:rsidRPr="004D7870">
        <w:rPr>
          <w:rFonts w:ascii="Arial" w:hAnsi="Arial" w:cs="Arial"/>
          <w:sz w:val="18"/>
          <w:szCs w:val="18"/>
        </w:rPr>
        <w:t xml:space="preserve">da bo za popravila opremo v času garancijskega  roka  iz  prejšnjega </w:t>
      </w:r>
      <w:r w:rsidR="000C3ABD">
        <w:rPr>
          <w:rFonts w:ascii="Arial" w:hAnsi="Arial" w:cs="Arial"/>
          <w:sz w:val="18"/>
          <w:szCs w:val="18"/>
        </w:rPr>
        <w:t>člena</w:t>
      </w:r>
      <w:r w:rsidRPr="004D7870">
        <w:rPr>
          <w:rFonts w:ascii="Arial" w:hAnsi="Arial" w:cs="Arial"/>
          <w:sz w:val="18"/>
          <w:szCs w:val="18"/>
        </w:rPr>
        <w:t xml:space="preserve"> te pogodbe nemoteno  zagotavljal  servis  in  originalne rezervne dele preko pooblaščenih servisov,</w:t>
      </w:r>
    </w:p>
    <w:p w14:paraId="0E1BD2F7" w14:textId="77777777" w:rsidR="004D7870" w:rsidRPr="004D7870" w:rsidRDefault="004D7870" w:rsidP="0024097D">
      <w:pPr>
        <w:pStyle w:val="ListParagraph"/>
        <w:numPr>
          <w:ilvl w:val="0"/>
          <w:numId w:val="53"/>
        </w:numPr>
        <w:spacing w:after="0"/>
        <w:ind w:left="284" w:hanging="142"/>
        <w:jc w:val="both"/>
        <w:rPr>
          <w:rFonts w:ascii="Arial" w:hAnsi="Arial" w:cs="Arial"/>
          <w:sz w:val="18"/>
          <w:szCs w:val="18"/>
        </w:rPr>
      </w:pPr>
      <w:r w:rsidRPr="004D7870">
        <w:rPr>
          <w:rFonts w:ascii="Arial" w:hAnsi="Arial" w:cs="Arial"/>
          <w:sz w:val="18"/>
          <w:szCs w:val="18"/>
        </w:rPr>
        <w:t>da bo za čas popravila opreme na servisu zagotovil nadomestno opremo enakih ali boljših tehničnih lastnosti in ob njeni vsakokratni menjavi tudi prenos uporabnikovih podatkov,</w:t>
      </w:r>
    </w:p>
    <w:p w14:paraId="5C790181" w14:textId="77777777" w:rsidR="004D7870" w:rsidRPr="004D7870" w:rsidRDefault="004D7870" w:rsidP="0024097D">
      <w:pPr>
        <w:pStyle w:val="ListParagraph"/>
        <w:numPr>
          <w:ilvl w:val="0"/>
          <w:numId w:val="53"/>
        </w:numPr>
        <w:spacing w:after="0"/>
        <w:ind w:left="284" w:hanging="142"/>
        <w:jc w:val="both"/>
        <w:rPr>
          <w:rFonts w:ascii="Arial" w:hAnsi="Arial" w:cs="Arial"/>
          <w:sz w:val="18"/>
          <w:szCs w:val="18"/>
        </w:rPr>
      </w:pPr>
      <w:r w:rsidRPr="004D7870">
        <w:rPr>
          <w:rFonts w:ascii="Arial" w:hAnsi="Arial" w:cs="Arial"/>
          <w:sz w:val="18"/>
          <w:szCs w:val="18"/>
        </w:rPr>
        <w:t>da bo popravil vse morebitne napake oziroma, če to ni možno, nemudoma izdelal funkcionalno nadomestno rešitev.</w:t>
      </w:r>
    </w:p>
    <w:p w14:paraId="293B9F69" w14:textId="77777777" w:rsidR="004D7870" w:rsidRPr="004D7870" w:rsidRDefault="004D7870" w:rsidP="004D7870">
      <w:pPr>
        <w:spacing w:after="0"/>
        <w:jc w:val="both"/>
        <w:rPr>
          <w:rFonts w:ascii="Arial" w:eastAsia="Times New Roman" w:hAnsi="Arial" w:cs="Arial"/>
          <w:sz w:val="18"/>
          <w:szCs w:val="18"/>
          <w:lang w:eastAsia="sl-SI"/>
        </w:rPr>
      </w:pPr>
    </w:p>
    <w:p w14:paraId="6F5F480C" w14:textId="77777777" w:rsidR="004D7870" w:rsidRPr="004D7870" w:rsidRDefault="004D7870" w:rsidP="0024097D">
      <w:pPr>
        <w:numPr>
          <w:ilvl w:val="0"/>
          <w:numId w:val="46"/>
        </w:numPr>
        <w:spacing w:after="0"/>
        <w:contextualSpacing/>
        <w:jc w:val="center"/>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355BEA73"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Opremo, za katero je bila prijavljena napaka, izvajalec vzame v popravilo pri naročniku in jo po popravilu vrne na lokacijo naročnika. Za čas popravila mora izvajalec ob prevzemu opreme v popravilo ponuditi naročniku nadomestno opremo. Izvajalec je dolžan napake na opremi odpraviti v zakonsko določenem času.</w:t>
      </w:r>
    </w:p>
    <w:p w14:paraId="223DFB72" w14:textId="77777777" w:rsidR="004D7870" w:rsidRPr="004D7870" w:rsidRDefault="004D7870" w:rsidP="004D7870">
      <w:pPr>
        <w:spacing w:after="0"/>
        <w:jc w:val="both"/>
        <w:rPr>
          <w:rFonts w:ascii="Arial" w:eastAsia="Times New Roman" w:hAnsi="Arial" w:cs="Arial"/>
          <w:sz w:val="18"/>
          <w:szCs w:val="18"/>
          <w:lang w:eastAsia="sl-SI"/>
        </w:rPr>
      </w:pPr>
    </w:p>
    <w:p w14:paraId="3EE40AB2"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lastRenderedPageBreak/>
        <w:t>Če v navedenem roku izvajalec napak ne more odpraviti, mora to opremo zamenjati z novo, ki ima enake ali boljše tehnične lastnosti.</w:t>
      </w:r>
    </w:p>
    <w:p w14:paraId="4D7B370A" w14:textId="77777777" w:rsidR="004D7870" w:rsidRPr="004D7870" w:rsidRDefault="004D7870" w:rsidP="004D7870">
      <w:pPr>
        <w:spacing w:after="0"/>
        <w:jc w:val="both"/>
        <w:rPr>
          <w:rFonts w:ascii="Arial" w:eastAsia="Times New Roman" w:hAnsi="Arial" w:cs="Arial"/>
          <w:sz w:val="18"/>
          <w:szCs w:val="18"/>
          <w:lang w:eastAsia="sl-SI"/>
        </w:rPr>
      </w:pPr>
    </w:p>
    <w:p w14:paraId="0AFB5573"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V primeru, da izvajalec ne odpravi napake znotraj garancijske dobe oz. ne zamenja opreme z novo v roku iz  tega člena, lahko naročnik odstopi od te pogodbe.</w:t>
      </w:r>
    </w:p>
    <w:p w14:paraId="6709D5F2" w14:textId="77777777" w:rsidR="004D7870" w:rsidRPr="004D7870" w:rsidRDefault="004D7870" w:rsidP="004D7870">
      <w:pPr>
        <w:spacing w:after="0"/>
        <w:jc w:val="both"/>
        <w:rPr>
          <w:rFonts w:ascii="Arial" w:eastAsia="Times New Roman" w:hAnsi="Arial" w:cs="Arial"/>
          <w:sz w:val="18"/>
          <w:szCs w:val="18"/>
          <w:lang w:eastAsia="sl-SI"/>
        </w:rPr>
      </w:pPr>
    </w:p>
    <w:p w14:paraId="7F619574" w14:textId="77777777" w:rsidR="004D7870" w:rsidRPr="004D7870" w:rsidRDefault="004D7870" w:rsidP="0024097D">
      <w:pPr>
        <w:numPr>
          <w:ilvl w:val="0"/>
          <w:numId w:val="46"/>
        </w:numPr>
        <w:spacing w:after="0"/>
        <w:contextualSpacing/>
        <w:jc w:val="center"/>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5DAF7C99" w14:textId="77777777" w:rsidR="004D7870" w:rsidRPr="004D7870" w:rsidRDefault="004D7870" w:rsidP="004D7870">
      <w:pPr>
        <w:spacing w:after="0"/>
        <w:contextualSpacing/>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 xml:space="preserve">Rok za odpravo napak v delovanju omrežja je 1 delovni dan od prijave napake. </w:t>
      </w:r>
    </w:p>
    <w:p w14:paraId="304BE45B" w14:textId="77777777" w:rsidR="004D7870" w:rsidRPr="004D7870" w:rsidRDefault="004D7870" w:rsidP="004D7870">
      <w:pPr>
        <w:spacing w:after="0"/>
        <w:contextualSpacing/>
        <w:jc w:val="both"/>
        <w:rPr>
          <w:rFonts w:ascii="Arial" w:eastAsia="Times New Roman" w:hAnsi="Arial" w:cs="Arial"/>
          <w:sz w:val="18"/>
          <w:szCs w:val="18"/>
          <w:lang w:eastAsia="sl-SI"/>
        </w:rPr>
      </w:pPr>
    </w:p>
    <w:p w14:paraId="6A844AAD" w14:textId="77777777" w:rsidR="004D7870" w:rsidRPr="004D7870" w:rsidRDefault="004D7870" w:rsidP="004D7870">
      <w:pPr>
        <w:spacing w:after="0"/>
        <w:contextualSpacing/>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V kolikor izvajalec ne odpravi napake v roku, je naročnik upravičen zaračunati izvajalcu pogodbeno kazen.</w:t>
      </w:r>
    </w:p>
    <w:p w14:paraId="7031C3F5" w14:textId="77777777" w:rsidR="004D7870" w:rsidRPr="004D7870" w:rsidRDefault="004D7870" w:rsidP="004D7870">
      <w:pPr>
        <w:spacing w:after="0"/>
        <w:jc w:val="both"/>
        <w:rPr>
          <w:rFonts w:ascii="Arial" w:eastAsia="Times New Roman" w:hAnsi="Arial" w:cs="Arial"/>
          <w:sz w:val="18"/>
          <w:szCs w:val="18"/>
          <w:lang w:eastAsia="sl-SI"/>
        </w:rPr>
      </w:pPr>
    </w:p>
    <w:p w14:paraId="40378A89" w14:textId="77777777" w:rsidR="004D7870" w:rsidRPr="004D7870" w:rsidRDefault="004D7870" w:rsidP="0024097D">
      <w:pPr>
        <w:numPr>
          <w:ilvl w:val="1"/>
          <w:numId w:val="48"/>
        </w:numPr>
        <w:spacing w:after="0"/>
        <w:ind w:left="709"/>
        <w:contextualSpacing/>
        <w:rPr>
          <w:rFonts w:ascii="Arial" w:eastAsia="Times New Roman" w:hAnsi="Arial" w:cs="Arial"/>
          <w:b/>
          <w:sz w:val="18"/>
          <w:szCs w:val="18"/>
          <w:lang w:eastAsia="sl-SI"/>
        </w:rPr>
      </w:pPr>
      <w:r w:rsidRPr="004D7870">
        <w:rPr>
          <w:rFonts w:ascii="Arial" w:eastAsia="Times New Roman" w:hAnsi="Arial" w:cs="Arial"/>
          <w:b/>
          <w:sz w:val="18"/>
          <w:szCs w:val="18"/>
          <w:lang w:eastAsia="sl-SI"/>
        </w:rPr>
        <w:t>ZAUPNOST KOMUNIKACIJ</w:t>
      </w:r>
    </w:p>
    <w:p w14:paraId="2DCA7F44" w14:textId="77777777" w:rsidR="004D7870" w:rsidRPr="004D7870" w:rsidRDefault="004D7870" w:rsidP="0024097D">
      <w:pPr>
        <w:numPr>
          <w:ilvl w:val="0"/>
          <w:numId w:val="46"/>
        </w:numPr>
        <w:spacing w:after="0"/>
        <w:contextualSpacing/>
        <w:jc w:val="center"/>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4C8110D8" w14:textId="77777777" w:rsidR="004D7870" w:rsidRPr="004D7870" w:rsidRDefault="004D7870" w:rsidP="004D7870">
      <w:pPr>
        <w:spacing w:after="0"/>
        <w:contextualSpacing/>
        <w:rPr>
          <w:rFonts w:ascii="Arial" w:eastAsia="Times New Roman" w:hAnsi="Arial" w:cs="Arial"/>
          <w:b/>
          <w:sz w:val="18"/>
          <w:szCs w:val="18"/>
          <w:lang w:eastAsia="sl-SI"/>
        </w:rPr>
      </w:pPr>
    </w:p>
    <w:p w14:paraId="0E7010B4" w14:textId="77777777" w:rsidR="004D7870" w:rsidRPr="004D7870" w:rsidRDefault="004D7870" w:rsidP="004D7870">
      <w:pPr>
        <w:spacing w:after="0"/>
        <w:contextualSpacing/>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Izvajalec mora zagotavljati zaupnost komunikacij - vsebine govornih zvez, prenosa podatkov in drugih pogodbenih storitev, v skladu s svojimi tehničnimi možnostmi in v skladu z veljavno zakonodajo.</w:t>
      </w:r>
    </w:p>
    <w:p w14:paraId="7C3D81E2" w14:textId="77777777" w:rsidR="004D7870" w:rsidRPr="004D7870" w:rsidRDefault="004D7870" w:rsidP="004D7870">
      <w:pPr>
        <w:spacing w:after="0"/>
        <w:contextualSpacing/>
        <w:jc w:val="both"/>
        <w:rPr>
          <w:rFonts w:ascii="Arial" w:eastAsia="Times New Roman" w:hAnsi="Arial" w:cs="Arial"/>
          <w:sz w:val="18"/>
          <w:szCs w:val="18"/>
          <w:lang w:eastAsia="sl-SI"/>
        </w:rPr>
      </w:pPr>
    </w:p>
    <w:p w14:paraId="5EACB9A7" w14:textId="77777777" w:rsidR="004D7870" w:rsidRPr="004D7870" w:rsidRDefault="004D7870" w:rsidP="004D7870">
      <w:pPr>
        <w:spacing w:after="0"/>
        <w:contextualSpacing/>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Izvajalec mora zagotavljati zaupnost komunikacij - vsebine govornih zvez, prenosa podatkov in drugih pogodbenih storitev v omrežjih pogodbenih operaterjev, v skladu s pogoji pogodbenih operaterjev in veljavno zakonodajo.</w:t>
      </w:r>
    </w:p>
    <w:p w14:paraId="235B33EE" w14:textId="77777777" w:rsidR="004D7870" w:rsidRPr="004D7870" w:rsidRDefault="004D7870" w:rsidP="004D7870">
      <w:pPr>
        <w:spacing w:after="0"/>
        <w:contextualSpacing/>
        <w:rPr>
          <w:rFonts w:ascii="Arial" w:eastAsia="Times New Roman" w:hAnsi="Arial" w:cs="Arial"/>
          <w:sz w:val="18"/>
          <w:szCs w:val="18"/>
          <w:lang w:eastAsia="sl-SI"/>
        </w:rPr>
      </w:pPr>
    </w:p>
    <w:p w14:paraId="7CE3F964" w14:textId="77777777" w:rsidR="004D7870" w:rsidRPr="004D7870" w:rsidRDefault="004D7870" w:rsidP="0024097D">
      <w:pPr>
        <w:numPr>
          <w:ilvl w:val="0"/>
          <w:numId w:val="46"/>
        </w:numPr>
        <w:spacing w:after="0"/>
        <w:contextualSpacing/>
        <w:jc w:val="center"/>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50E3598D" w14:textId="77777777" w:rsidR="004D7870" w:rsidRPr="004D7870" w:rsidRDefault="004D7870" w:rsidP="004D7870">
      <w:pPr>
        <w:spacing w:after="0"/>
        <w:contextualSpacing/>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Izvajalec odgovarja naročniku za zlorabo ali nedovoljeno uporabo podatkov ali vsebino govornih zvez ali za kakršenkoli nezakonit drug poseg v zaupnost vsebine govornih zvez ali prenosa podatkov ali katerokoli drugo pogodbeno storitev.</w:t>
      </w:r>
    </w:p>
    <w:p w14:paraId="3CEF698A" w14:textId="77777777" w:rsidR="004D7870" w:rsidRPr="004D7870" w:rsidRDefault="004D7870" w:rsidP="004D7870">
      <w:pPr>
        <w:spacing w:after="0"/>
        <w:contextualSpacing/>
        <w:jc w:val="both"/>
        <w:rPr>
          <w:rFonts w:ascii="Arial" w:eastAsia="Times New Roman" w:hAnsi="Arial" w:cs="Arial"/>
          <w:sz w:val="18"/>
          <w:szCs w:val="18"/>
          <w:lang w:eastAsia="sl-SI"/>
        </w:rPr>
      </w:pPr>
    </w:p>
    <w:p w14:paraId="47B09B83" w14:textId="77777777" w:rsidR="004D7870" w:rsidRPr="004D7870" w:rsidRDefault="004D7870" w:rsidP="004D7870">
      <w:pPr>
        <w:spacing w:after="0"/>
        <w:contextualSpacing/>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Za zagotovitev varne uporabe storitev elektronskega komunikacijskega omrežja lahko izvajalec posreduje podatke o posamezni kartici SIM in posamezni opremi tujim pogodbenim operaterjem, članom mednarodnega združenja operaterjev.</w:t>
      </w:r>
    </w:p>
    <w:p w14:paraId="5D4ADC43" w14:textId="77777777" w:rsidR="004D7870" w:rsidRPr="004D7870" w:rsidRDefault="004D7870" w:rsidP="004D7870">
      <w:pPr>
        <w:spacing w:after="0"/>
        <w:contextualSpacing/>
        <w:rPr>
          <w:rFonts w:ascii="Arial" w:eastAsia="Times New Roman" w:hAnsi="Arial" w:cs="Arial"/>
          <w:b/>
          <w:sz w:val="18"/>
          <w:szCs w:val="18"/>
          <w:highlight w:val="cyan"/>
          <w:lang w:eastAsia="sl-SI"/>
        </w:rPr>
      </w:pPr>
    </w:p>
    <w:p w14:paraId="1BF0D0DB" w14:textId="77777777" w:rsidR="004D7870" w:rsidRPr="004D7870" w:rsidRDefault="004D7870" w:rsidP="0024097D">
      <w:pPr>
        <w:numPr>
          <w:ilvl w:val="1"/>
          <w:numId w:val="48"/>
        </w:numPr>
        <w:spacing w:after="0"/>
        <w:ind w:left="709"/>
        <w:contextualSpacing/>
        <w:rPr>
          <w:rFonts w:ascii="Arial" w:eastAsia="Times New Roman" w:hAnsi="Arial" w:cs="Arial"/>
          <w:b/>
          <w:sz w:val="18"/>
          <w:szCs w:val="18"/>
          <w:lang w:eastAsia="sl-SI"/>
        </w:rPr>
      </w:pPr>
      <w:r w:rsidRPr="004D7870">
        <w:rPr>
          <w:rFonts w:ascii="Arial" w:eastAsia="Times New Roman" w:hAnsi="Arial" w:cs="Arial"/>
          <w:b/>
          <w:sz w:val="18"/>
          <w:szCs w:val="18"/>
          <w:lang w:eastAsia="sl-SI"/>
        </w:rPr>
        <w:t>FINANČNO ZAVAROVANJE ZA DOBRO IZVEDBO POGODBENIH OBVEZNOSTI</w:t>
      </w:r>
    </w:p>
    <w:p w14:paraId="00892539" w14:textId="77777777" w:rsidR="004D7870" w:rsidRPr="004D7870" w:rsidRDefault="004D7870" w:rsidP="0024097D">
      <w:pPr>
        <w:numPr>
          <w:ilvl w:val="0"/>
          <w:numId w:val="46"/>
        </w:numPr>
        <w:spacing w:after="0"/>
        <w:contextualSpacing/>
        <w:jc w:val="center"/>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60E9188B" w14:textId="77777777" w:rsidR="00DC1642" w:rsidRDefault="00DC1642" w:rsidP="004D7870">
      <w:pPr>
        <w:spacing w:after="0"/>
        <w:jc w:val="both"/>
        <w:rPr>
          <w:rFonts w:ascii="Arial" w:eastAsia="Times New Roman" w:hAnsi="Arial" w:cs="Arial"/>
          <w:sz w:val="18"/>
          <w:szCs w:val="18"/>
          <w:lang w:eastAsia="sl-SI"/>
        </w:rPr>
      </w:pPr>
    </w:p>
    <w:p w14:paraId="77BEC2A7" w14:textId="43661B35" w:rsidR="00DC1642" w:rsidRDefault="00DC1642" w:rsidP="004D7870">
      <w:pPr>
        <w:spacing w:after="0"/>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w:t>
      </w:r>
      <w:r w:rsidRPr="005C15F8">
        <w:rPr>
          <w:rFonts w:ascii="Arial" w:eastAsia="Times New Roman" w:hAnsi="Arial" w:cs="Arial"/>
          <w:sz w:val="18"/>
          <w:szCs w:val="18"/>
          <w:lang w:eastAsia="sl-SI"/>
        </w:rPr>
        <w:t>mora z dnem sklenitve pogodbe</w:t>
      </w:r>
      <w:r>
        <w:rPr>
          <w:rFonts w:ascii="Arial" w:eastAsia="Times New Roman" w:hAnsi="Arial" w:cs="Arial"/>
          <w:sz w:val="18"/>
          <w:szCs w:val="18"/>
          <w:lang w:eastAsia="sl-SI"/>
        </w:rPr>
        <w:t xml:space="preserve"> naročniku predložiti </w:t>
      </w:r>
      <w:bookmarkStart w:id="4" w:name="_Hlk196231030"/>
      <w:r w:rsidRPr="00DC1642">
        <w:rPr>
          <w:rFonts w:ascii="Arial" w:eastAsia="Times New Roman" w:hAnsi="Arial" w:cs="Arial"/>
          <w:sz w:val="18"/>
          <w:szCs w:val="18"/>
          <w:lang w:eastAsia="sl-SI"/>
        </w:rPr>
        <w:t xml:space="preserve">Zavarovanje za dobro izvedbo </w:t>
      </w:r>
      <w:r w:rsidR="00F3034B">
        <w:rPr>
          <w:rFonts w:ascii="Arial" w:eastAsia="Times New Roman" w:hAnsi="Arial" w:cs="Arial"/>
          <w:sz w:val="18"/>
          <w:szCs w:val="18"/>
          <w:lang w:eastAsia="sl-SI"/>
        </w:rPr>
        <w:t xml:space="preserve">pogodbenih obveznosti </w:t>
      </w:r>
      <w:r w:rsidRPr="00DC1642">
        <w:rPr>
          <w:rFonts w:ascii="Arial" w:eastAsia="Times New Roman" w:hAnsi="Arial" w:cs="Arial"/>
          <w:sz w:val="18"/>
          <w:szCs w:val="18"/>
          <w:lang w:eastAsia="sl-SI"/>
        </w:rPr>
        <w:t>vzpostavit</w:t>
      </w:r>
      <w:r w:rsidR="00F3034B">
        <w:rPr>
          <w:rFonts w:ascii="Arial" w:eastAsia="Times New Roman" w:hAnsi="Arial" w:cs="Arial"/>
          <w:sz w:val="18"/>
          <w:szCs w:val="18"/>
          <w:lang w:eastAsia="sl-SI"/>
        </w:rPr>
        <w:t>ve</w:t>
      </w:r>
      <w:r w:rsidRPr="00DC1642">
        <w:rPr>
          <w:rFonts w:ascii="Arial" w:eastAsia="Times New Roman" w:hAnsi="Arial" w:cs="Arial"/>
          <w:sz w:val="18"/>
          <w:szCs w:val="18"/>
          <w:lang w:eastAsia="sl-SI"/>
        </w:rPr>
        <w:t xml:space="preserve"> storitve na lokacijah naročnika</w:t>
      </w:r>
      <w:bookmarkEnd w:id="4"/>
      <w:r>
        <w:rPr>
          <w:rFonts w:ascii="Arial" w:eastAsia="Times New Roman" w:hAnsi="Arial" w:cs="Arial"/>
          <w:sz w:val="18"/>
          <w:szCs w:val="18"/>
          <w:lang w:eastAsia="sl-SI"/>
        </w:rPr>
        <w:t xml:space="preserve">. Zavarovanje mora biti predloženo skladno z zahtevami razpisne dokumentacije in vzorcem, ki je sestavni del razpisne dokumentacije. </w:t>
      </w:r>
    </w:p>
    <w:p w14:paraId="79C0899E" w14:textId="77777777" w:rsidR="00DC1642" w:rsidRDefault="00DC1642" w:rsidP="004D7870">
      <w:pPr>
        <w:spacing w:after="0"/>
        <w:jc w:val="both"/>
        <w:rPr>
          <w:rFonts w:ascii="Arial" w:eastAsia="Times New Roman" w:hAnsi="Arial" w:cs="Arial"/>
          <w:sz w:val="18"/>
          <w:szCs w:val="18"/>
          <w:lang w:eastAsia="sl-SI"/>
        </w:rPr>
      </w:pPr>
    </w:p>
    <w:p w14:paraId="5E65CAC7" w14:textId="5E91E2D0" w:rsidR="00DC1642" w:rsidRDefault="00DC1642" w:rsidP="004D7870">
      <w:pPr>
        <w:spacing w:after="0"/>
        <w:jc w:val="both"/>
        <w:rPr>
          <w:rFonts w:ascii="Arial" w:hAnsi="Arial" w:cs="Arial"/>
          <w:color w:val="000000"/>
          <w:sz w:val="18"/>
          <w:szCs w:val="18"/>
        </w:rPr>
      </w:pPr>
      <w:r>
        <w:rPr>
          <w:rFonts w:ascii="Arial" w:hAnsi="Arial" w:cs="Arial"/>
          <w:color w:val="000000"/>
          <w:sz w:val="18"/>
          <w:szCs w:val="18"/>
        </w:rPr>
        <w:t>Naročnik bo po izvedbi vzpostavitve</w:t>
      </w:r>
      <w:r w:rsidRPr="00513025">
        <w:rPr>
          <w:rFonts w:ascii="Arial" w:hAnsi="Arial" w:cs="Arial"/>
          <w:color w:val="000000"/>
          <w:sz w:val="18"/>
          <w:szCs w:val="18"/>
        </w:rPr>
        <w:t xml:space="preserve"> storitve na lokacijah naročnika</w:t>
      </w:r>
      <w:r>
        <w:rPr>
          <w:rFonts w:ascii="Arial" w:hAnsi="Arial" w:cs="Arial"/>
          <w:color w:val="000000"/>
          <w:sz w:val="18"/>
          <w:szCs w:val="18"/>
        </w:rPr>
        <w:t xml:space="preserve"> oziroma po predložitvi</w:t>
      </w:r>
      <w:r w:rsidRPr="004037F9">
        <w:t xml:space="preserve"> </w:t>
      </w:r>
      <w:r w:rsidRPr="004037F9">
        <w:rPr>
          <w:rFonts w:ascii="Arial" w:hAnsi="Arial" w:cs="Arial"/>
          <w:color w:val="000000"/>
          <w:sz w:val="18"/>
          <w:szCs w:val="18"/>
        </w:rPr>
        <w:t xml:space="preserve">Zavarovanja za dobro izvedbo pogodbenih obveznosti </w:t>
      </w:r>
      <w:r>
        <w:rPr>
          <w:rFonts w:ascii="Arial" w:hAnsi="Arial" w:cs="Arial"/>
          <w:color w:val="000000"/>
          <w:sz w:val="18"/>
          <w:szCs w:val="18"/>
        </w:rPr>
        <w:t xml:space="preserve">izvajalcu vrnil predloženo </w:t>
      </w:r>
      <w:r w:rsidRPr="004037F9">
        <w:rPr>
          <w:rFonts w:ascii="Arial" w:hAnsi="Arial" w:cs="Arial"/>
          <w:color w:val="000000"/>
          <w:sz w:val="18"/>
          <w:szCs w:val="18"/>
        </w:rPr>
        <w:t>Zavarovanje za dobro izvedbo vzpostavitev storitve na lokacijah naročnika</w:t>
      </w:r>
      <w:r>
        <w:rPr>
          <w:rFonts w:ascii="Arial" w:hAnsi="Arial" w:cs="Arial"/>
          <w:color w:val="000000"/>
          <w:sz w:val="18"/>
          <w:szCs w:val="18"/>
        </w:rPr>
        <w:t>.</w:t>
      </w:r>
    </w:p>
    <w:p w14:paraId="1744CCAF" w14:textId="77777777" w:rsidR="00DC1642" w:rsidRDefault="00DC1642" w:rsidP="004D7870">
      <w:pPr>
        <w:spacing w:after="0"/>
        <w:jc w:val="both"/>
        <w:rPr>
          <w:rFonts w:ascii="Arial" w:hAnsi="Arial" w:cs="Arial"/>
          <w:color w:val="000000"/>
          <w:sz w:val="18"/>
          <w:szCs w:val="18"/>
        </w:rPr>
      </w:pPr>
    </w:p>
    <w:p w14:paraId="06230551" w14:textId="0222FC37" w:rsidR="00DC1642" w:rsidRDefault="00DC1642" w:rsidP="004D7870">
      <w:pPr>
        <w:spacing w:after="0"/>
        <w:jc w:val="both"/>
        <w:rPr>
          <w:rFonts w:ascii="Arial" w:eastAsia="Times New Roman" w:hAnsi="Arial" w:cs="Arial"/>
          <w:sz w:val="18"/>
          <w:szCs w:val="18"/>
          <w:lang w:eastAsia="sl-SI"/>
        </w:rPr>
      </w:pPr>
      <w:r w:rsidRPr="005C15F8">
        <w:rPr>
          <w:rFonts w:ascii="Arial" w:hAnsi="Arial" w:cs="Arial"/>
          <w:color w:val="000000"/>
          <w:sz w:val="18"/>
          <w:szCs w:val="18"/>
        </w:rPr>
        <w:t>Najkasneje v roku petih (5) dni od datuma</w:t>
      </w:r>
      <w:r>
        <w:rPr>
          <w:rFonts w:ascii="Arial" w:hAnsi="Arial" w:cs="Arial"/>
          <w:color w:val="000000"/>
          <w:sz w:val="18"/>
          <w:szCs w:val="18"/>
        </w:rPr>
        <w:t xml:space="preserve"> vzpostavitve </w:t>
      </w:r>
      <w:r w:rsidRPr="00513025">
        <w:rPr>
          <w:rFonts w:ascii="Arial" w:hAnsi="Arial" w:cs="Arial"/>
          <w:color w:val="000000"/>
          <w:sz w:val="18"/>
          <w:szCs w:val="18"/>
        </w:rPr>
        <w:t>storitve na lokacijah naročnika</w:t>
      </w:r>
      <w:r>
        <w:rPr>
          <w:rFonts w:ascii="Arial" w:hAnsi="Arial" w:cs="Arial"/>
          <w:color w:val="000000"/>
          <w:sz w:val="18"/>
          <w:szCs w:val="18"/>
        </w:rPr>
        <w:t xml:space="preserve"> mora izvajalec naročniku predložiti novo zavarovanje za dobro izvedbo pogodbenih obveznosti v višini 10% pogodbene vrednosti v EUR z DDV za obdobje štirih let in skladno z zahtevami razpisne dokumentacije.</w:t>
      </w:r>
    </w:p>
    <w:p w14:paraId="32E033D6" w14:textId="77777777" w:rsidR="00DC1642" w:rsidRDefault="00DC1642" w:rsidP="004D7870">
      <w:pPr>
        <w:spacing w:after="0"/>
        <w:jc w:val="both"/>
        <w:rPr>
          <w:rFonts w:ascii="Arial" w:eastAsia="Times New Roman" w:hAnsi="Arial" w:cs="Arial"/>
          <w:sz w:val="18"/>
          <w:szCs w:val="18"/>
          <w:lang w:eastAsia="sl-SI"/>
        </w:rPr>
      </w:pPr>
    </w:p>
    <w:p w14:paraId="7C186412"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Veljavnost finančnega zavarovanja za dobro izvedbo pogodbenih obveznosti mora biti še 30 (trideset) dni po izteku veljavnosti pogodbe.</w:t>
      </w:r>
    </w:p>
    <w:p w14:paraId="4EC40DEF" w14:textId="77777777" w:rsidR="004D7870" w:rsidRPr="004D7870" w:rsidRDefault="004D7870" w:rsidP="004D7870">
      <w:pPr>
        <w:spacing w:after="0"/>
        <w:jc w:val="both"/>
        <w:rPr>
          <w:rFonts w:ascii="Arial" w:eastAsia="Times New Roman" w:hAnsi="Arial" w:cs="Arial"/>
          <w:sz w:val="18"/>
          <w:szCs w:val="18"/>
          <w:lang w:eastAsia="sl-SI"/>
        </w:rPr>
      </w:pPr>
    </w:p>
    <w:p w14:paraId="52576C5B"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Če se bodo med veljavnostjo pogodbe spremenili roki za izvedbo posla, vrsta storitve, obseg, kvaliteta ali količina storitve, lahko naročnik od izvajalca zahteva, da temu ustrezno spremeni tudi finančno zavarovanje za dobro izvedbo pogodbenih obveznosti oziroma podaljša njegovo veljavnost.</w:t>
      </w:r>
    </w:p>
    <w:p w14:paraId="7EE4B36D" w14:textId="77777777" w:rsidR="004D7870" w:rsidRPr="004D7870" w:rsidRDefault="004D7870" w:rsidP="004D7870">
      <w:pPr>
        <w:spacing w:after="0"/>
        <w:jc w:val="both"/>
        <w:rPr>
          <w:rFonts w:ascii="Arial" w:eastAsia="Times New Roman" w:hAnsi="Arial" w:cs="Arial"/>
          <w:sz w:val="18"/>
          <w:szCs w:val="18"/>
          <w:lang w:eastAsia="sl-SI"/>
        </w:rPr>
      </w:pPr>
    </w:p>
    <w:p w14:paraId="26C44AAB" w14:textId="538AD641"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 xml:space="preserve">Pogodba o izvedbi javnega naročila postane veljavna pod pogojem, da izvajalec predloži </w:t>
      </w:r>
      <w:r w:rsidR="00DC1642">
        <w:rPr>
          <w:rFonts w:ascii="Arial" w:eastAsia="Times New Roman" w:hAnsi="Arial" w:cs="Arial"/>
          <w:sz w:val="18"/>
          <w:szCs w:val="18"/>
          <w:lang w:eastAsia="sl-SI"/>
        </w:rPr>
        <w:t xml:space="preserve">obravnavana finančna </w:t>
      </w:r>
      <w:r w:rsidRPr="004D7870">
        <w:rPr>
          <w:rFonts w:ascii="Arial" w:eastAsia="Times New Roman" w:hAnsi="Arial" w:cs="Arial"/>
          <w:sz w:val="18"/>
          <w:szCs w:val="18"/>
          <w:lang w:eastAsia="sl-SI"/>
        </w:rPr>
        <w:t>zavarovanj</w:t>
      </w:r>
      <w:r w:rsidR="00DC1642">
        <w:rPr>
          <w:rFonts w:ascii="Arial" w:eastAsia="Times New Roman" w:hAnsi="Arial" w:cs="Arial"/>
          <w:sz w:val="18"/>
          <w:szCs w:val="18"/>
          <w:lang w:eastAsia="sl-SI"/>
        </w:rPr>
        <w:t>a</w:t>
      </w:r>
      <w:r w:rsidRPr="004D7870">
        <w:rPr>
          <w:rFonts w:ascii="Arial" w:eastAsia="Times New Roman" w:hAnsi="Arial" w:cs="Arial"/>
          <w:sz w:val="18"/>
          <w:szCs w:val="18"/>
          <w:lang w:eastAsia="sl-SI"/>
        </w:rPr>
        <w:t xml:space="preserve"> za dobro izvedbo pogodbenih obveznosti. V kolikor izvajalec v določenem roku ne predloži finančnega zavarovanja za dobro izvedbo pogodbenih obveznosti, ta pogodba ne začne veljati in naročnik lahko podpiše pogodbo z drugim najugodnejšim ponudnikom. </w:t>
      </w:r>
    </w:p>
    <w:p w14:paraId="53715584" w14:textId="77777777" w:rsidR="004D7870" w:rsidRPr="004D7870" w:rsidRDefault="004D7870" w:rsidP="004D7870">
      <w:pPr>
        <w:spacing w:after="0"/>
        <w:jc w:val="both"/>
        <w:rPr>
          <w:rFonts w:ascii="Arial" w:eastAsia="Times New Roman" w:hAnsi="Arial" w:cs="Arial"/>
          <w:sz w:val="18"/>
          <w:szCs w:val="18"/>
          <w:lang w:eastAsia="sl-SI"/>
        </w:rPr>
      </w:pPr>
    </w:p>
    <w:p w14:paraId="3DEA8929"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lastRenderedPageBreak/>
        <w:t>Naročnik lahko finančno zavarovanje  za dobro izvedbo obveznosti po tej pogodbi unovči:</w:t>
      </w:r>
    </w:p>
    <w:p w14:paraId="699CCC6C" w14:textId="77777777" w:rsidR="004D7870" w:rsidRPr="004D7870" w:rsidRDefault="004D7870" w:rsidP="0024097D">
      <w:pPr>
        <w:numPr>
          <w:ilvl w:val="0"/>
          <w:numId w:val="47"/>
        </w:numPr>
        <w:spacing w:after="0"/>
        <w:ind w:left="284" w:hanging="284"/>
        <w:contextualSpacing/>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če izvajalec ne bo pričel izvajati svojih pogodbenih obveznosti v skladu z določili pogodbe,</w:t>
      </w:r>
    </w:p>
    <w:p w14:paraId="3F5B45F8" w14:textId="77777777" w:rsidR="004D7870" w:rsidRPr="004D7870" w:rsidRDefault="004D7870" w:rsidP="0024097D">
      <w:pPr>
        <w:numPr>
          <w:ilvl w:val="0"/>
          <w:numId w:val="47"/>
        </w:numPr>
        <w:spacing w:after="0"/>
        <w:ind w:left="284" w:hanging="284"/>
        <w:contextualSpacing/>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če izvajalec ne bo izpolnil svojih pogodbenih obveznosti v skladu z določili pogodbe,</w:t>
      </w:r>
    </w:p>
    <w:p w14:paraId="2B9802CD" w14:textId="77777777" w:rsidR="004D7870" w:rsidRPr="004D7870" w:rsidRDefault="004D7870" w:rsidP="0024097D">
      <w:pPr>
        <w:numPr>
          <w:ilvl w:val="0"/>
          <w:numId w:val="47"/>
        </w:numPr>
        <w:spacing w:after="0"/>
        <w:ind w:left="284" w:hanging="284"/>
        <w:contextualSpacing/>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če izvajalec ne bo pravočasno izpolnil svojih pogodbenih obveznosti v skladu z določili pogodbe,</w:t>
      </w:r>
    </w:p>
    <w:p w14:paraId="01B045CC" w14:textId="77777777" w:rsidR="004D7870" w:rsidRPr="004D7870" w:rsidRDefault="004D7870" w:rsidP="0024097D">
      <w:pPr>
        <w:numPr>
          <w:ilvl w:val="0"/>
          <w:numId w:val="47"/>
        </w:numPr>
        <w:spacing w:after="0"/>
        <w:ind w:left="284" w:hanging="284"/>
        <w:contextualSpacing/>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če izvajalec ne bo pravilno izpolnil svojih pogodbenih obveznosti v skladu z določili pogodbe,</w:t>
      </w:r>
    </w:p>
    <w:p w14:paraId="627255FC" w14:textId="77777777" w:rsidR="004D7870" w:rsidRPr="004D7870" w:rsidRDefault="004D7870" w:rsidP="0024097D">
      <w:pPr>
        <w:numPr>
          <w:ilvl w:val="0"/>
          <w:numId w:val="47"/>
        </w:numPr>
        <w:spacing w:after="0"/>
        <w:ind w:left="284" w:hanging="284"/>
        <w:contextualSpacing/>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če bo izvajalec prenehal izpolnjevati svoje pogodbene obveznosti v skladu z določili pogodbe,</w:t>
      </w:r>
    </w:p>
    <w:p w14:paraId="57598B33" w14:textId="77777777" w:rsidR="004D7870" w:rsidRPr="004D7870" w:rsidRDefault="004D7870" w:rsidP="0024097D">
      <w:pPr>
        <w:numPr>
          <w:ilvl w:val="0"/>
          <w:numId w:val="47"/>
        </w:numPr>
        <w:spacing w:after="0"/>
        <w:ind w:left="284" w:hanging="284"/>
        <w:contextualSpacing/>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če seštevek pogodbenih kazni doseže višino 10 % skupne pogodbene vrednosti z DDV,</w:t>
      </w:r>
    </w:p>
    <w:p w14:paraId="213E0E87" w14:textId="77777777" w:rsidR="004D7870" w:rsidRPr="004D7870" w:rsidRDefault="004D7870" w:rsidP="0024097D">
      <w:pPr>
        <w:numPr>
          <w:ilvl w:val="0"/>
          <w:numId w:val="47"/>
        </w:numPr>
        <w:spacing w:after="0"/>
        <w:ind w:left="284" w:hanging="284"/>
        <w:contextualSpacing/>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če naročnik razdre to pogodbo zaradi kršitev na strani izvajalca,</w:t>
      </w:r>
    </w:p>
    <w:p w14:paraId="64C01334" w14:textId="77777777" w:rsidR="004D7870" w:rsidRPr="004D7870" w:rsidRDefault="004D7870" w:rsidP="0024097D">
      <w:pPr>
        <w:numPr>
          <w:ilvl w:val="0"/>
          <w:numId w:val="47"/>
        </w:numPr>
        <w:spacing w:after="0"/>
        <w:ind w:left="284" w:hanging="284"/>
        <w:contextualSpacing/>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v drugih primerih, dogovorjenih v pogodbi.</w:t>
      </w:r>
    </w:p>
    <w:p w14:paraId="37AD9AA4" w14:textId="77777777" w:rsidR="004D7870" w:rsidRPr="004D7870" w:rsidRDefault="004D7870" w:rsidP="004D7870">
      <w:pPr>
        <w:spacing w:after="0"/>
        <w:contextualSpacing/>
        <w:jc w:val="both"/>
        <w:rPr>
          <w:rFonts w:ascii="Arial" w:eastAsia="Times New Roman" w:hAnsi="Arial" w:cs="Arial"/>
          <w:sz w:val="18"/>
          <w:szCs w:val="18"/>
          <w:lang w:eastAsia="sl-SI"/>
        </w:rPr>
      </w:pPr>
    </w:p>
    <w:p w14:paraId="1A125CDF"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Naročnik lahko finančno zavarovanje unovči brez predhodnega opomina, izvajalca pa mora o tem, da ga je unovčil, obvestiti najkasneje v 3 (treh) delovnih dneh od dneva, ko ga je predložil v izplačilo, in sicer pisno ali elektronski pošti.</w:t>
      </w:r>
    </w:p>
    <w:p w14:paraId="4D81A1F1" w14:textId="77777777" w:rsidR="004D7870" w:rsidRPr="004D7870" w:rsidRDefault="004D7870" w:rsidP="004D7870">
      <w:pPr>
        <w:spacing w:after="0"/>
        <w:jc w:val="both"/>
        <w:rPr>
          <w:rFonts w:ascii="Arial" w:eastAsia="Times New Roman" w:hAnsi="Arial" w:cs="Arial"/>
          <w:sz w:val="18"/>
          <w:szCs w:val="18"/>
          <w:highlight w:val="green"/>
          <w:lang w:eastAsia="sl-SI"/>
        </w:rPr>
      </w:pPr>
    </w:p>
    <w:p w14:paraId="012E669B"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V kolikor bo med izvajanjem pogodbe prišlo do sprememb, ki vplivajo na zavarovanje, bo moral izvajalec temu ustrezno spremeniti tudi finančno zavarovanje oziroma podaljšati njegovo veljavnost.</w:t>
      </w:r>
    </w:p>
    <w:p w14:paraId="6C2309CB" w14:textId="77777777" w:rsidR="004D7870" w:rsidRPr="004D7870" w:rsidRDefault="004D7870" w:rsidP="004D7870">
      <w:pPr>
        <w:spacing w:after="0"/>
        <w:jc w:val="both"/>
        <w:rPr>
          <w:rFonts w:ascii="Arial" w:eastAsia="Times New Roman" w:hAnsi="Arial" w:cs="Arial"/>
          <w:sz w:val="18"/>
          <w:szCs w:val="18"/>
          <w:lang w:eastAsia="sl-SI"/>
        </w:rPr>
      </w:pPr>
    </w:p>
    <w:p w14:paraId="173BA783"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V primeru da bo zavarovanje vnovčeno mora izvajalec predložiti novo zavarovanje v enaki višini in z enako končno veljavnostjo, kot prvotno zavarovanje za dobro izvedbo pogodbenih obveznosti.</w:t>
      </w:r>
    </w:p>
    <w:p w14:paraId="669607B5" w14:textId="77777777" w:rsidR="004D7870" w:rsidRPr="004D7870" w:rsidRDefault="004D7870" w:rsidP="004D7870">
      <w:pPr>
        <w:spacing w:after="0"/>
        <w:jc w:val="both"/>
        <w:rPr>
          <w:rFonts w:ascii="Arial" w:eastAsia="Times New Roman" w:hAnsi="Arial" w:cs="Arial"/>
          <w:sz w:val="18"/>
          <w:szCs w:val="18"/>
          <w:lang w:eastAsia="sl-SI"/>
        </w:rPr>
      </w:pPr>
    </w:p>
    <w:p w14:paraId="24B290A9" w14:textId="77777777" w:rsidR="004D7870" w:rsidRPr="004D7870" w:rsidRDefault="004D7870" w:rsidP="0024097D">
      <w:pPr>
        <w:numPr>
          <w:ilvl w:val="1"/>
          <w:numId w:val="48"/>
        </w:numPr>
        <w:spacing w:after="0"/>
        <w:ind w:left="709"/>
        <w:contextualSpacing/>
        <w:jc w:val="both"/>
        <w:rPr>
          <w:rFonts w:ascii="Arial" w:eastAsia="Times New Roman" w:hAnsi="Arial" w:cs="Arial"/>
          <w:b/>
          <w:sz w:val="18"/>
          <w:szCs w:val="18"/>
          <w:lang w:eastAsia="sl-SI"/>
        </w:rPr>
      </w:pPr>
      <w:r w:rsidRPr="004D7870">
        <w:rPr>
          <w:rFonts w:ascii="Arial" w:eastAsia="Times New Roman" w:hAnsi="Arial" w:cs="Arial"/>
          <w:b/>
          <w:sz w:val="18"/>
          <w:szCs w:val="18"/>
          <w:lang w:eastAsia="sl-SI"/>
        </w:rPr>
        <w:t>VIŠJA SILA</w:t>
      </w:r>
    </w:p>
    <w:p w14:paraId="71645811" w14:textId="77777777" w:rsidR="004D7870" w:rsidRPr="004D7870" w:rsidRDefault="004D7870" w:rsidP="0024097D">
      <w:pPr>
        <w:numPr>
          <w:ilvl w:val="0"/>
          <w:numId w:val="46"/>
        </w:numPr>
        <w:spacing w:after="0"/>
        <w:contextualSpacing/>
        <w:jc w:val="center"/>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3193789E" w14:textId="77777777" w:rsidR="004D7870" w:rsidRPr="004D7870" w:rsidRDefault="004D7870" w:rsidP="004D7870">
      <w:pPr>
        <w:spacing w:after="0"/>
        <w:jc w:val="both"/>
        <w:rPr>
          <w:rFonts w:ascii="Arial" w:eastAsia="Calibri" w:hAnsi="Arial" w:cs="Arial"/>
          <w:sz w:val="18"/>
          <w:szCs w:val="18"/>
        </w:rPr>
      </w:pPr>
      <w:r w:rsidRPr="004D7870">
        <w:rPr>
          <w:rFonts w:ascii="Arial" w:eastAsia="Calibri" w:hAnsi="Arial" w:cs="Arial"/>
          <w:sz w:val="18"/>
          <w:szCs w:val="18"/>
        </w:rPr>
        <w:t>Pod višjo silo se razumejo vsi nepredvideni in nepričakovani dogodki, ki nastopijo neodvisno od volje strank in ki jih stranki nista mogli predvideti ob sklepanju pogodbe ter kakorkoli vplivajo na izvedbo pogodbenih obveznosti.</w:t>
      </w:r>
    </w:p>
    <w:p w14:paraId="01870338" w14:textId="77777777" w:rsidR="004D7870" w:rsidRPr="004D7870" w:rsidRDefault="004D7870" w:rsidP="004D7870">
      <w:pPr>
        <w:spacing w:after="0"/>
        <w:jc w:val="both"/>
        <w:rPr>
          <w:rFonts w:ascii="Arial" w:eastAsia="Calibri" w:hAnsi="Arial" w:cs="Arial"/>
          <w:sz w:val="18"/>
          <w:szCs w:val="18"/>
        </w:rPr>
      </w:pPr>
    </w:p>
    <w:p w14:paraId="33932933" w14:textId="77777777" w:rsidR="004D7870" w:rsidRPr="004D7870" w:rsidRDefault="004D7870" w:rsidP="004D7870">
      <w:pPr>
        <w:spacing w:after="0"/>
        <w:jc w:val="both"/>
        <w:rPr>
          <w:rFonts w:ascii="Arial" w:eastAsia="Calibri" w:hAnsi="Arial" w:cs="Arial"/>
          <w:sz w:val="18"/>
          <w:szCs w:val="18"/>
        </w:rPr>
      </w:pPr>
      <w:r w:rsidRPr="004D7870">
        <w:rPr>
          <w:rFonts w:ascii="Arial" w:eastAsia="Calibri" w:hAnsi="Arial" w:cs="Arial"/>
          <w:sz w:val="18"/>
          <w:szCs w:val="18"/>
        </w:rPr>
        <w:t>Pogodbena stranka, ki jo prizadene višja sila je dolžna nemudoma oziroma najpozneje v dveh (2) dneh po nastanku le-te pisno obvestiti naročnika o nastanku višje sile. Pri tem mora navesti naravo višje sile, predvideno trajanje in predvidene posledice. O prenehanju okoliščin, ki pomenijo višjo silo, mora zaradi le-teh prizadeta pogodbena stranka takoj oziroma najpozneje v dveh (2) dneh od prenehanja omenjenih okoliščin pisno obvestiti drugo pogodbeno stranko.</w:t>
      </w:r>
    </w:p>
    <w:p w14:paraId="2FA069AA" w14:textId="77777777" w:rsidR="004D7870" w:rsidRPr="004D7870" w:rsidRDefault="004D7870" w:rsidP="004D7870">
      <w:pPr>
        <w:spacing w:after="0"/>
        <w:jc w:val="both"/>
        <w:rPr>
          <w:rFonts w:ascii="Arial" w:eastAsia="Calibri" w:hAnsi="Arial" w:cs="Arial"/>
          <w:sz w:val="18"/>
          <w:szCs w:val="18"/>
        </w:rPr>
      </w:pPr>
    </w:p>
    <w:p w14:paraId="38025F76" w14:textId="77777777" w:rsidR="004D7870" w:rsidRPr="004D7870" w:rsidRDefault="004D7870" w:rsidP="004D7870">
      <w:pPr>
        <w:spacing w:after="0"/>
        <w:jc w:val="both"/>
        <w:rPr>
          <w:rFonts w:ascii="Arial" w:eastAsia="Calibri" w:hAnsi="Arial" w:cs="Arial"/>
          <w:sz w:val="18"/>
          <w:szCs w:val="18"/>
        </w:rPr>
      </w:pPr>
      <w:r w:rsidRPr="004D7870">
        <w:rPr>
          <w:rFonts w:ascii="Arial" w:eastAsia="Calibri" w:hAnsi="Arial" w:cs="Arial"/>
          <w:sz w:val="18"/>
          <w:szCs w:val="18"/>
        </w:rPr>
        <w:t>Nobena od strank ni odgovorna za neizpolnitev katerekoli izmed svojih obveznosti iz razlogov, ki so izven njenega nadzora.</w:t>
      </w:r>
    </w:p>
    <w:p w14:paraId="4E14F2A4" w14:textId="77777777" w:rsidR="004D7870" w:rsidRPr="004D7870" w:rsidRDefault="004D7870" w:rsidP="004D7870">
      <w:pPr>
        <w:spacing w:after="0"/>
        <w:jc w:val="both"/>
        <w:rPr>
          <w:rFonts w:ascii="Arial" w:eastAsia="Calibri" w:hAnsi="Arial" w:cs="Arial"/>
          <w:sz w:val="18"/>
          <w:szCs w:val="18"/>
        </w:rPr>
      </w:pPr>
    </w:p>
    <w:p w14:paraId="14AD6BBA" w14:textId="77777777" w:rsidR="004D7870" w:rsidRPr="004D7870" w:rsidRDefault="004D7870" w:rsidP="0024097D">
      <w:pPr>
        <w:keepNext/>
        <w:numPr>
          <w:ilvl w:val="1"/>
          <w:numId w:val="48"/>
        </w:numPr>
        <w:spacing w:after="0"/>
        <w:ind w:left="709"/>
        <w:contextualSpacing/>
        <w:outlineLvl w:val="2"/>
        <w:rPr>
          <w:rFonts w:ascii="Arial" w:eastAsia="Times New Roman" w:hAnsi="Arial" w:cs="Arial"/>
          <w:b/>
          <w:bCs/>
          <w:sz w:val="18"/>
          <w:szCs w:val="18"/>
          <w:lang w:eastAsia="sl-SI"/>
        </w:rPr>
      </w:pPr>
      <w:r w:rsidRPr="004D7870">
        <w:rPr>
          <w:rFonts w:ascii="Arial" w:eastAsia="Times New Roman" w:hAnsi="Arial" w:cs="Arial"/>
          <w:b/>
          <w:bCs/>
          <w:sz w:val="18"/>
          <w:szCs w:val="18"/>
          <w:lang w:eastAsia="sl-SI"/>
        </w:rPr>
        <w:t>NAPAKE IN POGODBENA KAZEN</w:t>
      </w:r>
    </w:p>
    <w:p w14:paraId="5C0A727F" w14:textId="77777777" w:rsidR="004D7870" w:rsidRPr="004D7870" w:rsidRDefault="004D7870" w:rsidP="0024097D">
      <w:pPr>
        <w:numPr>
          <w:ilvl w:val="0"/>
          <w:numId w:val="46"/>
        </w:numPr>
        <w:spacing w:after="0"/>
        <w:contextualSpacing/>
        <w:jc w:val="center"/>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17D74742" w14:textId="77777777" w:rsidR="004D7870" w:rsidRPr="004D7870" w:rsidRDefault="004D7870" w:rsidP="004D7870">
      <w:pPr>
        <w:spacing w:after="0"/>
        <w:jc w:val="both"/>
        <w:rPr>
          <w:rFonts w:ascii="Arial" w:eastAsia="Times New Roman" w:hAnsi="Arial" w:cs="Arial"/>
          <w:sz w:val="18"/>
          <w:szCs w:val="18"/>
          <w:lang w:eastAsia="sl-SI"/>
        </w:rPr>
      </w:pPr>
    </w:p>
    <w:p w14:paraId="38D56FA4"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 xml:space="preserve">Izvajalec je v vseh primerih zamude rokov izpolnitve svojih obveznosti po tej pogodbi ali v primeru neizpolnitve svoje obveznosti v skladu s povprečnimi standardi, ki so uveljavljeni v dejavnosti izvajalca, in ki ni posledica višje sile ali razlogov na strani naročnika, dolžan plačati naročniku pogodbeno kazen v višini 0,1 % pogodbene vrednosti z DDV za vsak dan zamude oziroma za vsak dan, dokler izvajalec ne bo izpolnil svojih obveznosti v skladu s povprečnimi standardi, ki so uveljavljeni v dejavnosti izvajalca. Skupna vrednost pogodbene kazni ne sme preseči 10 % pogodbene vrednosti z DDV. V primeru preseganja te vrednosti je naročnik upravičen pogodbo prekiniti in unovči zavarovanje za dobro izvedbo pogodbenih obveznosti. </w:t>
      </w:r>
    </w:p>
    <w:p w14:paraId="6F28B70C" w14:textId="77777777" w:rsidR="004D7870" w:rsidRPr="004D7870" w:rsidRDefault="004D7870" w:rsidP="004D7870">
      <w:pPr>
        <w:spacing w:after="0"/>
        <w:jc w:val="both"/>
        <w:rPr>
          <w:rFonts w:ascii="Arial" w:eastAsia="Times New Roman" w:hAnsi="Arial" w:cs="Arial"/>
          <w:sz w:val="18"/>
          <w:szCs w:val="18"/>
          <w:lang w:eastAsia="sl-SI"/>
        </w:rPr>
      </w:pPr>
    </w:p>
    <w:p w14:paraId="08034AB6"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 xml:space="preserve">Pogodbeni stranki soglašata, da pravica zaračunavati pogodbeno kazen ni pogojena z nastankom škode naročniku. </w:t>
      </w:r>
    </w:p>
    <w:p w14:paraId="0155EBA2" w14:textId="77777777" w:rsidR="004D7870" w:rsidRPr="004D7870" w:rsidRDefault="004D7870" w:rsidP="004D7870">
      <w:pPr>
        <w:spacing w:after="0"/>
        <w:jc w:val="both"/>
        <w:rPr>
          <w:rFonts w:ascii="Arial" w:eastAsia="Times New Roman" w:hAnsi="Arial" w:cs="Arial"/>
          <w:sz w:val="18"/>
          <w:szCs w:val="18"/>
          <w:lang w:eastAsia="sl-SI"/>
        </w:rPr>
      </w:pPr>
    </w:p>
    <w:p w14:paraId="583D4C37"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Če naročniku zaradi zamude izvajalca z izvedbo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42A1B3D2" w14:textId="77777777" w:rsidR="004D7870" w:rsidRPr="004D7870" w:rsidRDefault="004D7870" w:rsidP="004D7870">
      <w:pPr>
        <w:spacing w:after="0"/>
        <w:jc w:val="both"/>
        <w:rPr>
          <w:rFonts w:ascii="Arial" w:eastAsia="Times New Roman" w:hAnsi="Arial" w:cs="Arial"/>
          <w:sz w:val="18"/>
          <w:szCs w:val="18"/>
          <w:lang w:eastAsia="sl-SI"/>
        </w:rPr>
      </w:pPr>
    </w:p>
    <w:p w14:paraId="507C5C6D"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Če izvajalec zamuja z izvedbo toliko, da bi lahko naročniku nastala škoda ali da bi izvedba storitev izgubila pomen, lahko naročnik nadomestno storitev naroči pri drugem izvajalcu na stroške zamudnika (pri tem uporabi dano zavarovanje dobre izvedbe pogodbenih obveznosti), lahko pa zahteva povrnitev dejanske škode ali razdre pogodbo.</w:t>
      </w:r>
    </w:p>
    <w:p w14:paraId="4DF292F8" w14:textId="77777777" w:rsidR="004D7870" w:rsidRPr="004D7870" w:rsidRDefault="004D7870" w:rsidP="004D7870">
      <w:pPr>
        <w:spacing w:after="0"/>
        <w:jc w:val="both"/>
        <w:rPr>
          <w:rFonts w:ascii="Arial" w:eastAsia="Times New Roman" w:hAnsi="Arial" w:cs="Arial"/>
          <w:sz w:val="18"/>
          <w:szCs w:val="18"/>
          <w:lang w:eastAsia="sl-SI"/>
        </w:rPr>
      </w:pPr>
    </w:p>
    <w:p w14:paraId="6DFD17F8"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218D8A2B" w14:textId="77777777" w:rsidR="004D7870" w:rsidRPr="004D7870" w:rsidRDefault="004D7870" w:rsidP="004D7870">
      <w:pPr>
        <w:spacing w:after="0"/>
        <w:jc w:val="both"/>
        <w:rPr>
          <w:rFonts w:ascii="Arial" w:eastAsia="Times New Roman" w:hAnsi="Arial" w:cs="Arial"/>
          <w:sz w:val="18"/>
          <w:szCs w:val="18"/>
          <w:lang w:eastAsia="sl-SI"/>
        </w:rPr>
      </w:pPr>
    </w:p>
    <w:p w14:paraId="4DFA5DE0"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Pogodbena kazen ali kritje za nadomestno storitev se obračuna pri izdanem e-računu za predmetno storitev.</w:t>
      </w:r>
      <w:r w:rsidRPr="004D7870">
        <w:rPr>
          <w:rFonts w:ascii="Arial" w:hAnsi="Arial" w:cs="Arial"/>
          <w:sz w:val="18"/>
          <w:szCs w:val="18"/>
        </w:rPr>
        <w:t xml:space="preserve"> </w:t>
      </w:r>
      <w:r w:rsidRPr="004D7870">
        <w:rPr>
          <w:rFonts w:ascii="Arial" w:eastAsia="Times New Roman" w:hAnsi="Arial" w:cs="Arial"/>
          <w:sz w:val="18"/>
          <w:szCs w:val="18"/>
          <w:lang w:eastAsia="sl-SI"/>
        </w:rPr>
        <w:t xml:space="preserve">Pogodbena kazen se poravna tako, da naročnik po prejemu e-računa le-tega zniža za skupno vrednost zaračunane pogodbene kazni. </w:t>
      </w:r>
    </w:p>
    <w:p w14:paraId="18F03471" w14:textId="77777777" w:rsidR="004D7870" w:rsidRPr="004D7870" w:rsidRDefault="004D7870" w:rsidP="004D7870">
      <w:pPr>
        <w:spacing w:after="0"/>
        <w:jc w:val="both"/>
        <w:rPr>
          <w:rFonts w:ascii="Arial" w:eastAsia="Times New Roman" w:hAnsi="Arial" w:cs="Arial"/>
          <w:sz w:val="18"/>
          <w:szCs w:val="18"/>
          <w:highlight w:val="yellow"/>
          <w:lang w:eastAsia="sl-SI"/>
        </w:rPr>
      </w:pPr>
    </w:p>
    <w:p w14:paraId="52189343"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Obračun pogodbene kazni ne izključuje unovčitve finančnega zavarovanja.</w:t>
      </w:r>
    </w:p>
    <w:p w14:paraId="13D664BC" w14:textId="77777777" w:rsidR="004D7870" w:rsidRPr="004D7870" w:rsidRDefault="004D7870" w:rsidP="004D7870">
      <w:pPr>
        <w:spacing w:after="0"/>
        <w:jc w:val="both"/>
        <w:rPr>
          <w:rFonts w:ascii="Arial" w:eastAsia="Times New Roman" w:hAnsi="Arial" w:cs="Arial"/>
          <w:sz w:val="18"/>
          <w:szCs w:val="18"/>
          <w:highlight w:val="yellow"/>
          <w:lang w:eastAsia="sl-SI"/>
        </w:rPr>
      </w:pPr>
    </w:p>
    <w:p w14:paraId="22E32949" w14:textId="77777777" w:rsidR="004D7870" w:rsidRPr="004D7870" w:rsidRDefault="004D7870" w:rsidP="0024097D">
      <w:pPr>
        <w:numPr>
          <w:ilvl w:val="1"/>
          <w:numId w:val="48"/>
        </w:numPr>
        <w:spacing w:after="0"/>
        <w:ind w:left="709"/>
        <w:contextualSpacing/>
        <w:rPr>
          <w:rFonts w:ascii="Arial" w:eastAsia="Times New Roman" w:hAnsi="Arial" w:cs="Arial"/>
          <w:b/>
          <w:sz w:val="18"/>
          <w:szCs w:val="18"/>
          <w:lang w:eastAsia="sl-SI"/>
        </w:rPr>
      </w:pPr>
      <w:r w:rsidRPr="004D7870">
        <w:rPr>
          <w:rFonts w:ascii="Arial" w:eastAsia="Times New Roman" w:hAnsi="Arial" w:cs="Arial"/>
          <w:b/>
          <w:sz w:val="18"/>
          <w:szCs w:val="18"/>
          <w:lang w:eastAsia="sl-SI"/>
        </w:rPr>
        <w:t>RAZVEZNI POGOJ</w:t>
      </w:r>
    </w:p>
    <w:p w14:paraId="7FB396B4" w14:textId="77777777" w:rsidR="004D7870" w:rsidRPr="004D7870" w:rsidRDefault="004D7870" w:rsidP="0024097D">
      <w:pPr>
        <w:numPr>
          <w:ilvl w:val="0"/>
          <w:numId w:val="46"/>
        </w:numPr>
        <w:spacing w:after="0"/>
        <w:contextualSpacing/>
        <w:jc w:val="center"/>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5ADFB2ED" w14:textId="4928FD5F" w:rsidR="00DC1642" w:rsidRPr="008C7203" w:rsidRDefault="00DC1642" w:rsidP="00DC1642">
      <w:pPr>
        <w:spacing w:before="225" w:after="225"/>
        <w:jc w:val="both"/>
        <w:rPr>
          <w:rFonts w:ascii="Arial" w:hAnsi="Arial" w:cs="Arial"/>
          <w:color w:val="000000"/>
          <w:sz w:val="18"/>
          <w:szCs w:val="18"/>
        </w:rPr>
      </w:pPr>
      <w:r w:rsidRPr="00DC1642">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5803CB">
        <w:rPr>
          <w:rFonts w:ascii="Arial" w:hAnsi="Arial" w:cs="Arial"/>
          <w:color w:val="000000"/>
          <w:sz w:val="18"/>
          <w:szCs w:val="18"/>
        </w:rPr>
        <w:t xml:space="preserve"> </w:t>
      </w:r>
      <w:r w:rsidR="000F3E21">
        <w:rPr>
          <w:rFonts w:ascii="Arial" w:hAnsi="Arial" w:cs="Arial"/>
          <w:color w:val="000000"/>
          <w:sz w:val="18"/>
          <w:szCs w:val="18"/>
        </w:rPr>
        <w:t>ter</w:t>
      </w:r>
      <w:r w:rsidR="009D7C38">
        <w:rPr>
          <w:rFonts w:ascii="Arial" w:hAnsi="Arial" w:cs="Arial"/>
          <w:color w:val="000000"/>
          <w:sz w:val="18"/>
          <w:szCs w:val="18"/>
        </w:rPr>
        <w:t xml:space="preserve"> če je </w:t>
      </w:r>
      <w:r w:rsidR="009D7C38" w:rsidRPr="009D7C38">
        <w:rPr>
          <w:rFonts w:ascii="Arial" w:hAnsi="Arial" w:cs="Arial"/>
          <w:color w:val="000000"/>
          <w:sz w:val="18"/>
          <w:szCs w:val="18"/>
        </w:rPr>
        <w:t xml:space="preserve">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2E01546" w14:textId="77777777" w:rsidR="00DC1642" w:rsidRDefault="00DC1642" w:rsidP="00DC1642">
      <w:pPr>
        <w:spacing w:before="225" w:after="225"/>
        <w:jc w:val="both"/>
      </w:pPr>
      <w:r w:rsidRPr="00DC1642">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4A3F5D1C" w14:textId="799CFCD6" w:rsidR="004D7870" w:rsidRPr="00DC1642" w:rsidRDefault="00DC1642" w:rsidP="00DC1642">
      <w:pPr>
        <w:rPr>
          <w:rFonts w:ascii="Arial" w:eastAsia="Calibri" w:hAnsi="Arial" w:cs="Arial"/>
          <w:b/>
          <w:sz w:val="18"/>
          <w:szCs w:val="18"/>
        </w:rPr>
      </w:pPr>
      <w:r w:rsidRPr="00DC1642">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BE3DA67" w14:textId="77777777" w:rsidR="004D7870" w:rsidRPr="004D7870" w:rsidRDefault="004D7870" w:rsidP="0024097D">
      <w:pPr>
        <w:numPr>
          <w:ilvl w:val="1"/>
          <w:numId w:val="48"/>
        </w:numPr>
        <w:spacing w:after="0"/>
        <w:ind w:left="709"/>
        <w:contextualSpacing/>
        <w:rPr>
          <w:rFonts w:ascii="Arial" w:eastAsia="Times New Roman" w:hAnsi="Arial" w:cs="Arial"/>
          <w:b/>
          <w:sz w:val="18"/>
          <w:szCs w:val="18"/>
          <w:lang w:eastAsia="sl-SI"/>
        </w:rPr>
      </w:pPr>
      <w:r w:rsidRPr="004D7870">
        <w:rPr>
          <w:rFonts w:ascii="Arial" w:eastAsia="Times New Roman" w:hAnsi="Arial" w:cs="Arial"/>
          <w:b/>
          <w:sz w:val="18"/>
          <w:szCs w:val="18"/>
          <w:lang w:eastAsia="sl-SI"/>
        </w:rPr>
        <w:t>SPREMEMEBA IN ODSTOP OD POGODBE</w:t>
      </w:r>
    </w:p>
    <w:p w14:paraId="6F3E9C73" w14:textId="77777777" w:rsidR="004D7870" w:rsidRPr="004D7870" w:rsidRDefault="004D7870" w:rsidP="0024097D">
      <w:pPr>
        <w:numPr>
          <w:ilvl w:val="0"/>
          <w:numId w:val="46"/>
        </w:numPr>
        <w:spacing w:after="0"/>
        <w:contextualSpacing/>
        <w:jc w:val="center"/>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5004CB5B" w14:textId="77777777" w:rsidR="004D7870" w:rsidRPr="004D7870" w:rsidRDefault="004D7870" w:rsidP="004D7870">
      <w:pPr>
        <w:spacing w:after="0"/>
        <w:jc w:val="both"/>
        <w:rPr>
          <w:rFonts w:ascii="Arial" w:eastAsia="Times New Roman" w:hAnsi="Arial" w:cs="Arial"/>
          <w:sz w:val="18"/>
          <w:szCs w:val="18"/>
          <w:highlight w:val="yellow"/>
          <w:lang w:eastAsia="sl-SI"/>
        </w:rPr>
      </w:pPr>
      <w:r w:rsidRPr="004D7870">
        <w:rPr>
          <w:rFonts w:ascii="Arial" w:eastAsia="Times New Roman" w:hAnsi="Arial" w:cs="Arial"/>
          <w:sz w:val="18"/>
          <w:szCs w:val="18"/>
          <w:lang w:eastAsia="sl-SI"/>
        </w:rPr>
        <w:t>Vse spremembe te pogodbe se naredijo pisno v obliki aneksa k tej pogodbi.</w:t>
      </w:r>
    </w:p>
    <w:p w14:paraId="62FA4B55" w14:textId="77777777" w:rsidR="004D7870" w:rsidRPr="004D7870" w:rsidRDefault="004D7870" w:rsidP="004D7870">
      <w:pPr>
        <w:spacing w:after="0"/>
        <w:jc w:val="both"/>
        <w:rPr>
          <w:rFonts w:ascii="Arial" w:eastAsia="Times New Roman" w:hAnsi="Arial" w:cs="Arial"/>
          <w:sz w:val="18"/>
          <w:szCs w:val="18"/>
          <w:highlight w:val="yellow"/>
          <w:lang w:eastAsia="sl-SI"/>
        </w:rPr>
      </w:pPr>
    </w:p>
    <w:p w14:paraId="3728DD96" w14:textId="77777777" w:rsidR="004D7870" w:rsidRPr="004D7870" w:rsidRDefault="004D7870" w:rsidP="0024097D">
      <w:pPr>
        <w:numPr>
          <w:ilvl w:val="0"/>
          <w:numId w:val="46"/>
        </w:numPr>
        <w:spacing w:after="0"/>
        <w:contextualSpacing/>
        <w:jc w:val="center"/>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35C997F0"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Naročnik in izvajalec lahko prekineta pogodbo brez da bi navajala razloge s šestmesečnim odpovednim rokom. Odpovedni rok začne teči naslednji dan po prejemu pisnega obvestila o nameravani prekinitvi.</w:t>
      </w:r>
    </w:p>
    <w:p w14:paraId="11D6A0DE" w14:textId="77777777" w:rsidR="004D7870" w:rsidRPr="004D7870" w:rsidRDefault="004D7870" w:rsidP="004D7870">
      <w:pPr>
        <w:spacing w:after="0"/>
        <w:jc w:val="both"/>
        <w:rPr>
          <w:rFonts w:ascii="Arial" w:eastAsia="Times New Roman" w:hAnsi="Arial" w:cs="Arial"/>
          <w:sz w:val="18"/>
          <w:szCs w:val="18"/>
          <w:highlight w:val="green"/>
          <w:lang w:eastAsia="sl-SI"/>
        </w:rPr>
      </w:pPr>
    </w:p>
    <w:p w14:paraId="71E60D7B"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Naročnik lahko predčasno odpove pogodbo brez odpovednega roka v primeru:</w:t>
      </w:r>
    </w:p>
    <w:p w14:paraId="21A027AA" w14:textId="220C9371" w:rsidR="004D7870" w:rsidRPr="004D7870" w:rsidRDefault="004D7870" w:rsidP="0024097D">
      <w:pPr>
        <w:pStyle w:val="ListParagraph"/>
        <w:numPr>
          <w:ilvl w:val="0"/>
          <w:numId w:val="52"/>
        </w:numPr>
        <w:spacing w:after="0"/>
        <w:ind w:left="284" w:hanging="284"/>
        <w:jc w:val="both"/>
        <w:rPr>
          <w:rFonts w:ascii="Arial" w:hAnsi="Arial" w:cs="Arial"/>
          <w:sz w:val="18"/>
          <w:szCs w:val="18"/>
        </w:rPr>
      </w:pPr>
      <w:r w:rsidRPr="004D7870">
        <w:rPr>
          <w:rFonts w:ascii="Arial" w:hAnsi="Arial" w:cs="Arial"/>
          <w:sz w:val="18"/>
          <w:szCs w:val="18"/>
        </w:rPr>
        <w:t>če se izvajalec ne odziva v rokih, določenih v</w:t>
      </w:r>
      <w:r w:rsidR="00DC1642">
        <w:rPr>
          <w:rFonts w:ascii="Arial" w:hAnsi="Arial" w:cs="Arial"/>
          <w:sz w:val="18"/>
          <w:szCs w:val="18"/>
        </w:rPr>
        <w:t xml:space="preserve"> tej pogodbi</w:t>
      </w:r>
      <w:r w:rsidRPr="004D7870">
        <w:rPr>
          <w:rFonts w:ascii="Arial" w:hAnsi="Arial" w:cs="Arial"/>
          <w:sz w:val="18"/>
          <w:szCs w:val="18"/>
        </w:rPr>
        <w:t>,</w:t>
      </w:r>
    </w:p>
    <w:p w14:paraId="181E6187" w14:textId="77777777" w:rsidR="004D7870" w:rsidRPr="004D7870" w:rsidRDefault="004D7870" w:rsidP="0024097D">
      <w:pPr>
        <w:pStyle w:val="ListParagraph"/>
        <w:numPr>
          <w:ilvl w:val="0"/>
          <w:numId w:val="52"/>
        </w:numPr>
        <w:spacing w:after="0"/>
        <w:ind w:left="284" w:hanging="284"/>
        <w:jc w:val="both"/>
        <w:rPr>
          <w:rFonts w:ascii="Arial" w:hAnsi="Arial" w:cs="Arial"/>
          <w:sz w:val="18"/>
          <w:szCs w:val="18"/>
        </w:rPr>
      </w:pPr>
      <w:r w:rsidRPr="004D7870">
        <w:rPr>
          <w:rFonts w:ascii="Arial" w:hAnsi="Arial" w:cs="Arial"/>
          <w:sz w:val="18"/>
          <w:szCs w:val="18"/>
        </w:rPr>
        <w:t xml:space="preserve">da izvajalec neutemeljeno zavrne naročilo s strani naročnika, </w:t>
      </w:r>
    </w:p>
    <w:p w14:paraId="6090376E" w14:textId="77777777" w:rsidR="004D7870" w:rsidRPr="004D7870" w:rsidRDefault="004D7870" w:rsidP="0024097D">
      <w:pPr>
        <w:pStyle w:val="ListParagraph"/>
        <w:numPr>
          <w:ilvl w:val="0"/>
          <w:numId w:val="52"/>
        </w:numPr>
        <w:spacing w:after="0"/>
        <w:ind w:left="284" w:hanging="284"/>
        <w:jc w:val="both"/>
        <w:rPr>
          <w:rFonts w:ascii="Arial" w:hAnsi="Arial" w:cs="Arial"/>
          <w:sz w:val="18"/>
          <w:szCs w:val="18"/>
        </w:rPr>
      </w:pPr>
      <w:r w:rsidRPr="004D7870">
        <w:rPr>
          <w:rFonts w:ascii="Arial" w:hAnsi="Arial" w:cs="Arial"/>
          <w:sz w:val="18"/>
          <w:szCs w:val="18"/>
        </w:rPr>
        <w:t>če izvajalec storitve ne izvede kvalitetno in pravilno,</w:t>
      </w:r>
    </w:p>
    <w:p w14:paraId="17AB6A6E" w14:textId="77777777" w:rsidR="004D7870" w:rsidRPr="004D7870" w:rsidRDefault="004D7870" w:rsidP="0024097D">
      <w:pPr>
        <w:pStyle w:val="ListParagraph"/>
        <w:numPr>
          <w:ilvl w:val="0"/>
          <w:numId w:val="52"/>
        </w:numPr>
        <w:spacing w:after="0"/>
        <w:ind w:left="284" w:hanging="284"/>
        <w:jc w:val="both"/>
        <w:rPr>
          <w:rFonts w:ascii="Arial" w:hAnsi="Arial" w:cs="Arial"/>
          <w:sz w:val="18"/>
          <w:szCs w:val="18"/>
        </w:rPr>
      </w:pPr>
      <w:r w:rsidRPr="004D7870">
        <w:rPr>
          <w:rFonts w:ascii="Arial" w:hAnsi="Arial" w:cs="Arial"/>
          <w:sz w:val="18"/>
          <w:szCs w:val="18"/>
        </w:rPr>
        <w:t xml:space="preserve">če izvajalec povzroča škodo naročniku, </w:t>
      </w:r>
    </w:p>
    <w:p w14:paraId="261EADEB" w14:textId="77777777" w:rsidR="004D7870" w:rsidRPr="004D7870" w:rsidRDefault="004D7870" w:rsidP="0024097D">
      <w:pPr>
        <w:pStyle w:val="ListParagraph"/>
        <w:numPr>
          <w:ilvl w:val="0"/>
          <w:numId w:val="52"/>
        </w:numPr>
        <w:spacing w:after="0"/>
        <w:ind w:left="284" w:hanging="284"/>
        <w:jc w:val="both"/>
        <w:rPr>
          <w:rFonts w:ascii="Arial" w:hAnsi="Arial" w:cs="Arial"/>
          <w:sz w:val="18"/>
          <w:szCs w:val="18"/>
        </w:rPr>
      </w:pPr>
      <w:r w:rsidRPr="004D7870">
        <w:rPr>
          <w:rFonts w:ascii="Arial" w:hAnsi="Arial" w:cs="Arial"/>
          <w:sz w:val="18"/>
          <w:szCs w:val="18"/>
        </w:rPr>
        <w:lastRenderedPageBreak/>
        <w:t>če izvajalec ne opravlja storitev v skladu s to pogodbo in ponudbeno dokumentacijo,</w:t>
      </w:r>
    </w:p>
    <w:p w14:paraId="0202CD71" w14:textId="77777777" w:rsidR="004D7870" w:rsidRPr="004D7870" w:rsidRDefault="004D7870" w:rsidP="0024097D">
      <w:pPr>
        <w:pStyle w:val="ListParagraph"/>
        <w:numPr>
          <w:ilvl w:val="0"/>
          <w:numId w:val="52"/>
        </w:numPr>
        <w:spacing w:after="0"/>
        <w:ind w:left="284" w:hanging="284"/>
        <w:jc w:val="both"/>
        <w:rPr>
          <w:rFonts w:ascii="Arial" w:hAnsi="Arial" w:cs="Arial"/>
          <w:sz w:val="18"/>
          <w:szCs w:val="18"/>
        </w:rPr>
      </w:pPr>
      <w:r w:rsidRPr="004D7870">
        <w:rPr>
          <w:rFonts w:ascii="Arial" w:hAnsi="Arial" w:cs="Arial"/>
          <w:sz w:val="18"/>
          <w:szCs w:val="18"/>
        </w:rPr>
        <w:t>če izvajalec razkriva osebne podatke in poslovne skrivnosti ter ostale podatke iz dokumentov zaupne narave, do katerih pride pri opravljanju storitev za naročnika,</w:t>
      </w:r>
    </w:p>
    <w:p w14:paraId="40901CF3" w14:textId="77777777" w:rsidR="004D7870" w:rsidRPr="004D7870" w:rsidRDefault="004D7870" w:rsidP="0024097D">
      <w:pPr>
        <w:pStyle w:val="ListParagraph"/>
        <w:numPr>
          <w:ilvl w:val="0"/>
          <w:numId w:val="52"/>
        </w:numPr>
        <w:spacing w:after="0"/>
        <w:ind w:left="284" w:hanging="284"/>
        <w:jc w:val="both"/>
        <w:rPr>
          <w:rFonts w:ascii="Arial" w:hAnsi="Arial" w:cs="Arial"/>
          <w:sz w:val="18"/>
          <w:szCs w:val="18"/>
        </w:rPr>
      </w:pPr>
      <w:r w:rsidRPr="004D7870">
        <w:rPr>
          <w:rFonts w:ascii="Arial" w:hAnsi="Arial" w:cs="Arial"/>
          <w:sz w:val="18"/>
          <w:szCs w:val="18"/>
        </w:rPr>
        <w:t>dosežka maksimalne višine pogodbene kazni,</w:t>
      </w:r>
    </w:p>
    <w:p w14:paraId="73B37942" w14:textId="77777777" w:rsidR="004D7870" w:rsidRPr="004D7870" w:rsidRDefault="004D7870" w:rsidP="0024097D">
      <w:pPr>
        <w:pStyle w:val="ListParagraph"/>
        <w:numPr>
          <w:ilvl w:val="0"/>
          <w:numId w:val="52"/>
        </w:numPr>
        <w:spacing w:after="0"/>
        <w:ind w:left="284" w:hanging="284"/>
        <w:jc w:val="both"/>
        <w:rPr>
          <w:rFonts w:ascii="Arial" w:hAnsi="Arial" w:cs="Arial"/>
          <w:sz w:val="18"/>
          <w:szCs w:val="18"/>
        </w:rPr>
      </w:pPr>
      <w:r w:rsidRPr="004D7870">
        <w:rPr>
          <w:rFonts w:ascii="Arial" w:hAnsi="Arial" w:cs="Arial"/>
          <w:sz w:val="18"/>
          <w:szCs w:val="18"/>
        </w:rPr>
        <w:t>da naročnik unovči finančno zavarovanje za dobro izvedbo pogodbenih obveznosti,</w:t>
      </w:r>
    </w:p>
    <w:p w14:paraId="473FC7CC" w14:textId="77777777" w:rsidR="004D7870" w:rsidRPr="004D7870" w:rsidRDefault="004D7870" w:rsidP="0024097D">
      <w:pPr>
        <w:pStyle w:val="ListParagraph"/>
        <w:numPr>
          <w:ilvl w:val="0"/>
          <w:numId w:val="52"/>
        </w:numPr>
        <w:spacing w:after="0"/>
        <w:ind w:left="284" w:hanging="284"/>
        <w:jc w:val="both"/>
        <w:rPr>
          <w:rFonts w:ascii="Arial" w:hAnsi="Arial" w:cs="Arial"/>
          <w:sz w:val="18"/>
          <w:szCs w:val="18"/>
        </w:rPr>
      </w:pPr>
      <w:r w:rsidRPr="004D7870">
        <w:rPr>
          <w:rFonts w:ascii="Arial" w:hAnsi="Arial" w:cs="Arial"/>
          <w:sz w:val="18"/>
          <w:szCs w:val="18"/>
        </w:rPr>
        <w:t>da je bilo javno naročilo bistveno spremenjeno, kar terja nov postopek javnega naročanja,</w:t>
      </w:r>
    </w:p>
    <w:p w14:paraId="74E0A975" w14:textId="77777777" w:rsidR="004D7870" w:rsidRPr="004D7870" w:rsidRDefault="004D7870" w:rsidP="0024097D">
      <w:pPr>
        <w:pStyle w:val="ListParagraph"/>
        <w:numPr>
          <w:ilvl w:val="0"/>
          <w:numId w:val="52"/>
        </w:numPr>
        <w:spacing w:after="0"/>
        <w:ind w:left="284" w:hanging="284"/>
        <w:jc w:val="both"/>
        <w:rPr>
          <w:rFonts w:ascii="Arial" w:hAnsi="Arial" w:cs="Arial"/>
          <w:sz w:val="18"/>
          <w:szCs w:val="18"/>
        </w:rPr>
      </w:pPr>
      <w:r w:rsidRPr="004D7870">
        <w:rPr>
          <w:rFonts w:ascii="Arial" w:hAnsi="Arial" w:cs="Arial"/>
          <w:sz w:val="18"/>
          <w:szCs w:val="18"/>
        </w:rPr>
        <w:t>če naročnik izvede novo javno naročilo iz istovrstnega področja, pri čemer pogodba preneha veljati z dnem pravnomočnosti novega javnega naročila.</w:t>
      </w:r>
    </w:p>
    <w:p w14:paraId="69D1F13A" w14:textId="77777777" w:rsidR="004D7870" w:rsidRPr="004D7870" w:rsidRDefault="004D7870" w:rsidP="004D7870">
      <w:pPr>
        <w:spacing w:after="0"/>
        <w:jc w:val="both"/>
        <w:rPr>
          <w:rFonts w:ascii="Arial" w:eastAsia="Times New Roman" w:hAnsi="Arial" w:cs="Arial"/>
          <w:sz w:val="18"/>
          <w:szCs w:val="18"/>
          <w:lang w:eastAsia="sl-SI"/>
        </w:rPr>
      </w:pPr>
    </w:p>
    <w:p w14:paraId="36202459"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Naročnik obvesti izvajalca o kršitvah in odstopu od pogodbe pisno, priporočeno s povratnico. Pogodba preneha veljati takoj po prejemu pisne odpovedi zaradi zgoraj navedenih razlogov.</w:t>
      </w:r>
    </w:p>
    <w:p w14:paraId="0A1F41DA" w14:textId="77777777" w:rsidR="004D7870" w:rsidRPr="004D7870" w:rsidRDefault="004D7870" w:rsidP="004D7870">
      <w:pPr>
        <w:spacing w:after="0"/>
        <w:jc w:val="both"/>
        <w:rPr>
          <w:rFonts w:ascii="Arial" w:eastAsia="Times New Roman" w:hAnsi="Arial" w:cs="Arial"/>
          <w:sz w:val="18"/>
          <w:szCs w:val="18"/>
          <w:lang w:eastAsia="sl-SI"/>
        </w:rPr>
      </w:pPr>
    </w:p>
    <w:p w14:paraId="6C2E01AA"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 xml:space="preserve">V primeru odstopa sta pogodbeni stranki dolžni poravnati medsebojne obveznosti iz te pogodbe in nastalo škodo. </w:t>
      </w:r>
    </w:p>
    <w:p w14:paraId="3C02BCD0" w14:textId="77777777" w:rsidR="004D7870" w:rsidRPr="004D7870" w:rsidRDefault="004D7870" w:rsidP="004D7870">
      <w:pPr>
        <w:spacing w:after="0"/>
        <w:jc w:val="both"/>
        <w:rPr>
          <w:rFonts w:ascii="Arial" w:eastAsia="Times New Roman" w:hAnsi="Arial" w:cs="Arial"/>
          <w:sz w:val="18"/>
          <w:szCs w:val="18"/>
          <w:lang w:eastAsia="sl-SI"/>
        </w:rPr>
      </w:pPr>
    </w:p>
    <w:p w14:paraId="50123A2C" w14:textId="77777777" w:rsidR="004D7870" w:rsidRPr="004D7870" w:rsidRDefault="004D7870" w:rsidP="0024097D">
      <w:pPr>
        <w:numPr>
          <w:ilvl w:val="1"/>
          <w:numId w:val="48"/>
        </w:numPr>
        <w:spacing w:after="0"/>
        <w:ind w:left="709"/>
        <w:contextualSpacing/>
        <w:rPr>
          <w:rFonts w:ascii="Arial" w:eastAsia="Times New Roman" w:hAnsi="Arial" w:cs="Arial"/>
          <w:b/>
          <w:sz w:val="18"/>
          <w:szCs w:val="18"/>
          <w:lang w:eastAsia="sl-SI"/>
        </w:rPr>
      </w:pPr>
      <w:r w:rsidRPr="004D7870">
        <w:rPr>
          <w:rFonts w:ascii="Arial" w:eastAsia="Times New Roman" w:hAnsi="Arial" w:cs="Arial"/>
          <w:b/>
          <w:sz w:val="18"/>
          <w:szCs w:val="18"/>
          <w:lang w:eastAsia="sl-SI"/>
        </w:rPr>
        <w:t>PROTIKORUPCIJSKA KLAVZULA</w:t>
      </w:r>
    </w:p>
    <w:p w14:paraId="664E962E" w14:textId="77777777" w:rsidR="004D7870" w:rsidRPr="004D7870" w:rsidRDefault="004D7870" w:rsidP="0024097D">
      <w:pPr>
        <w:numPr>
          <w:ilvl w:val="0"/>
          <w:numId w:val="46"/>
        </w:numPr>
        <w:spacing w:after="0"/>
        <w:contextualSpacing/>
        <w:jc w:val="center"/>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6FE447A3"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 xml:space="preserve">Pogodba, pri kateri kdo v imenu ali na račun druge pogodbene stranke, predstavniku ali posredniku </w:t>
      </w:r>
      <w:r w:rsidRPr="004D7870">
        <w:rPr>
          <w:rFonts w:ascii="Arial" w:eastAsia="Times New Roman" w:hAnsi="Arial" w:cs="Arial"/>
          <w:sz w:val="18"/>
          <w:szCs w:val="18"/>
          <w:shd w:val="clear" w:color="auto" w:fill="FFFFFF"/>
          <w:lang w:eastAsia="sl-SI"/>
        </w:rPr>
        <w:t>organa</w:t>
      </w:r>
      <w:r w:rsidRPr="004D7870">
        <w:rPr>
          <w:rFonts w:ascii="Arial" w:eastAsia="Times New Roman" w:hAnsi="Arial" w:cs="Arial"/>
          <w:sz w:val="18"/>
          <w:szCs w:val="18"/>
          <w:lang w:eastAsia="sl-SI"/>
        </w:rPr>
        <w:t xml:space="preserve"> ali </w:t>
      </w:r>
      <w:r w:rsidRPr="004D7870">
        <w:rPr>
          <w:rFonts w:ascii="Arial" w:eastAsia="Times New Roman" w:hAnsi="Arial" w:cs="Arial"/>
          <w:sz w:val="18"/>
          <w:szCs w:val="18"/>
          <w:shd w:val="clear" w:color="auto" w:fill="FFFFFF"/>
          <w:lang w:eastAsia="sl-SI"/>
        </w:rPr>
        <w:t>organizacije</w:t>
      </w:r>
      <w:r w:rsidRPr="004D7870">
        <w:rPr>
          <w:rFonts w:ascii="Arial" w:eastAsia="Times New Roman" w:hAnsi="Arial" w:cs="Arial"/>
          <w:sz w:val="18"/>
          <w:szCs w:val="18"/>
          <w:lang w:eastAsia="sl-SI"/>
        </w:rPr>
        <w:t xml:space="preserve"> iz javnega sektorja </w:t>
      </w:r>
      <w:r w:rsidRPr="004D7870">
        <w:rPr>
          <w:rFonts w:ascii="Arial" w:eastAsia="Times New Roman" w:hAnsi="Arial" w:cs="Arial"/>
          <w:sz w:val="18"/>
          <w:szCs w:val="18"/>
          <w:shd w:val="clear" w:color="auto" w:fill="FFFFFF"/>
          <w:lang w:eastAsia="sl-SI"/>
        </w:rPr>
        <w:t>obljubi</w:t>
      </w:r>
      <w:r w:rsidRPr="004D7870">
        <w:rPr>
          <w:rFonts w:ascii="Arial" w:eastAsia="Times New Roman" w:hAnsi="Arial" w:cs="Arial"/>
          <w:sz w:val="18"/>
          <w:szCs w:val="18"/>
          <w:lang w:eastAsia="sl-SI"/>
        </w:rPr>
        <w:t xml:space="preserve">, ponudi ali da kakšno nedovoljeno korist za: </w:t>
      </w:r>
    </w:p>
    <w:p w14:paraId="239D2BC2"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 xml:space="preserve">– pridobitev posla ali </w:t>
      </w:r>
    </w:p>
    <w:p w14:paraId="5FA46866"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 xml:space="preserve">– za sklenitev posla pod ugodnejšimi pogoji ali </w:t>
      </w:r>
    </w:p>
    <w:p w14:paraId="4145F05D"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 xml:space="preserve">– za </w:t>
      </w:r>
      <w:r w:rsidRPr="004D7870">
        <w:rPr>
          <w:rFonts w:ascii="Arial" w:eastAsia="Times New Roman" w:hAnsi="Arial" w:cs="Arial"/>
          <w:sz w:val="18"/>
          <w:szCs w:val="18"/>
          <w:shd w:val="clear" w:color="auto" w:fill="FFFFFF"/>
          <w:lang w:eastAsia="sl-SI"/>
        </w:rPr>
        <w:t>opustitev</w:t>
      </w:r>
      <w:r w:rsidRPr="004D7870">
        <w:rPr>
          <w:rFonts w:ascii="Arial" w:eastAsia="Times New Roman" w:hAnsi="Arial" w:cs="Arial"/>
          <w:sz w:val="18"/>
          <w:szCs w:val="18"/>
          <w:lang w:eastAsia="sl-SI"/>
        </w:rPr>
        <w:t xml:space="preserve"> dolžnega nadzora nad izvajanjem pogodbenih </w:t>
      </w:r>
      <w:r w:rsidRPr="004D7870">
        <w:rPr>
          <w:rFonts w:ascii="Arial" w:eastAsia="Times New Roman" w:hAnsi="Arial" w:cs="Arial"/>
          <w:sz w:val="18"/>
          <w:szCs w:val="18"/>
          <w:shd w:val="clear" w:color="auto" w:fill="FFFFFF"/>
          <w:lang w:eastAsia="sl-SI"/>
        </w:rPr>
        <w:t>obveznosti</w:t>
      </w:r>
      <w:r w:rsidRPr="004D7870">
        <w:rPr>
          <w:rFonts w:ascii="Arial" w:eastAsia="Times New Roman" w:hAnsi="Arial" w:cs="Arial"/>
          <w:sz w:val="18"/>
          <w:szCs w:val="18"/>
          <w:lang w:eastAsia="sl-SI"/>
        </w:rPr>
        <w:t xml:space="preserve"> ali </w:t>
      </w:r>
    </w:p>
    <w:p w14:paraId="3322FB6C"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 xml:space="preserve">– za drugo ravnanje ali </w:t>
      </w:r>
      <w:r w:rsidRPr="004D7870">
        <w:rPr>
          <w:rFonts w:ascii="Arial" w:eastAsia="Times New Roman" w:hAnsi="Arial" w:cs="Arial"/>
          <w:sz w:val="18"/>
          <w:szCs w:val="18"/>
          <w:shd w:val="clear" w:color="auto" w:fill="FFFFFF"/>
          <w:lang w:eastAsia="sl-SI"/>
        </w:rPr>
        <w:t>opustitev</w:t>
      </w:r>
      <w:r w:rsidRPr="004D7870">
        <w:rPr>
          <w:rFonts w:ascii="Arial" w:eastAsia="Times New Roman" w:hAnsi="Arial" w:cs="Arial"/>
          <w:sz w:val="18"/>
          <w:szCs w:val="18"/>
          <w:lang w:eastAsia="sl-SI"/>
        </w:rPr>
        <w:t xml:space="preserve">, s katerim je </w:t>
      </w:r>
      <w:r w:rsidRPr="004D7870">
        <w:rPr>
          <w:rFonts w:ascii="Arial" w:eastAsia="Times New Roman" w:hAnsi="Arial" w:cs="Arial"/>
          <w:sz w:val="18"/>
          <w:szCs w:val="18"/>
          <w:shd w:val="clear" w:color="auto" w:fill="FFFFFF"/>
          <w:lang w:eastAsia="sl-SI"/>
        </w:rPr>
        <w:t>organu</w:t>
      </w:r>
      <w:r w:rsidRPr="004D7870">
        <w:rPr>
          <w:rFonts w:ascii="Arial" w:eastAsia="Times New Roman" w:hAnsi="Arial" w:cs="Arial"/>
          <w:sz w:val="18"/>
          <w:szCs w:val="18"/>
          <w:lang w:eastAsia="sl-SI"/>
        </w:rPr>
        <w:t xml:space="preserve"> ali </w:t>
      </w:r>
      <w:r w:rsidRPr="004D7870">
        <w:rPr>
          <w:rFonts w:ascii="Arial" w:eastAsia="Times New Roman" w:hAnsi="Arial" w:cs="Arial"/>
          <w:sz w:val="18"/>
          <w:szCs w:val="18"/>
          <w:shd w:val="clear" w:color="auto" w:fill="FFFFFF"/>
          <w:lang w:eastAsia="sl-SI"/>
        </w:rPr>
        <w:t>organizaciji</w:t>
      </w:r>
      <w:r w:rsidRPr="004D7870">
        <w:rPr>
          <w:rFonts w:ascii="Arial" w:eastAsia="Times New Roman" w:hAnsi="Arial" w:cs="Arial"/>
          <w:sz w:val="18"/>
          <w:szCs w:val="18"/>
          <w:lang w:eastAsia="sl-SI"/>
        </w:rPr>
        <w:t xml:space="preserve"> iz javnega sektorja povzročena škoda ali je </w:t>
      </w:r>
      <w:r w:rsidRPr="004D7870">
        <w:rPr>
          <w:rFonts w:ascii="Arial" w:eastAsia="Times New Roman" w:hAnsi="Arial" w:cs="Arial"/>
          <w:sz w:val="18"/>
          <w:szCs w:val="18"/>
          <w:shd w:val="clear" w:color="auto" w:fill="FFFFFF"/>
          <w:lang w:eastAsia="sl-SI"/>
        </w:rPr>
        <w:t>omogočena</w:t>
      </w:r>
      <w:r w:rsidRPr="004D7870">
        <w:rPr>
          <w:rFonts w:ascii="Arial" w:eastAsia="Times New Roman" w:hAnsi="Arial" w:cs="Arial"/>
          <w:sz w:val="18"/>
          <w:szCs w:val="18"/>
          <w:lang w:eastAsia="sl-SI"/>
        </w:rPr>
        <w:t xml:space="preserve"> pridobitev nedovoljene koristi predstavniku </w:t>
      </w:r>
      <w:r w:rsidRPr="004D7870">
        <w:rPr>
          <w:rFonts w:ascii="Arial" w:eastAsia="Times New Roman" w:hAnsi="Arial" w:cs="Arial"/>
          <w:sz w:val="18"/>
          <w:szCs w:val="18"/>
          <w:shd w:val="clear" w:color="auto" w:fill="FFFFFF"/>
          <w:lang w:eastAsia="sl-SI"/>
        </w:rPr>
        <w:t>organa</w:t>
      </w:r>
      <w:r w:rsidRPr="004D7870">
        <w:rPr>
          <w:rFonts w:ascii="Arial" w:eastAsia="Times New Roman" w:hAnsi="Arial" w:cs="Arial"/>
          <w:sz w:val="18"/>
          <w:szCs w:val="18"/>
          <w:lang w:eastAsia="sl-SI"/>
        </w:rPr>
        <w:t xml:space="preserve">, posredniku </w:t>
      </w:r>
      <w:r w:rsidRPr="004D7870">
        <w:rPr>
          <w:rFonts w:ascii="Arial" w:eastAsia="Times New Roman" w:hAnsi="Arial" w:cs="Arial"/>
          <w:sz w:val="18"/>
          <w:szCs w:val="18"/>
          <w:shd w:val="clear" w:color="auto" w:fill="FFFFFF"/>
          <w:lang w:eastAsia="sl-SI"/>
        </w:rPr>
        <w:t>organa</w:t>
      </w:r>
      <w:r w:rsidRPr="004D7870">
        <w:rPr>
          <w:rFonts w:ascii="Arial" w:eastAsia="Times New Roman" w:hAnsi="Arial" w:cs="Arial"/>
          <w:sz w:val="18"/>
          <w:szCs w:val="18"/>
          <w:lang w:eastAsia="sl-SI"/>
        </w:rPr>
        <w:t xml:space="preserve"> ali </w:t>
      </w:r>
      <w:r w:rsidRPr="004D7870">
        <w:rPr>
          <w:rFonts w:ascii="Arial" w:eastAsia="Times New Roman" w:hAnsi="Arial" w:cs="Arial"/>
          <w:sz w:val="18"/>
          <w:szCs w:val="18"/>
          <w:shd w:val="clear" w:color="auto" w:fill="FFFFFF"/>
          <w:lang w:eastAsia="sl-SI"/>
        </w:rPr>
        <w:t>organizacije</w:t>
      </w:r>
      <w:r w:rsidRPr="004D7870">
        <w:rPr>
          <w:rFonts w:ascii="Arial" w:eastAsia="Times New Roman" w:hAnsi="Arial" w:cs="Arial"/>
          <w:sz w:val="18"/>
          <w:szCs w:val="18"/>
          <w:lang w:eastAsia="sl-SI"/>
        </w:rPr>
        <w:t xml:space="preserve"> iz javnega sektorja, drugi pogodbeni stranki ali njenemu predstavniku, zastopniku, posredniku,</w:t>
      </w:r>
    </w:p>
    <w:p w14:paraId="60143DB1"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je nična.</w:t>
      </w:r>
    </w:p>
    <w:p w14:paraId="038F98E1" w14:textId="77777777" w:rsidR="004D7870" w:rsidRPr="004D7870" w:rsidRDefault="004D7870" w:rsidP="004D7870">
      <w:pPr>
        <w:spacing w:after="0"/>
        <w:rPr>
          <w:rFonts w:ascii="Arial" w:eastAsia="Times New Roman" w:hAnsi="Arial" w:cs="Arial"/>
          <w:b/>
          <w:sz w:val="18"/>
          <w:szCs w:val="18"/>
          <w:lang w:eastAsia="sl-SI"/>
        </w:rPr>
      </w:pPr>
    </w:p>
    <w:p w14:paraId="36E8A098" w14:textId="77777777" w:rsidR="004D7870" w:rsidRPr="004D7870" w:rsidRDefault="004D7870" w:rsidP="0024097D">
      <w:pPr>
        <w:pStyle w:val="ListParagraph"/>
        <w:keepNext/>
        <w:numPr>
          <w:ilvl w:val="1"/>
          <w:numId w:val="48"/>
        </w:numPr>
        <w:spacing w:after="0"/>
        <w:ind w:left="709"/>
        <w:outlineLvl w:val="2"/>
        <w:rPr>
          <w:rFonts w:ascii="Arial" w:hAnsi="Arial" w:cs="Arial"/>
          <w:b/>
          <w:bCs/>
          <w:sz w:val="18"/>
          <w:szCs w:val="18"/>
        </w:rPr>
      </w:pPr>
      <w:r w:rsidRPr="004D7870">
        <w:rPr>
          <w:rFonts w:ascii="Arial" w:hAnsi="Arial" w:cs="Arial"/>
          <w:b/>
          <w:bCs/>
          <w:sz w:val="18"/>
          <w:szCs w:val="18"/>
        </w:rPr>
        <w:t>VAROVANJE OSEBNIH PODATKOV IN POSLOVNA SKRIVNOST</w:t>
      </w:r>
    </w:p>
    <w:p w14:paraId="1565AB2E" w14:textId="77777777" w:rsidR="004D7870" w:rsidRPr="004D7870" w:rsidRDefault="004D7870" w:rsidP="0024097D">
      <w:pPr>
        <w:numPr>
          <w:ilvl w:val="0"/>
          <w:numId w:val="46"/>
        </w:numPr>
        <w:spacing w:after="0"/>
        <w:contextualSpacing/>
        <w:jc w:val="center"/>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7864D3E2"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Izvajalec oziroma vse osebe, ki v njegovem imenu opravljajo storitve po tej pogodbi, se zavezuje zavarovati vse osebne podatke, do katerih pride pri izvajanju nalog iz te pogodbe, in sicer skladno z veljavnimi predpisi, ki urejajo varovanje osebnih podatkov. Izvajalec se prav tako zavezuje, da osebnih podatkov, katere bo pridobil v skladu s to pogodbo, ne bo uporabil za drugačen namen kot je določen s to pogodbo.</w:t>
      </w:r>
    </w:p>
    <w:p w14:paraId="4F216C94" w14:textId="77777777" w:rsidR="004D7870" w:rsidRPr="004D7870" w:rsidRDefault="004D7870" w:rsidP="004D7870">
      <w:pPr>
        <w:spacing w:after="0"/>
        <w:jc w:val="both"/>
        <w:rPr>
          <w:rFonts w:ascii="Arial" w:eastAsia="Times New Roman" w:hAnsi="Arial" w:cs="Arial"/>
          <w:sz w:val="18"/>
          <w:szCs w:val="18"/>
          <w:lang w:eastAsia="sl-SI"/>
        </w:rPr>
      </w:pPr>
    </w:p>
    <w:p w14:paraId="504F3DC2"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Izvajalec se zavezuje, da bo skrbno varoval vse podatke, ki predstavljajo poslovno skrivnost naročnika in jih ne bo razkril nepooblaščenim osebam ali jih na kakršenkoli drugi način zlorabil.</w:t>
      </w:r>
    </w:p>
    <w:p w14:paraId="0B012D12" w14:textId="77777777" w:rsidR="004D7870" w:rsidRPr="004D7870" w:rsidRDefault="004D7870" w:rsidP="004D7870">
      <w:pPr>
        <w:spacing w:after="0"/>
        <w:jc w:val="both"/>
        <w:rPr>
          <w:rFonts w:ascii="Arial" w:eastAsia="Times New Roman" w:hAnsi="Arial" w:cs="Arial"/>
          <w:sz w:val="18"/>
          <w:szCs w:val="18"/>
          <w:lang w:eastAsia="sl-SI"/>
        </w:rPr>
      </w:pPr>
    </w:p>
    <w:p w14:paraId="472ACD1A"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Obveznost varovanja osebnih podatkov in poslovnih skrivnosti se nanaša na čas izvrševanja pogodbe, kot tudi za čas po prenehanju veljavnosti te pogodbe. V primeru kršitve določb o varovanju poslovne skrivnosti, je izvajalec naročniku odškodninsko odgovoren za vso posredno in neposredno škodo.</w:t>
      </w:r>
    </w:p>
    <w:p w14:paraId="500B35D0" w14:textId="77777777" w:rsidR="004D7870" w:rsidRPr="004D7870" w:rsidRDefault="004D7870" w:rsidP="004D7870">
      <w:pPr>
        <w:spacing w:after="0"/>
        <w:jc w:val="both"/>
        <w:rPr>
          <w:rFonts w:ascii="Arial" w:eastAsia="Times New Roman" w:hAnsi="Arial" w:cs="Arial"/>
          <w:sz w:val="18"/>
          <w:szCs w:val="18"/>
          <w:lang w:eastAsia="sl-SI"/>
        </w:rPr>
      </w:pPr>
    </w:p>
    <w:p w14:paraId="591C3E75" w14:textId="77777777" w:rsidR="004D7870" w:rsidRPr="004D7870" w:rsidRDefault="004D7870" w:rsidP="004D7870">
      <w:pPr>
        <w:spacing w:after="0"/>
        <w:jc w:val="both"/>
        <w:rPr>
          <w:rFonts w:ascii="Arial" w:eastAsia="Times New Roman" w:hAnsi="Arial" w:cs="Arial"/>
          <w:sz w:val="18"/>
          <w:szCs w:val="18"/>
          <w:highlight w:val="yellow"/>
          <w:lang w:eastAsia="sl-SI"/>
        </w:rPr>
      </w:pPr>
      <w:r w:rsidRPr="004D7870">
        <w:rPr>
          <w:rFonts w:ascii="Arial" w:eastAsia="Times New Roman" w:hAnsi="Arial" w:cs="Arial"/>
          <w:sz w:val="18"/>
          <w:szCs w:val="18"/>
          <w:lang w:eastAsia="sl-SI"/>
        </w:rPr>
        <w:t>Izvajalec je dolžan na zahtevo naročnika z njim uskladiti in skleniti ločeno pogodbo za varstvo osebnih podatkov, ki bo skladna z notranjimi pravili naročnika za varstvo osebnih podatkov in veljavnimi predpisi z navedenega področja.</w:t>
      </w:r>
    </w:p>
    <w:p w14:paraId="2B94FCCD" w14:textId="77777777" w:rsidR="004D7870" w:rsidRPr="004D7870" w:rsidRDefault="004D7870" w:rsidP="004D7870">
      <w:pPr>
        <w:spacing w:after="0"/>
        <w:jc w:val="both"/>
        <w:rPr>
          <w:rFonts w:ascii="Arial" w:eastAsia="Times New Roman" w:hAnsi="Arial" w:cs="Arial"/>
          <w:sz w:val="18"/>
          <w:szCs w:val="18"/>
          <w:highlight w:val="yellow"/>
          <w:lang w:eastAsia="sl-SI"/>
        </w:rPr>
      </w:pPr>
    </w:p>
    <w:p w14:paraId="0DB30657" w14:textId="77777777" w:rsidR="004D7870" w:rsidRPr="004D7870" w:rsidRDefault="004D7870" w:rsidP="0024097D">
      <w:pPr>
        <w:numPr>
          <w:ilvl w:val="1"/>
          <w:numId w:val="48"/>
        </w:numPr>
        <w:spacing w:after="0"/>
        <w:ind w:left="709"/>
        <w:contextualSpacing/>
        <w:rPr>
          <w:rFonts w:ascii="Arial" w:eastAsia="Times New Roman" w:hAnsi="Arial" w:cs="Arial"/>
          <w:b/>
          <w:sz w:val="18"/>
          <w:szCs w:val="18"/>
          <w:lang w:eastAsia="sl-SI"/>
        </w:rPr>
      </w:pPr>
      <w:r w:rsidRPr="004D7870">
        <w:rPr>
          <w:rFonts w:ascii="Arial" w:eastAsia="Times New Roman" w:hAnsi="Arial" w:cs="Arial"/>
          <w:b/>
          <w:sz w:val="18"/>
          <w:szCs w:val="18"/>
          <w:lang w:eastAsia="sl-SI"/>
        </w:rPr>
        <w:t>KONČNE DOLOČBE</w:t>
      </w:r>
    </w:p>
    <w:p w14:paraId="2806DE1F" w14:textId="77777777" w:rsidR="004D7870" w:rsidRPr="004D7870" w:rsidRDefault="004D7870" w:rsidP="0024097D">
      <w:pPr>
        <w:numPr>
          <w:ilvl w:val="0"/>
          <w:numId w:val="46"/>
        </w:numPr>
        <w:spacing w:after="0"/>
        <w:contextualSpacing/>
        <w:jc w:val="center"/>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2A840CAD" w14:textId="207DE9B0"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Pogodba prične veljati z dnem podpisa zadnje od pogodbenih strank in velja za obdobje štirih let oz. do izpolnitve vseh obveznosti pogodbenih strank in izteka vseh garancijskih rokov, pod pogojem, da izvajalec predloži finančn</w:t>
      </w:r>
      <w:r w:rsidR="005C15F8">
        <w:rPr>
          <w:rFonts w:ascii="Arial" w:eastAsia="Times New Roman" w:hAnsi="Arial" w:cs="Arial"/>
          <w:sz w:val="18"/>
          <w:szCs w:val="18"/>
          <w:lang w:eastAsia="sl-SI"/>
        </w:rPr>
        <w:t>o</w:t>
      </w:r>
      <w:r w:rsidRPr="004D7870">
        <w:rPr>
          <w:rFonts w:ascii="Arial" w:eastAsia="Times New Roman" w:hAnsi="Arial" w:cs="Arial"/>
          <w:sz w:val="18"/>
          <w:szCs w:val="18"/>
          <w:lang w:eastAsia="sl-SI"/>
        </w:rPr>
        <w:t xml:space="preserve"> zavarovanj</w:t>
      </w:r>
      <w:r w:rsidR="00DC1642">
        <w:rPr>
          <w:rFonts w:ascii="Arial" w:eastAsia="Times New Roman" w:hAnsi="Arial" w:cs="Arial"/>
          <w:sz w:val="18"/>
          <w:szCs w:val="18"/>
          <w:lang w:eastAsia="sl-SI"/>
        </w:rPr>
        <w:t>a</w:t>
      </w:r>
      <w:r w:rsidRPr="004D7870">
        <w:rPr>
          <w:rFonts w:ascii="Arial" w:eastAsia="Times New Roman" w:hAnsi="Arial" w:cs="Arial"/>
          <w:sz w:val="18"/>
          <w:szCs w:val="18"/>
          <w:lang w:eastAsia="sl-SI"/>
        </w:rPr>
        <w:t xml:space="preserve"> za dobro izvedbo </w:t>
      </w:r>
      <w:r w:rsidR="005C15F8" w:rsidRPr="005C15F8">
        <w:rPr>
          <w:rFonts w:ascii="Arial" w:eastAsia="Times New Roman" w:hAnsi="Arial" w:cs="Arial"/>
          <w:sz w:val="18"/>
          <w:szCs w:val="18"/>
          <w:lang w:eastAsia="sl-SI"/>
        </w:rPr>
        <w:t xml:space="preserve">vzpostavitev storitve </w:t>
      </w:r>
      <w:r w:rsidR="005C15F8">
        <w:rPr>
          <w:rFonts w:ascii="Arial" w:eastAsia="Times New Roman" w:hAnsi="Arial" w:cs="Arial"/>
          <w:sz w:val="18"/>
          <w:szCs w:val="18"/>
          <w:lang w:eastAsia="sl-SI"/>
        </w:rPr>
        <w:t xml:space="preserve">in finančno zavarovanje za dobro izvedbo </w:t>
      </w:r>
      <w:r w:rsidRPr="004D7870">
        <w:rPr>
          <w:rFonts w:ascii="Arial" w:eastAsia="Times New Roman" w:hAnsi="Arial" w:cs="Arial"/>
          <w:sz w:val="18"/>
          <w:szCs w:val="18"/>
          <w:lang w:eastAsia="sl-SI"/>
        </w:rPr>
        <w:t xml:space="preserve">pogodbenih obveznosti v skladu </w:t>
      </w:r>
      <w:r w:rsidR="00DC1642">
        <w:rPr>
          <w:rFonts w:ascii="Arial" w:eastAsia="Times New Roman" w:hAnsi="Arial" w:cs="Arial"/>
          <w:sz w:val="18"/>
          <w:szCs w:val="18"/>
          <w:lang w:eastAsia="sl-SI"/>
        </w:rPr>
        <w:t xml:space="preserve">z določili </w:t>
      </w:r>
      <w:r w:rsidRPr="004D7870">
        <w:rPr>
          <w:rFonts w:ascii="Arial" w:eastAsia="Times New Roman" w:hAnsi="Arial" w:cs="Arial"/>
          <w:sz w:val="18"/>
          <w:szCs w:val="18"/>
          <w:lang w:eastAsia="sl-SI"/>
        </w:rPr>
        <w:t>te pogodbe.</w:t>
      </w:r>
    </w:p>
    <w:p w14:paraId="26E71247" w14:textId="77777777" w:rsidR="004D7870" w:rsidRPr="004D7870" w:rsidRDefault="004D7870" w:rsidP="004D7870">
      <w:pPr>
        <w:spacing w:after="0"/>
        <w:jc w:val="both"/>
        <w:rPr>
          <w:rFonts w:ascii="Arial" w:eastAsia="Times New Roman" w:hAnsi="Arial" w:cs="Arial"/>
          <w:sz w:val="18"/>
          <w:szCs w:val="18"/>
          <w:lang w:eastAsia="sl-SI"/>
        </w:rPr>
      </w:pPr>
    </w:p>
    <w:p w14:paraId="09B507EF" w14:textId="77777777" w:rsidR="004D7870" w:rsidRPr="004D7870" w:rsidRDefault="004D7870" w:rsidP="0024097D">
      <w:pPr>
        <w:numPr>
          <w:ilvl w:val="0"/>
          <w:numId w:val="46"/>
        </w:numPr>
        <w:spacing w:after="0"/>
        <w:contextualSpacing/>
        <w:jc w:val="center"/>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00FE2303" w14:textId="77777777" w:rsid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Za razlago te pogodbe in za razmerja med pogodbenima strankama, ki niso urejena s to pogodbo in v razpisni ter ponudbeni dokumentaciji, ki sta sestavni del pogodbe, se uporabljajo določila Obligacijskega zakonika.</w:t>
      </w:r>
    </w:p>
    <w:p w14:paraId="27BB9594" w14:textId="77777777" w:rsidR="00DC1642" w:rsidRPr="004D7870" w:rsidRDefault="00DC1642" w:rsidP="004D7870">
      <w:pPr>
        <w:spacing w:after="0"/>
        <w:jc w:val="both"/>
        <w:rPr>
          <w:rFonts w:ascii="Arial" w:eastAsia="Times New Roman" w:hAnsi="Arial" w:cs="Arial"/>
          <w:sz w:val="18"/>
          <w:szCs w:val="18"/>
          <w:lang w:eastAsia="sl-SI"/>
        </w:rPr>
      </w:pPr>
    </w:p>
    <w:p w14:paraId="3091CCA2" w14:textId="77777777" w:rsidR="004D7870" w:rsidRPr="004D7870" w:rsidRDefault="004D7870" w:rsidP="004D7870">
      <w:pPr>
        <w:spacing w:after="0"/>
        <w:jc w:val="both"/>
        <w:rPr>
          <w:rFonts w:ascii="Arial" w:eastAsia="Times New Roman" w:hAnsi="Arial" w:cs="Arial"/>
          <w:sz w:val="18"/>
          <w:szCs w:val="18"/>
          <w:lang w:eastAsia="sl-SI"/>
        </w:rPr>
      </w:pPr>
    </w:p>
    <w:p w14:paraId="64643293" w14:textId="77777777" w:rsidR="004D7870" w:rsidRPr="004D7870" w:rsidRDefault="004D7870" w:rsidP="0024097D">
      <w:pPr>
        <w:numPr>
          <w:ilvl w:val="0"/>
          <w:numId w:val="46"/>
        </w:numPr>
        <w:spacing w:after="0"/>
        <w:contextualSpacing/>
        <w:jc w:val="center"/>
        <w:rPr>
          <w:rFonts w:ascii="Arial" w:eastAsia="Times New Roman" w:hAnsi="Arial" w:cs="Arial"/>
          <w:b/>
          <w:sz w:val="18"/>
          <w:szCs w:val="18"/>
          <w:lang w:eastAsia="sl-SI"/>
        </w:rPr>
      </w:pPr>
      <w:r w:rsidRPr="004D7870">
        <w:rPr>
          <w:rFonts w:ascii="Arial" w:eastAsia="Times New Roman" w:hAnsi="Arial" w:cs="Arial"/>
          <w:b/>
          <w:sz w:val="18"/>
          <w:szCs w:val="18"/>
          <w:lang w:eastAsia="sl-SI"/>
        </w:rPr>
        <w:lastRenderedPageBreak/>
        <w:t>člen</w:t>
      </w:r>
    </w:p>
    <w:p w14:paraId="72F520EE"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Morebitne spore iz naslova te pogodbe, ki jih ne bo mogoče rešiti sporazumno, bo reševalo stvarno pristojno sodišče v Kopru.</w:t>
      </w:r>
    </w:p>
    <w:p w14:paraId="40FD45CB" w14:textId="77777777" w:rsidR="004D7870" w:rsidRPr="004D7870" w:rsidRDefault="004D7870" w:rsidP="004D7870">
      <w:pPr>
        <w:spacing w:after="0"/>
        <w:jc w:val="both"/>
        <w:rPr>
          <w:rFonts w:ascii="Arial" w:eastAsia="Times New Roman" w:hAnsi="Arial" w:cs="Arial"/>
          <w:sz w:val="18"/>
          <w:szCs w:val="18"/>
          <w:lang w:eastAsia="sl-SI"/>
        </w:rPr>
      </w:pPr>
    </w:p>
    <w:p w14:paraId="4F6B55D6" w14:textId="77777777" w:rsidR="004D7870" w:rsidRPr="004D7870" w:rsidRDefault="004D7870" w:rsidP="0024097D">
      <w:pPr>
        <w:numPr>
          <w:ilvl w:val="0"/>
          <w:numId w:val="46"/>
        </w:numPr>
        <w:spacing w:after="0"/>
        <w:contextualSpacing/>
        <w:jc w:val="center"/>
        <w:rPr>
          <w:rFonts w:ascii="Arial" w:eastAsia="Times New Roman" w:hAnsi="Arial" w:cs="Arial"/>
          <w:b/>
          <w:sz w:val="18"/>
          <w:szCs w:val="18"/>
          <w:lang w:eastAsia="sl-SI"/>
        </w:rPr>
      </w:pPr>
      <w:r w:rsidRPr="004D7870">
        <w:rPr>
          <w:rFonts w:ascii="Arial" w:eastAsia="Times New Roman" w:hAnsi="Arial" w:cs="Arial"/>
          <w:b/>
          <w:sz w:val="18"/>
          <w:szCs w:val="18"/>
          <w:lang w:eastAsia="sl-SI"/>
        </w:rPr>
        <w:t>člen</w:t>
      </w:r>
    </w:p>
    <w:p w14:paraId="63C8CB75" w14:textId="77777777" w:rsidR="004D7870" w:rsidRPr="004D7870" w:rsidRDefault="004D7870" w:rsidP="004D7870">
      <w:pPr>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 xml:space="preserve">Pogodba je sestavljena v dveh izvodih, od katerih prejme vsaka stranka po en izvod. </w:t>
      </w:r>
    </w:p>
    <w:p w14:paraId="293223BE" w14:textId="77777777" w:rsidR="004D7870" w:rsidRPr="004D7870" w:rsidRDefault="004D7870" w:rsidP="004D7870">
      <w:pPr>
        <w:spacing w:after="0"/>
        <w:rPr>
          <w:rFonts w:ascii="Arial" w:eastAsia="Times New Roman" w:hAnsi="Arial" w:cs="Arial"/>
          <w:sz w:val="18"/>
          <w:szCs w:val="18"/>
          <w:lang w:eastAsia="sl-SI"/>
        </w:rPr>
      </w:pPr>
    </w:p>
    <w:p w14:paraId="0391FA82" w14:textId="77777777" w:rsidR="004D7870" w:rsidRPr="004D7870" w:rsidRDefault="004D7870" w:rsidP="004D7870">
      <w:pPr>
        <w:spacing w:after="0"/>
        <w:rPr>
          <w:rFonts w:ascii="Arial" w:eastAsia="Times New Roman" w:hAnsi="Arial" w:cs="Arial"/>
          <w:sz w:val="18"/>
          <w:szCs w:val="18"/>
          <w:lang w:eastAsia="sl-SI"/>
        </w:rPr>
      </w:pPr>
    </w:p>
    <w:p w14:paraId="1243EF79" w14:textId="77777777" w:rsidR="004D7870" w:rsidRPr="004D7870" w:rsidRDefault="004D7870" w:rsidP="004D7870">
      <w:pPr>
        <w:spacing w:after="0"/>
        <w:rPr>
          <w:rFonts w:ascii="Arial" w:eastAsia="Times New Roman" w:hAnsi="Arial" w:cs="Arial"/>
          <w:sz w:val="18"/>
          <w:szCs w:val="18"/>
          <w:lang w:eastAsia="sl-SI"/>
        </w:rPr>
      </w:pPr>
    </w:p>
    <w:p w14:paraId="5346A8CE" w14:textId="77777777" w:rsidR="004D7870" w:rsidRPr="004D7870" w:rsidRDefault="004D7870" w:rsidP="004D7870">
      <w:pPr>
        <w:tabs>
          <w:tab w:val="left" w:pos="5529"/>
        </w:tabs>
        <w:spacing w:after="0"/>
        <w:jc w:val="both"/>
        <w:rPr>
          <w:rFonts w:ascii="Arial" w:eastAsia="Times New Roman" w:hAnsi="Arial" w:cs="Arial"/>
          <w:b/>
          <w:sz w:val="18"/>
          <w:szCs w:val="18"/>
          <w:lang w:eastAsia="sl-SI"/>
        </w:rPr>
      </w:pPr>
      <w:r w:rsidRPr="004D7870">
        <w:rPr>
          <w:rFonts w:ascii="Arial" w:eastAsia="Times New Roman" w:hAnsi="Arial" w:cs="Arial"/>
          <w:b/>
          <w:sz w:val="18"/>
          <w:szCs w:val="18"/>
          <w:lang w:eastAsia="sl-SI"/>
        </w:rPr>
        <w:t>IZVAJALEC</w:t>
      </w:r>
      <w:r w:rsidRPr="004D7870">
        <w:rPr>
          <w:rFonts w:ascii="Arial" w:eastAsia="Times New Roman" w:hAnsi="Arial" w:cs="Arial"/>
          <w:b/>
          <w:sz w:val="18"/>
          <w:szCs w:val="18"/>
          <w:lang w:eastAsia="sl-SI"/>
        </w:rPr>
        <w:tab/>
        <w:t>NAROČNIK</w:t>
      </w:r>
    </w:p>
    <w:p w14:paraId="58C6DB59" w14:textId="77777777" w:rsidR="004D7870" w:rsidRPr="004D7870" w:rsidRDefault="004D7870" w:rsidP="004D7870">
      <w:pPr>
        <w:spacing w:after="0"/>
        <w:jc w:val="both"/>
        <w:rPr>
          <w:rFonts w:ascii="Arial" w:eastAsia="Times New Roman" w:hAnsi="Arial" w:cs="Arial"/>
          <w:sz w:val="18"/>
          <w:szCs w:val="18"/>
          <w:lang w:eastAsia="sl-SI"/>
        </w:rPr>
      </w:pPr>
    </w:p>
    <w:p w14:paraId="54FE1229" w14:textId="77777777" w:rsidR="00747137" w:rsidRPr="00747137" w:rsidRDefault="004D7870" w:rsidP="00747137">
      <w:pPr>
        <w:tabs>
          <w:tab w:val="left" w:pos="5529"/>
        </w:tabs>
        <w:rPr>
          <w:rFonts w:ascii="Arial" w:eastAsia="Times New Roman" w:hAnsi="Arial" w:cs="Arial"/>
          <w:sz w:val="18"/>
          <w:szCs w:val="18"/>
          <w:lang w:eastAsia="sl-SI"/>
        </w:rPr>
      </w:pPr>
      <w:r w:rsidRPr="004D7870">
        <w:rPr>
          <w:rFonts w:ascii="Arial" w:eastAsia="Times New Roman" w:hAnsi="Arial" w:cs="Arial"/>
          <w:sz w:val="18"/>
          <w:szCs w:val="18"/>
          <w:lang w:eastAsia="sl-SI"/>
        </w:rPr>
        <w:t>__________________________________</w:t>
      </w:r>
      <w:r w:rsidRPr="004D7870">
        <w:rPr>
          <w:rFonts w:ascii="Arial" w:eastAsia="Times New Roman" w:hAnsi="Arial" w:cs="Arial"/>
          <w:sz w:val="18"/>
          <w:szCs w:val="18"/>
          <w:lang w:eastAsia="sl-SI"/>
        </w:rPr>
        <w:tab/>
      </w:r>
      <w:r w:rsidR="00747137" w:rsidRPr="00747137">
        <w:rPr>
          <w:rFonts w:ascii="Arial" w:eastAsia="Times New Roman" w:hAnsi="Arial" w:cs="Arial"/>
          <w:sz w:val="18"/>
          <w:szCs w:val="18"/>
          <w:lang w:eastAsia="sl-SI"/>
        </w:rPr>
        <w:t>Univerza na Primorskem</w:t>
      </w:r>
    </w:p>
    <w:p w14:paraId="320B8570" w14:textId="77777777" w:rsidR="00747137" w:rsidRPr="00747137" w:rsidRDefault="00747137" w:rsidP="00747137">
      <w:pPr>
        <w:tabs>
          <w:tab w:val="left" w:pos="5529"/>
        </w:tabs>
        <w:rPr>
          <w:rFonts w:ascii="Arial" w:eastAsia="Times New Roman" w:hAnsi="Arial" w:cs="Arial"/>
          <w:sz w:val="18"/>
          <w:szCs w:val="18"/>
          <w:lang w:eastAsia="sl-SI"/>
        </w:rPr>
      </w:pPr>
      <w:r w:rsidRPr="00747137">
        <w:rPr>
          <w:rFonts w:ascii="Arial" w:eastAsia="Times New Roman" w:hAnsi="Arial" w:cs="Arial"/>
          <w:sz w:val="18"/>
          <w:szCs w:val="18"/>
          <w:lang w:eastAsia="sl-SI"/>
        </w:rPr>
        <w:tab/>
        <w:t>Università del litorale</w:t>
      </w:r>
    </w:p>
    <w:p w14:paraId="7F0AEBA8" w14:textId="77777777" w:rsidR="00747137" w:rsidRPr="00747137" w:rsidRDefault="00747137" w:rsidP="00747137">
      <w:pPr>
        <w:tabs>
          <w:tab w:val="left" w:pos="5529"/>
        </w:tabs>
        <w:rPr>
          <w:rFonts w:ascii="Arial" w:eastAsia="Times New Roman" w:hAnsi="Arial" w:cs="Arial"/>
          <w:sz w:val="18"/>
          <w:szCs w:val="18"/>
          <w:lang w:eastAsia="sl-SI"/>
        </w:rPr>
      </w:pPr>
      <w:r w:rsidRPr="00747137">
        <w:rPr>
          <w:rFonts w:ascii="Arial" w:eastAsia="Times New Roman" w:hAnsi="Arial" w:cs="Arial"/>
          <w:sz w:val="18"/>
          <w:szCs w:val="18"/>
          <w:lang w:eastAsia="sl-SI"/>
        </w:rPr>
        <w:t>__________________________________</w:t>
      </w:r>
      <w:r w:rsidRPr="00747137">
        <w:rPr>
          <w:rFonts w:ascii="Arial" w:eastAsia="Times New Roman" w:hAnsi="Arial" w:cs="Arial"/>
          <w:sz w:val="18"/>
          <w:szCs w:val="18"/>
          <w:lang w:eastAsia="sl-SI"/>
        </w:rPr>
        <w:tab/>
        <w:t>prof. dr. Klavdija Kutnar, rektorica</w:t>
      </w:r>
    </w:p>
    <w:p w14:paraId="5FD9D07A" w14:textId="60FF814B" w:rsidR="004D7870" w:rsidRPr="004D7870" w:rsidRDefault="004D7870" w:rsidP="004D7870">
      <w:pPr>
        <w:tabs>
          <w:tab w:val="left" w:pos="5529"/>
        </w:tabs>
        <w:rPr>
          <w:rFonts w:ascii="Arial" w:eastAsia="Calibri" w:hAnsi="Arial" w:cs="Arial"/>
          <w:sz w:val="18"/>
          <w:szCs w:val="18"/>
        </w:rPr>
      </w:pPr>
      <w:r w:rsidRPr="004D7870">
        <w:rPr>
          <w:rFonts w:ascii="Arial" w:eastAsia="Times New Roman" w:hAnsi="Arial" w:cs="Arial"/>
          <w:sz w:val="18"/>
          <w:szCs w:val="18"/>
          <w:lang w:eastAsia="sl-SI"/>
        </w:rPr>
        <w:t>________________________________</w:t>
      </w:r>
    </w:p>
    <w:p w14:paraId="421FCEC8" w14:textId="197AD590" w:rsidR="004D7870" w:rsidRPr="004D7870" w:rsidRDefault="004D7870" w:rsidP="004D7870">
      <w:pPr>
        <w:tabs>
          <w:tab w:val="left" w:pos="5529"/>
        </w:tabs>
        <w:rPr>
          <w:rFonts w:ascii="Arial" w:eastAsia="Calibri" w:hAnsi="Arial" w:cs="Arial"/>
          <w:sz w:val="18"/>
          <w:szCs w:val="18"/>
        </w:rPr>
      </w:pPr>
      <w:r w:rsidRPr="004D7870">
        <w:rPr>
          <w:rFonts w:ascii="Arial" w:eastAsia="Times New Roman" w:hAnsi="Arial" w:cs="Arial"/>
          <w:sz w:val="18"/>
          <w:szCs w:val="18"/>
          <w:lang w:eastAsia="sl-SI"/>
        </w:rPr>
        <w:t>__________________________________</w:t>
      </w:r>
      <w:r w:rsidRPr="004D7870">
        <w:rPr>
          <w:rFonts w:ascii="Arial" w:eastAsia="Times New Roman" w:hAnsi="Arial" w:cs="Arial"/>
          <w:sz w:val="18"/>
          <w:szCs w:val="18"/>
          <w:lang w:eastAsia="sl-SI"/>
        </w:rPr>
        <w:tab/>
      </w:r>
    </w:p>
    <w:p w14:paraId="594CAF2A" w14:textId="77777777" w:rsidR="004D7870" w:rsidRPr="004D7870" w:rsidRDefault="004D7870" w:rsidP="004D7870">
      <w:pPr>
        <w:tabs>
          <w:tab w:val="left" w:pos="5529"/>
        </w:tabs>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Številka:</w:t>
      </w:r>
      <w:r w:rsidRPr="004D7870">
        <w:rPr>
          <w:rFonts w:ascii="Arial" w:eastAsia="Times New Roman" w:hAnsi="Arial" w:cs="Arial"/>
          <w:sz w:val="18"/>
          <w:szCs w:val="18"/>
          <w:lang w:eastAsia="sl-SI"/>
        </w:rPr>
        <w:tab/>
        <w:t>Številka:</w:t>
      </w:r>
    </w:p>
    <w:p w14:paraId="6DE8B64C" w14:textId="77777777" w:rsidR="004D7870" w:rsidRPr="004D7870" w:rsidRDefault="004D7870" w:rsidP="004D7870">
      <w:pPr>
        <w:tabs>
          <w:tab w:val="left" w:pos="5529"/>
        </w:tabs>
        <w:spacing w:after="0"/>
        <w:jc w:val="both"/>
        <w:rPr>
          <w:rFonts w:ascii="Arial" w:eastAsia="Times New Roman" w:hAnsi="Arial" w:cs="Arial"/>
          <w:sz w:val="18"/>
          <w:szCs w:val="18"/>
          <w:lang w:eastAsia="sl-SI"/>
        </w:rPr>
      </w:pPr>
    </w:p>
    <w:p w14:paraId="13A66BDC" w14:textId="77777777" w:rsidR="004D7870" w:rsidRPr="004D7870" w:rsidRDefault="004D7870" w:rsidP="004D7870">
      <w:pPr>
        <w:tabs>
          <w:tab w:val="left" w:pos="5529"/>
        </w:tabs>
        <w:spacing w:after="0"/>
        <w:jc w:val="both"/>
        <w:rPr>
          <w:rFonts w:ascii="Arial" w:eastAsia="Times New Roman" w:hAnsi="Arial" w:cs="Arial"/>
          <w:sz w:val="18"/>
          <w:szCs w:val="18"/>
          <w:lang w:eastAsia="sl-SI"/>
        </w:rPr>
      </w:pPr>
      <w:r w:rsidRPr="004D7870">
        <w:rPr>
          <w:rFonts w:ascii="Arial" w:eastAsia="Times New Roman" w:hAnsi="Arial" w:cs="Arial"/>
          <w:sz w:val="18"/>
          <w:szCs w:val="18"/>
          <w:lang w:eastAsia="sl-SI"/>
        </w:rPr>
        <w:t>Datum:</w:t>
      </w:r>
      <w:r w:rsidRPr="004D7870">
        <w:rPr>
          <w:rFonts w:ascii="Arial" w:eastAsia="Times New Roman" w:hAnsi="Arial" w:cs="Arial"/>
          <w:sz w:val="18"/>
          <w:szCs w:val="18"/>
          <w:lang w:eastAsia="sl-SI"/>
        </w:rPr>
        <w:tab/>
        <w:t>Datum:</w:t>
      </w:r>
      <w:bookmarkStart w:id="5" w:name="_Toc528123114"/>
      <w:bookmarkStart w:id="6" w:name="_Toc528123983"/>
      <w:bookmarkStart w:id="7" w:name="_Toc528124192"/>
      <w:bookmarkStart w:id="8" w:name="_Toc528124437"/>
      <w:bookmarkStart w:id="9" w:name="_Toc528372865"/>
      <w:bookmarkStart w:id="10" w:name="_Toc92517686"/>
      <w:bookmarkStart w:id="11" w:name="_Toc93110971"/>
      <w:bookmarkStart w:id="12" w:name="_Toc93113467"/>
    </w:p>
    <w:p w14:paraId="7284A020" w14:textId="77777777" w:rsidR="004D7870" w:rsidRPr="004D7870" w:rsidRDefault="004D7870" w:rsidP="004D7870">
      <w:pPr>
        <w:tabs>
          <w:tab w:val="left" w:pos="5529"/>
        </w:tabs>
        <w:spacing w:after="0"/>
        <w:jc w:val="both"/>
        <w:rPr>
          <w:rFonts w:ascii="Arial" w:eastAsia="Times New Roman" w:hAnsi="Arial" w:cs="Arial"/>
          <w:sz w:val="18"/>
          <w:szCs w:val="18"/>
          <w:lang w:eastAsia="sl-SI"/>
        </w:rPr>
      </w:pPr>
    </w:p>
    <w:p w14:paraId="64FFD738" w14:textId="77777777" w:rsidR="004D7870" w:rsidRPr="004D7870" w:rsidRDefault="004D7870" w:rsidP="004D7870">
      <w:pPr>
        <w:tabs>
          <w:tab w:val="left" w:pos="5529"/>
        </w:tabs>
        <w:spacing w:after="0"/>
        <w:jc w:val="both"/>
        <w:rPr>
          <w:rFonts w:ascii="Arial" w:eastAsia="Times New Roman" w:hAnsi="Arial" w:cs="Arial"/>
          <w:sz w:val="18"/>
          <w:szCs w:val="18"/>
          <w:lang w:eastAsia="sl-SI"/>
        </w:rPr>
      </w:pPr>
    </w:p>
    <w:p w14:paraId="45F07941" w14:textId="77777777" w:rsidR="004D7870" w:rsidRPr="004D7870" w:rsidRDefault="004D7870" w:rsidP="004D7870">
      <w:pPr>
        <w:tabs>
          <w:tab w:val="left" w:pos="5529"/>
        </w:tabs>
        <w:spacing w:after="0"/>
        <w:jc w:val="both"/>
        <w:rPr>
          <w:rFonts w:ascii="Arial" w:eastAsia="Times New Roman" w:hAnsi="Arial" w:cs="Arial"/>
          <w:sz w:val="18"/>
          <w:szCs w:val="18"/>
          <w:lang w:eastAsia="sl-SI"/>
        </w:rPr>
      </w:pPr>
    </w:p>
    <w:p w14:paraId="35687A65" w14:textId="77777777" w:rsidR="004D7870" w:rsidRPr="004D7870" w:rsidRDefault="004D7870" w:rsidP="004D7870">
      <w:pPr>
        <w:tabs>
          <w:tab w:val="left" w:pos="5529"/>
        </w:tabs>
        <w:spacing w:after="0"/>
        <w:jc w:val="both"/>
        <w:rPr>
          <w:rFonts w:ascii="Arial" w:eastAsia="Times New Roman" w:hAnsi="Arial" w:cs="Arial"/>
          <w:sz w:val="18"/>
          <w:szCs w:val="18"/>
          <w:lang w:eastAsia="sl-SI"/>
        </w:rPr>
      </w:pPr>
    </w:p>
    <w:p w14:paraId="042C4EFC" w14:textId="77777777" w:rsidR="004D7870" w:rsidRPr="004D7870" w:rsidRDefault="004D7870" w:rsidP="004D7870">
      <w:pPr>
        <w:tabs>
          <w:tab w:val="left" w:pos="5529"/>
        </w:tabs>
        <w:spacing w:after="0"/>
        <w:jc w:val="both"/>
        <w:rPr>
          <w:rFonts w:ascii="Arial" w:eastAsia="Times New Roman" w:hAnsi="Arial" w:cs="Arial"/>
          <w:b/>
          <w:sz w:val="18"/>
          <w:szCs w:val="18"/>
          <w:lang w:eastAsia="sl-SI"/>
        </w:rPr>
      </w:pPr>
      <w:r w:rsidRPr="004D7870">
        <w:rPr>
          <w:rFonts w:ascii="Arial" w:eastAsia="Times New Roman" w:hAnsi="Arial" w:cs="Arial"/>
          <w:b/>
          <w:sz w:val="18"/>
          <w:szCs w:val="18"/>
          <w:lang w:eastAsia="sl-SI"/>
        </w:rPr>
        <w:t>PRILOGE:</w:t>
      </w:r>
    </w:p>
    <w:p w14:paraId="32DEC84E" w14:textId="77777777" w:rsidR="004D7870" w:rsidRPr="004D7870" w:rsidRDefault="004D7870" w:rsidP="0024097D">
      <w:pPr>
        <w:pStyle w:val="ListParagraph"/>
        <w:numPr>
          <w:ilvl w:val="0"/>
          <w:numId w:val="51"/>
        </w:numPr>
        <w:tabs>
          <w:tab w:val="left" w:pos="5529"/>
        </w:tabs>
        <w:spacing w:after="0"/>
        <w:ind w:left="142" w:hanging="142"/>
        <w:jc w:val="both"/>
        <w:rPr>
          <w:rFonts w:ascii="Arial" w:hAnsi="Arial" w:cs="Arial"/>
          <w:sz w:val="18"/>
          <w:szCs w:val="18"/>
        </w:rPr>
      </w:pPr>
      <w:r w:rsidRPr="004D7870">
        <w:rPr>
          <w:rFonts w:ascii="Arial" w:hAnsi="Arial" w:cs="Arial"/>
          <w:sz w:val="18"/>
          <w:szCs w:val="18"/>
        </w:rPr>
        <w:t>ponudba izvajalca,</w:t>
      </w:r>
    </w:p>
    <w:p w14:paraId="27B71900" w14:textId="77777777" w:rsidR="004D7870" w:rsidRPr="004D7870" w:rsidRDefault="004D7870" w:rsidP="0024097D">
      <w:pPr>
        <w:pStyle w:val="ListParagraph"/>
        <w:numPr>
          <w:ilvl w:val="0"/>
          <w:numId w:val="51"/>
        </w:numPr>
        <w:tabs>
          <w:tab w:val="left" w:pos="5529"/>
        </w:tabs>
        <w:spacing w:after="0"/>
        <w:ind w:left="142" w:hanging="142"/>
        <w:jc w:val="both"/>
        <w:rPr>
          <w:rFonts w:ascii="Arial" w:hAnsi="Arial" w:cs="Arial"/>
          <w:sz w:val="18"/>
          <w:szCs w:val="18"/>
        </w:rPr>
      </w:pPr>
      <w:r w:rsidRPr="004D7870">
        <w:rPr>
          <w:rFonts w:ascii="Arial" w:hAnsi="Arial" w:cs="Arial"/>
          <w:sz w:val="18"/>
          <w:szCs w:val="18"/>
        </w:rPr>
        <w:t xml:space="preserve">tehnične specifikacije, </w:t>
      </w:r>
    </w:p>
    <w:p w14:paraId="3646E579" w14:textId="77777777" w:rsidR="004D7870" w:rsidRPr="004D7870" w:rsidRDefault="004D7870" w:rsidP="0024097D">
      <w:pPr>
        <w:pStyle w:val="ListParagraph"/>
        <w:numPr>
          <w:ilvl w:val="0"/>
          <w:numId w:val="51"/>
        </w:numPr>
        <w:tabs>
          <w:tab w:val="left" w:pos="5529"/>
        </w:tabs>
        <w:spacing w:after="0"/>
        <w:ind w:left="142" w:hanging="142"/>
        <w:jc w:val="both"/>
        <w:rPr>
          <w:rFonts w:ascii="Arial" w:hAnsi="Arial" w:cs="Arial"/>
          <w:sz w:val="18"/>
          <w:szCs w:val="18"/>
        </w:rPr>
      </w:pPr>
      <w:r w:rsidRPr="004D7870">
        <w:rPr>
          <w:rFonts w:ascii="Arial" w:hAnsi="Arial" w:cs="Arial"/>
          <w:sz w:val="18"/>
          <w:szCs w:val="18"/>
        </w:rPr>
        <w:t>seznam članic.</w:t>
      </w:r>
    </w:p>
    <w:bookmarkEnd w:id="5"/>
    <w:bookmarkEnd w:id="6"/>
    <w:bookmarkEnd w:id="7"/>
    <w:bookmarkEnd w:id="8"/>
    <w:bookmarkEnd w:id="9"/>
    <w:bookmarkEnd w:id="10"/>
    <w:bookmarkEnd w:id="11"/>
    <w:bookmarkEnd w:id="12"/>
    <w:p w14:paraId="5797A12F" w14:textId="77777777" w:rsidR="004D7870" w:rsidRDefault="004D7870">
      <w:pPr>
        <w:spacing w:before="225" w:after="225" w:line="240" w:lineRule="auto"/>
        <w:jc w:val="both"/>
        <w:rPr>
          <w:rFonts w:ascii="Arial" w:hAnsi="Arial" w:cs="Arial"/>
          <w:b/>
          <w:bCs/>
          <w:color w:val="000000"/>
          <w:sz w:val="18"/>
          <w:szCs w:val="18"/>
        </w:rPr>
      </w:pPr>
    </w:p>
    <w:p w14:paraId="15DB4FAE" w14:textId="5092B72D" w:rsidR="004D7870" w:rsidRDefault="004D7870">
      <w:pPr>
        <w:rPr>
          <w:rFonts w:ascii="Arial" w:hAnsi="Arial" w:cs="Arial"/>
          <w:b/>
          <w:bCs/>
          <w:color w:val="000000"/>
          <w:sz w:val="18"/>
          <w:szCs w:val="18"/>
        </w:rPr>
      </w:pPr>
    </w:p>
    <w:sectPr w:rsidR="004D7870"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572A3" w14:textId="77777777" w:rsidR="00756D01" w:rsidRDefault="00756D01" w:rsidP="006975C6">
      <w:pPr>
        <w:spacing w:after="0" w:line="240" w:lineRule="auto"/>
      </w:pPr>
      <w:r>
        <w:separator/>
      </w:r>
    </w:p>
  </w:endnote>
  <w:endnote w:type="continuationSeparator" w:id="0">
    <w:p w14:paraId="0E55BD74" w14:textId="77777777" w:rsidR="00756D01" w:rsidRDefault="00756D0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EE6D9" w14:textId="77777777" w:rsidR="001D3979" w:rsidRPr="0086756A" w:rsidRDefault="001D3979" w:rsidP="001D3979">
    <w:pPr>
      <w:pStyle w:val="Footer"/>
      <w:shd w:val="clear" w:color="auto" w:fill="FFFFFF" w:themeFill="background1"/>
      <w:ind w:left="7513"/>
      <w:jc w:val="center"/>
      <w:rPr>
        <w:rFonts w:ascii="Arial" w:hAnsi="Arial" w:cs="Arial"/>
        <w:sz w:val="10"/>
        <w:szCs w:val="10"/>
      </w:rPr>
    </w:pPr>
  </w:p>
  <w:p w14:paraId="40CB02B3" w14:textId="77777777" w:rsidR="001D3979" w:rsidRPr="00261B06" w:rsidRDefault="00000000" w:rsidP="001D3979">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1D3979" w:rsidRPr="00261B06">
          <w:rPr>
            <w:rFonts w:ascii="Arial" w:hAnsi="Arial" w:cs="Arial"/>
            <w:sz w:val="18"/>
            <w:szCs w:val="18"/>
          </w:rPr>
          <w:fldChar w:fldCharType="begin"/>
        </w:r>
        <w:r w:rsidR="001D3979" w:rsidRPr="00261B06">
          <w:rPr>
            <w:rFonts w:ascii="Arial" w:hAnsi="Arial" w:cs="Arial"/>
            <w:sz w:val="18"/>
            <w:szCs w:val="18"/>
          </w:rPr>
          <w:instrText xml:space="preserve"> PAGE   \* MERGEFORMAT </w:instrText>
        </w:r>
        <w:r w:rsidR="001D3979" w:rsidRPr="00261B06">
          <w:rPr>
            <w:rFonts w:ascii="Arial" w:hAnsi="Arial" w:cs="Arial"/>
            <w:sz w:val="18"/>
            <w:szCs w:val="18"/>
          </w:rPr>
          <w:fldChar w:fldCharType="separate"/>
        </w:r>
        <w:r w:rsidR="001D3979">
          <w:rPr>
            <w:rFonts w:ascii="Arial" w:hAnsi="Arial" w:cs="Arial"/>
            <w:sz w:val="18"/>
            <w:szCs w:val="18"/>
          </w:rPr>
          <w:t>1</w:t>
        </w:r>
        <w:r w:rsidR="001D3979" w:rsidRPr="00261B06">
          <w:rPr>
            <w:rFonts w:ascii="Arial" w:hAnsi="Arial" w:cs="Arial"/>
            <w:noProof/>
            <w:sz w:val="18"/>
            <w:szCs w:val="18"/>
          </w:rPr>
          <w:fldChar w:fldCharType="end"/>
        </w:r>
      </w:sdtContent>
    </w:sdt>
  </w:p>
  <w:p w14:paraId="47336E22" w14:textId="30AA5564" w:rsidR="001D3979" w:rsidRDefault="001D3979" w:rsidP="001D3979">
    <w:pPr>
      <w:pStyle w:val="Footer"/>
      <w:jc w:val="center"/>
      <w:rPr>
        <w:rFonts w:ascii="Arial" w:hAnsi="Arial" w:cs="Arial"/>
        <w:sz w:val="18"/>
        <w:szCs w:val="18"/>
      </w:rPr>
    </w:pPr>
    <w:r>
      <w:rPr>
        <w:rFonts w:ascii="Arial" w:hAnsi="Arial" w:cs="Arial"/>
        <w:sz w:val="18"/>
        <w:szCs w:val="18"/>
      </w:rPr>
      <w:t>RAZPISNA DOKUMENTACIJA</w:t>
    </w:r>
  </w:p>
  <w:p w14:paraId="1B14F7C7" w14:textId="77777777" w:rsidR="001D3979" w:rsidRDefault="001D3979" w:rsidP="001D3979">
    <w:pPr>
      <w:pStyle w:val="Footer"/>
      <w:jc w:val="center"/>
      <w:rPr>
        <w:rFonts w:ascii="Arial" w:hAnsi="Arial" w:cs="Arial"/>
        <w:sz w:val="18"/>
        <w:szCs w:val="18"/>
      </w:rPr>
    </w:pPr>
  </w:p>
  <w:p w14:paraId="0E725694" w14:textId="77777777" w:rsidR="001D3979" w:rsidRPr="00EC44B5" w:rsidRDefault="001D3979" w:rsidP="001D3979">
    <w:pPr>
      <w:pStyle w:val="Footer"/>
      <w:jc w:val="center"/>
      <w:rPr>
        <w:rFonts w:ascii="Arial" w:hAnsi="Arial" w:cs="Arial"/>
        <w:b/>
        <w:bCs/>
        <w:sz w:val="18"/>
        <w:szCs w:val="18"/>
      </w:rPr>
    </w:pPr>
    <w:r w:rsidRPr="001F4D20">
      <w:rPr>
        <w:rFonts w:ascii="Arial" w:hAnsi="Arial" w:cs="Arial"/>
        <w:b/>
        <w:bCs/>
        <w:sz w:val="18"/>
        <w:szCs w:val="18"/>
      </w:rPr>
      <w:t>Storitve mobilne in stacionarne telefonije za potrebe Univerze na Primorskem za obdobje štirih let</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2452A" w14:textId="77777777" w:rsidR="006B2936" w:rsidRDefault="006B2936" w:rsidP="00D43D4E">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07F82" w14:textId="77777777" w:rsidR="006B2936" w:rsidRDefault="006B2936" w:rsidP="00D43D4E">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96512" w14:textId="77777777" w:rsidR="006B2936" w:rsidRDefault="006B2936"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EC249" w14:textId="77777777"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DC764"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E9FA7"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3C880" w14:textId="77777777" w:rsidR="006B2936" w:rsidRDefault="006B2936"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2DDE" w14:textId="77777777" w:rsidR="006B2936" w:rsidRDefault="006B2936"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B9555" w14:textId="77777777" w:rsidR="006B2936" w:rsidRDefault="006B2936" w:rsidP="00D43D4E">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FA671"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E3ACD" w14:textId="77777777" w:rsidR="00756D01" w:rsidRDefault="00756D01" w:rsidP="006975C6">
      <w:pPr>
        <w:spacing w:after="0" w:line="240" w:lineRule="auto"/>
      </w:pPr>
      <w:r>
        <w:separator/>
      </w:r>
    </w:p>
  </w:footnote>
  <w:footnote w:type="continuationSeparator" w:id="0">
    <w:p w14:paraId="1624B370" w14:textId="77777777" w:rsidR="00756D01" w:rsidRDefault="00756D0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324"/>
      <w:gridCol w:w="3537"/>
      <w:gridCol w:w="4209"/>
    </w:tblGrid>
    <w:tr w:rsidR="001D3979" w:rsidRPr="006F1DA5" w14:paraId="7EF48F81" w14:textId="77777777" w:rsidTr="00417D42">
      <w:trPr>
        <w:trHeight w:val="1268"/>
      </w:trPr>
      <w:tc>
        <w:tcPr>
          <w:tcW w:w="1384" w:type="dxa"/>
        </w:tcPr>
        <w:p w14:paraId="0FA53EFB" w14:textId="77777777" w:rsidR="001D3979" w:rsidRPr="006F1DA5" w:rsidRDefault="001D3979" w:rsidP="001D3979">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0800" behindDoc="0" locked="0" layoutInCell="1" allowOverlap="1" wp14:anchorId="2D1ADBE9" wp14:editId="7A733DAD">
                <wp:simplePos x="0" y="0"/>
                <wp:positionH relativeFrom="page">
                  <wp:posOffset>-344171</wp:posOffset>
                </wp:positionH>
                <wp:positionV relativeFrom="paragraph">
                  <wp:posOffset>-21893</wp:posOffset>
                </wp:positionV>
                <wp:extent cx="1083366" cy="787902"/>
                <wp:effectExtent l="0" t="0" r="0" b="0"/>
                <wp:wrapNone/>
                <wp:docPr id="719768" name="Picture 719768"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83366" cy="787902"/>
                        </a:xfrm>
                        <a:prstGeom prst="rect">
                          <a:avLst/>
                        </a:prstGeom>
                      </pic:spPr>
                    </pic:pic>
                  </a:graphicData>
                </a:graphic>
                <wp14:sizeRelH relativeFrom="page">
                  <wp14:pctWidth>0</wp14:pctWidth>
                </wp14:sizeRelH>
                <wp14:sizeRelV relativeFrom="page">
                  <wp14:pctHeight>0</wp14:pctHeight>
                </wp14:sizeRelV>
              </wp:anchor>
            </w:drawing>
          </w:r>
        </w:p>
      </w:tc>
      <w:tc>
        <w:tcPr>
          <w:tcW w:w="3645" w:type="dxa"/>
        </w:tcPr>
        <w:p w14:paraId="516DCF2A" w14:textId="77777777" w:rsidR="001D3979" w:rsidRPr="006F1DA5" w:rsidRDefault="001D3979" w:rsidP="001D3979">
          <w:pPr>
            <w:pStyle w:val="Header"/>
            <w:rPr>
              <w:rFonts w:ascii="Arial" w:hAnsi="Arial" w:cs="Arial"/>
              <w:b/>
              <w:color w:val="000000" w:themeColor="text1"/>
              <w:sz w:val="18"/>
              <w:szCs w:val="18"/>
            </w:rPr>
          </w:pPr>
          <w:r w:rsidRPr="006F1DA5">
            <w:rPr>
              <w:rFonts w:ascii="Arial" w:hAnsi="Arial" w:cs="Arial"/>
              <w:b/>
              <w:color w:val="000000" w:themeColor="text1"/>
              <w:sz w:val="18"/>
              <w:szCs w:val="18"/>
            </w:rPr>
            <w:t>UNIVERZA NA PRIMORSKEM UNIVERSITA DEL LITORALE</w:t>
          </w:r>
        </w:p>
        <w:p w14:paraId="7CB16FFF" w14:textId="77777777" w:rsidR="001D3979" w:rsidRPr="006F1DA5" w:rsidRDefault="001D3979" w:rsidP="001D3979">
          <w:pPr>
            <w:pStyle w:val="Header"/>
            <w:rPr>
              <w:rFonts w:ascii="Arial" w:hAnsi="Arial" w:cs="Arial"/>
              <w:color w:val="000000" w:themeColor="text1"/>
              <w:sz w:val="16"/>
              <w:szCs w:val="16"/>
            </w:rPr>
          </w:pPr>
          <w:r w:rsidRPr="006F1DA5">
            <w:rPr>
              <w:rFonts w:ascii="Arial" w:hAnsi="Arial" w:cs="Arial"/>
              <w:color w:val="000000" w:themeColor="text1"/>
              <w:sz w:val="16"/>
              <w:szCs w:val="16"/>
            </w:rPr>
            <w:t>Titov trg 4</w:t>
          </w:r>
        </w:p>
        <w:p w14:paraId="3E227F80" w14:textId="77777777" w:rsidR="001D3979" w:rsidRPr="006F1DA5" w:rsidRDefault="001D3979" w:rsidP="001D3979">
          <w:pPr>
            <w:pStyle w:val="Header"/>
            <w:rPr>
              <w:rFonts w:ascii="Arial" w:hAnsi="Arial" w:cs="Arial"/>
              <w:color w:val="000000" w:themeColor="text1"/>
              <w:sz w:val="16"/>
              <w:szCs w:val="16"/>
            </w:rPr>
          </w:pPr>
          <w:r w:rsidRPr="006F1DA5">
            <w:rPr>
              <w:rFonts w:ascii="Arial" w:hAnsi="Arial" w:cs="Arial"/>
              <w:color w:val="000000" w:themeColor="text1"/>
              <w:sz w:val="16"/>
              <w:szCs w:val="16"/>
            </w:rPr>
            <w:t>6000 KOPER-CAPODISTRIA</w:t>
          </w:r>
        </w:p>
        <w:p w14:paraId="4C8220B3" w14:textId="77777777" w:rsidR="001D3979" w:rsidRPr="006F1DA5" w:rsidRDefault="001D3979" w:rsidP="001D3979">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https://www.upr.si/</w:t>
          </w:r>
        </w:p>
        <w:p w14:paraId="372D4CA4" w14:textId="77777777" w:rsidR="001D3979" w:rsidRPr="006F1DA5" w:rsidRDefault="001D3979" w:rsidP="001D3979">
          <w:pPr>
            <w:pStyle w:val="Header"/>
            <w:rPr>
              <w:rFonts w:ascii="Arial" w:hAnsi="Arial" w:cs="Arial"/>
              <w:b/>
              <w:color w:val="000000" w:themeColor="text1"/>
            </w:rPr>
          </w:pPr>
          <w:r w:rsidRPr="006F1DA5">
            <w:rPr>
              <w:rFonts w:ascii="Arial" w:hAnsi="Arial" w:cs="Arial"/>
              <w:color w:val="000000" w:themeColor="text1"/>
              <w:sz w:val="16"/>
              <w:szCs w:val="16"/>
            </w:rPr>
            <w:t>Email: info@upr.si</w:t>
          </w:r>
        </w:p>
      </w:tc>
      <w:tc>
        <w:tcPr>
          <w:tcW w:w="4209" w:type="dxa"/>
        </w:tcPr>
        <w:p w14:paraId="5FE212B5" w14:textId="77777777" w:rsidR="001D3979" w:rsidRPr="006F1DA5" w:rsidRDefault="001D3979" w:rsidP="001D3979">
          <w:pPr>
            <w:pStyle w:val="Header"/>
            <w:rPr>
              <w:rFonts w:ascii="Arial" w:hAnsi="Arial" w:cs="Arial"/>
              <w:b/>
              <w:color w:val="000000" w:themeColor="text1"/>
            </w:rPr>
          </w:pPr>
          <w:r>
            <w:rPr>
              <w:rFonts w:ascii="Arial" w:hAnsi="Arial" w:cs="Arial"/>
              <w:b/>
              <w:noProof/>
              <w:color w:val="000000" w:themeColor="text1"/>
              <w:lang w:val="en-US"/>
            </w:rPr>
            <w:drawing>
              <wp:inline distT="0" distB="0" distL="0" distR="0" wp14:anchorId="3212135B" wp14:editId="7A7D471F">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88EA06C" w14:textId="77777777" w:rsidR="00AE507D" w:rsidRPr="001D3979" w:rsidRDefault="00AE507D" w:rsidP="001D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4C87"/>
    <w:multiLevelType w:val="hybridMultilevel"/>
    <w:tmpl w:val="46082E34"/>
    <w:lvl w:ilvl="0" w:tplc="04240013">
      <w:start w:val="1"/>
      <w:numFmt w:val="upperRoman"/>
      <w:lvlText w:val="%1."/>
      <w:lvlJc w:val="right"/>
      <w:pPr>
        <w:ind w:left="720" w:hanging="360"/>
      </w:pPr>
    </w:lvl>
    <w:lvl w:ilvl="1" w:tplc="04240013">
      <w:start w:val="1"/>
      <w:numFmt w:val="upperRoman"/>
      <w:lvlText w:val="%2."/>
      <w:lvlJc w:val="righ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7518A0"/>
    <w:multiLevelType w:val="hybridMultilevel"/>
    <w:tmpl w:val="EA52CD20"/>
    <w:lvl w:ilvl="0" w:tplc="CB726C48">
      <w:start w:val="1"/>
      <w:numFmt w:val="bullet"/>
      <w:lvlText w:val=""/>
      <w:lvlJc w:val="left"/>
      <w:pPr>
        <w:ind w:left="720" w:hanging="360"/>
      </w:pPr>
      <w:rPr>
        <w:rFonts w:ascii="Symbol" w:hAnsi="Symbol" w:cs="Symbol" w:hint="default"/>
        <w:sz w:val="18"/>
        <w:szCs w:val="18"/>
      </w:rPr>
    </w:lvl>
    <w:lvl w:ilvl="1" w:tplc="96C6A0F2">
      <w:start w:val="1"/>
      <w:numFmt w:val="bullet"/>
      <w:lvlText w:val="o"/>
      <w:lvlJc w:val="left"/>
      <w:pPr>
        <w:ind w:left="1440" w:hanging="360"/>
      </w:pPr>
      <w:rPr>
        <w:rFonts w:ascii="Courier New" w:hAnsi="Courier New" w:cs="Courier New" w:hint="default"/>
      </w:rPr>
    </w:lvl>
    <w:lvl w:ilvl="2" w:tplc="FB80F378">
      <w:start w:val="1"/>
      <w:numFmt w:val="bullet"/>
      <w:lvlText w:val=""/>
      <w:lvlJc w:val="left"/>
      <w:pPr>
        <w:ind w:left="2160" w:hanging="360"/>
      </w:pPr>
      <w:rPr>
        <w:rFonts w:ascii="Wingdings" w:hAnsi="Wingdings" w:cs="Wingdings" w:hint="default"/>
      </w:rPr>
    </w:lvl>
    <w:lvl w:ilvl="3" w:tplc="FDEABA62">
      <w:start w:val="1"/>
      <w:numFmt w:val="bullet"/>
      <w:lvlText w:val=""/>
      <w:lvlJc w:val="left"/>
      <w:pPr>
        <w:ind w:left="2880" w:hanging="360"/>
      </w:pPr>
      <w:rPr>
        <w:rFonts w:ascii="Symbol" w:hAnsi="Symbol" w:cs="Symbol" w:hint="default"/>
      </w:rPr>
    </w:lvl>
    <w:lvl w:ilvl="4" w:tplc="B768A9C2">
      <w:start w:val="1"/>
      <w:numFmt w:val="bullet"/>
      <w:lvlText w:val="o"/>
      <w:lvlJc w:val="left"/>
      <w:pPr>
        <w:ind w:left="3600" w:hanging="360"/>
      </w:pPr>
      <w:rPr>
        <w:rFonts w:ascii="Courier New" w:hAnsi="Courier New" w:cs="Courier New" w:hint="default"/>
      </w:rPr>
    </w:lvl>
    <w:lvl w:ilvl="5" w:tplc="2A123D18">
      <w:start w:val="1"/>
      <w:numFmt w:val="bullet"/>
      <w:lvlText w:val=""/>
      <w:lvlJc w:val="left"/>
      <w:pPr>
        <w:ind w:left="4320" w:hanging="360"/>
      </w:pPr>
      <w:rPr>
        <w:rFonts w:ascii="Wingdings" w:hAnsi="Wingdings" w:cs="Wingdings" w:hint="default"/>
      </w:rPr>
    </w:lvl>
    <w:lvl w:ilvl="6" w:tplc="54D28660">
      <w:start w:val="1"/>
      <w:numFmt w:val="bullet"/>
      <w:lvlText w:val=""/>
      <w:lvlJc w:val="left"/>
      <w:pPr>
        <w:ind w:left="5040" w:hanging="360"/>
      </w:pPr>
      <w:rPr>
        <w:rFonts w:ascii="Symbol" w:hAnsi="Symbol" w:cs="Symbol" w:hint="default"/>
      </w:rPr>
    </w:lvl>
    <w:lvl w:ilvl="7" w:tplc="91CCA3A0">
      <w:start w:val="1"/>
      <w:numFmt w:val="bullet"/>
      <w:lvlText w:val="o"/>
      <w:lvlJc w:val="left"/>
      <w:pPr>
        <w:ind w:left="5760" w:hanging="360"/>
      </w:pPr>
      <w:rPr>
        <w:rFonts w:ascii="Courier New" w:hAnsi="Courier New" w:cs="Courier New" w:hint="default"/>
      </w:rPr>
    </w:lvl>
    <w:lvl w:ilvl="8" w:tplc="B0FC6B54">
      <w:start w:val="1"/>
      <w:numFmt w:val="bullet"/>
      <w:lvlText w:val=""/>
      <w:lvlJc w:val="left"/>
      <w:pPr>
        <w:ind w:left="6480" w:hanging="360"/>
      </w:pPr>
      <w:rPr>
        <w:rFonts w:ascii="Wingdings" w:hAnsi="Wingdings" w:cs="Wingdings" w:hint="default"/>
      </w:rPr>
    </w:lvl>
  </w:abstractNum>
  <w:abstractNum w:abstractNumId="2" w15:restartNumberingAfterBreak="0">
    <w:nsid w:val="0264526C"/>
    <w:multiLevelType w:val="hybridMultilevel"/>
    <w:tmpl w:val="4AD2B2C0"/>
    <w:lvl w:ilvl="0" w:tplc="DF869F0C">
      <w:start w:val="1"/>
      <w:numFmt w:val="bullet"/>
      <w:lvlText w:val="-"/>
      <w:lvlJc w:val="left"/>
      <w:pPr>
        <w:ind w:left="1069" w:hanging="360"/>
      </w:pPr>
      <w:rPr>
        <w:rFonts w:ascii="Arial Narrow" w:hAnsi="Arial Narro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 w15:restartNumberingAfterBreak="0">
    <w:nsid w:val="03754805"/>
    <w:multiLevelType w:val="hybridMultilevel"/>
    <w:tmpl w:val="A92A4CB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924640"/>
    <w:multiLevelType w:val="hybridMultilevel"/>
    <w:tmpl w:val="838E402C"/>
    <w:lvl w:ilvl="0" w:tplc="593E37FC">
      <w:start w:val="1"/>
      <w:numFmt w:val="bullet"/>
      <w:lvlText w:val=""/>
      <w:lvlJc w:val="left"/>
      <w:pPr>
        <w:ind w:left="720" w:hanging="360"/>
      </w:pPr>
      <w:rPr>
        <w:rFonts w:ascii="Symbol" w:hAnsi="Symbol" w:cs="Symbol" w:hint="default"/>
        <w:sz w:val="18"/>
        <w:szCs w:val="18"/>
      </w:rPr>
    </w:lvl>
    <w:lvl w:ilvl="1" w:tplc="50B839A6">
      <w:start w:val="1"/>
      <w:numFmt w:val="bullet"/>
      <w:lvlText w:val="o"/>
      <w:lvlJc w:val="left"/>
      <w:pPr>
        <w:ind w:left="1440" w:hanging="360"/>
      </w:pPr>
      <w:rPr>
        <w:rFonts w:ascii="Courier New" w:hAnsi="Courier New" w:cs="Courier New" w:hint="default"/>
      </w:rPr>
    </w:lvl>
    <w:lvl w:ilvl="2" w:tplc="280CD02C">
      <w:start w:val="1"/>
      <w:numFmt w:val="bullet"/>
      <w:lvlText w:val=""/>
      <w:lvlJc w:val="left"/>
      <w:pPr>
        <w:ind w:left="2160" w:hanging="360"/>
      </w:pPr>
      <w:rPr>
        <w:rFonts w:ascii="Wingdings" w:hAnsi="Wingdings" w:cs="Wingdings" w:hint="default"/>
      </w:rPr>
    </w:lvl>
    <w:lvl w:ilvl="3" w:tplc="D64E0C2C">
      <w:start w:val="1"/>
      <w:numFmt w:val="bullet"/>
      <w:lvlText w:val=""/>
      <w:lvlJc w:val="left"/>
      <w:pPr>
        <w:ind w:left="2880" w:hanging="360"/>
      </w:pPr>
      <w:rPr>
        <w:rFonts w:ascii="Symbol" w:hAnsi="Symbol" w:cs="Symbol" w:hint="default"/>
      </w:rPr>
    </w:lvl>
    <w:lvl w:ilvl="4" w:tplc="669010F2">
      <w:start w:val="1"/>
      <w:numFmt w:val="bullet"/>
      <w:lvlText w:val="o"/>
      <w:lvlJc w:val="left"/>
      <w:pPr>
        <w:ind w:left="3600" w:hanging="360"/>
      </w:pPr>
      <w:rPr>
        <w:rFonts w:ascii="Courier New" w:hAnsi="Courier New" w:cs="Courier New" w:hint="default"/>
      </w:rPr>
    </w:lvl>
    <w:lvl w:ilvl="5" w:tplc="5666DC62">
      <w:start w:val="1"/>
      <w:numFmt w:val="bullet"/>
      <w:lvlText w:val=""/>
      <w:lvlJc w:val="left"/>
      <w:pPr>
        <w:ind w:left="4320" w:hanging="360"/>
      </w:pPr>
      <w:rPr>
        <w:rFonts w:ascii="Wingdings" w:hAnsi="Wingdings" w:cs="Wingdings" w:hint="default"/>
      </w:rPr>
    </w:lvl>
    <w:lvl w:ilvl="6" w:tplc="54B64BF8">
      <w:start w:val="1"/>
      <w:numFmt w:val="bullet"/>
      <w:lvlText w:val=""/>
      <w:lvlJc w:val="left"/>
      <w:pPr>
        <w:ind w:left="5040" w:hanging="360"/>
      </w:pPr>
      <w:rPr>
        <w:rFonts w:ascii="Symbol" w:hAnsi="Symbol" w:cs="Symbol" w:hint="default"/>
      </w:rPr>
    </w:lvl>
    <w:lvl w:ilvl="7" w:tplc="E794C0B4">
      <w:start w:val="1"/>
      <w:numFmt w:val="bullet"/>
      <w:lvlText w:val="o"/>
      <w:lvlJc w:val="left"/>
      <w:pPr>
        <w:ind w:left="5760" w:hanging="360"/>
      </w:pPr>
      <w:rPr>
        <w:rFonts w:ascii="Courier New" w:hAnsi="Courier New" w:cs="Courier New" w:hint="default"/>
      </w:rPr>
    </w:lvl>
    <w:lvl w:ilvl="8" w:tplc="4260CE1C">
      <w:start w:val="1"/>
      <w:numFmt w:val="bullet"/>
      <w:lvlText w:val=""/>
      <w:lvlJc w:val="left"/>
      <w:pPr>
        <w:ind w:left="6480" w:hanging="360"/>
      </w:pPr>
      <w:rPr>
        <w:rFonts w:ascii="Wingdings" w:hAnsi="Wingdings" w:cs="Wingdings" w:hint="default"/>
      </w:rPr>
    </w:lvl>
  </w:abstractNum>
  <w:abstractNum w:abstractNumId="5" w15:restartNumberingAfterBreak="0">
    <w:nsid w:val="0C746831"/>
    <w:multiLevelType w:val="hybridMultilevel"/>
    <w:tmpl w:val="E29E5AC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7954C0"/>
    <w:multiLevelType w:val="hybridMultilevel"/>
    <w:tmpl w:val="D3ECA30C"/>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0C45685"/>
    <w:multiLevelType w:val="hybridMultilevel"/>
    <w:tmpl w:val="FECC752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D268AA"/>
    <w:multiLevelType w:val="hybridMultilevel"/>
    <w:tmpl w:val="349CC240"/>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D86387"/>
    <w:multiLevelType w:val="multilevel"/>
    <w:tmpl w:val="A52E6F48"/>
    <w:lvl w:ilvl="0">
      <w:start w:val="1"/>
      <w:numFmt w:val="decimal"/>
      <w:lvlText w:val="%1."/>
      <w:lvlJc w:val="left"/>
      <w:pPr>
        <w:ind w:left="360" w:hanging="360"/>
      </w:pPr>
      <w:rPr>
        <w:rFonts w:hint="default"/>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55345C5"/>
    <w:multiLevelType w:val="hybridMultilevel"/>
    <w:tmpl w:val="A7FA9F0A"/>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B0219D"/>
    <w:multiLevelType w:val="hybridMultilevel"/>
    <w:tmpl w:val="63785C4A"/>
    <w:lvl w:ilvl="0" w:tplc="DF869F0C">
      <w:start w:val="1"/>
      <w:numFmt w:val="bullet"/>
      <w:lvlText w:val="-"/>
      <w:lvlJc w:val="left"/>
      <w:pPr>
        <w:ind w:left="1004" w:hanging="360"/>
      </w:pPr>
      <w:rPr>
        <w:rFonts w:ascii="Arial Narrow" w:hAnsi="Arial Narrow"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17F30225"/>
    <w:multiLevelType w:val="hybridMultilevel"/>
    <w:tmpl w:val="04D6C6F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E26D21"/>
    <w:multiLevelType w:val="hybridMultilevel"/>
    <w:tmpl w:val="D7DC9B3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2F487B"/>
    <w:multiLevelType w:val="hybridMultilevel"/>
    <w:tmpl w:val="C10ED198"/>
    <w:lvl w:ilvl="0" w:tplc="5E10EF2A">
      <w:start w:val="1"/>
      <w:numFmt w:val="bullet"/>
      <w:lvlText w:val=""/>
      <w:lvlJc w:val="left"/>
      <w:pPr>
        <w:ind w:left="720" w:hanging="360"/>
      </w:pPr>
      <w:rPr>
        <w:rFonts w:ascii="Symbol" w:hAnsi="Symbol" w:cs="Symbol" w:hint="default"/>
        <w:sz w:val="18"/>
        <w:szCs w:val="18"/>
      </w:rPr>
    </w:lvl>
    <w:lvl w:ilvl="1" w:tplc="CF0A6668">
      <w:start w:val="1"/>
      <w:numFmt w:val="bullet"/>
      <w:lvlText w:val="o"/>
      <w:lvlJc w:val="left"/>
      <w:pPr>
        <w:ind w:left="1440" w:hanging="360"/>
      </w:pPr>
      <w:rPr>
        <w:rFonts w:ascii="Courier New" w:hAnsi="Courier New" w:cs="Courier New" w:hint="default"/>
      </w:rPr>
    </w:lvl>
    <w:lvl w:ilvl="2" w:tplc="1B9447EA">
      <w:start w:val="1"/>
      <w:numFmt w:val="bullet"/>
      <w:lvlText w:val=""/>
      <w:lvlJc w:val="left"/>
      <w:pPr>
        <w:ind w:left="2160" w:hanging="360"/>
      </w:pPr>
      <w:rPr>
        <w:rFonts w:ascii="Wingdings" w:hAnsi="Wingdings" w:cs="Wingdings" w:hint="default"/>
      </w:rPr>
    </w:lvl>
    <w:lvl w:ilvl="3" w:tplc="2E7A5298">
      <w:start w:val="1"/>
      <w:numFmt w:val="bullet"/>
      <w:lvlText w:val=""/>
      <w:lvlJc w:val="left"/>
      <w:pPr>
        <w:ind w:left="2880" w:hanging="360"/>
      </w:pPr>
      <w:rPr>
        <w:rFonts w:ascii="Symbol" w:hAnsi="Symbol" w:cs="Symbol" w:hint="default"/>
      </w:rPr>
    </w:lvl>
    <w:lvl w:ilvl="4" w:tplc="FE8E3C9E">
      <w:start w:val="1"/>
      <w:numFmt w:val="bullet"/>
      <w:lvlText w:val="o"/>
      <w:lvlJc w:val="left"/>
      <w:pPr>
        <w:ind w:left="3600" w:hanging="360"/>
      </w:pPr>
      <w:rPr>
        <w:rFonts w:ascii="Courier New" w:hAnsi="Courier New" w:cs="Courier New" w:hint="default"/>
      </w:rPr>
    </w:lvl>
    <w:lvl w:ilvl="5" w:tplc="E78A3C3E">
      <w:start w:val="1"/>
      <w:numFmt w:val="bullet"/>
      <w:lvlText w:val=""/>
      <w:lvlJc w:val="left"/>
      <w:pPr>
        <w:ind w:left="4320" w:hanging="360"/>
      </w:pPr>
      <w:rPr>
        <w:rFonts w:ascii="Wingdings" w:hAnsi="Wingdings" w:cs="Wingdings" w:hint="default"/>
      </w:rPr>
    </w:lvl>
    <w:lvl w:ilvl="6" w:tplc="8D8A7A6E">
      <w:start w:val="1"/>
      <w:numFmt w:val="bullet"/>
      <w:lvlText w:val=""/>
      <w:lvlJc w:val="left"/>
      <w:pPr>
        <w:ind w:left="5040" w:hanging="360"/>
      </w:pPr>
      <w:rPr>
        <w:rFonts w:ascii="Symbol" w:hAnsi="Symbol" w:cs="Symbol" w:hint="default"/>
      </w:rPr>
    </w:lvl>
    <w:lvl w:ilvl="7" w:tplc="61C07104">
      <w:start w:val="1"/>
      <w:numFmt w:val="bullet"/>
      <w:lvlText w:val="o"/>
      <w:lvlJc w:val="left"/>
      <w:pPr>
        <w:ind w:left="5760" w:hanging="360"/>
      </w:pPr>
      <w:rPr>
        <w:rFonts w:ascii="Courier New" w:hAnsi="Courier New" w:cs="Courier New" w:hint="default"/>
      </w:rPr>
    </w:lvl>
    <w:lvl w:ilvl="8" w:tplc="26785784">
      <w:start w:val="1"/>
      <w:numFmt w:val="bullet"/>
      <w:lvlText w:val=""/>
      <w:lvlJc w:val="left"/>
      <w:pPr>
        <w:ind w:left="6480" w:hanging="360"/>
      </w:pPr>
      <w:rPr>
        <w:rFonts w:ascii="Wingdings" w:hAnsi="Wingdings" w:cs="Wingdings" w:hint="default"/>
      </w:rPr>
    </w:lvl>
  </w:abstractNum>
  <w:abstractNum w:abstractNumId="15" w15:restartNumberingAfterBreak="0">
    <w:nsid w:val="1F105629"/>
    <w:multiLevelType w:val="hybridMultilevel"/>
    <w:tmpl w:val="80968B90"/>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49F321F"/>
    <w:multiLevelType w:val="hybridMultilevel"/>
    <w:tmpl w:val="0262DD6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637EEA"/>
    <w:multiLevelType w:val="hybridMultilevel"/>
    <w:tmpl w:val="6DAE1140"/>
    <w:lvl w:ilvl="0" w:tplc="2F4011AE">
      <w:start w:val="1"/>
      <w:numFmt w:val="bullet"/>
      <w:lvlText w:val=""/>
      <w:lvlJc w:val="left"/>
      <w:pPr>
        <w:ind w:left="720" w:hanging="360"/>
      </w:pPr>
      <w:rPr>
        <w:rFonts w:ascii="Symbol" w:hAnsi="Symbol" w:cs="Symbol" w:hint="default"/>
        <w:sz w:val="18"/>
        <w:szCs w:val="18"/>
      </w:rPr>
    </w:lvl>
    <w:lvl w:ilvl="1" w:tplc="C76AA28E">
      <w:start w:val="1"/>
      <w:numFmt w:val="bullet"/>
      <w:lvlText w:val="o"/>
      <w:lvlJc w:val="left"/>
      <w:pPr>
        <w:ind w:left="1440" w:hanging="360"/>
      </w:pPr>
      <w:rPr>
        <w:rFonts w:ascii="Courier New" w:hAnsi="Courier New" w:cs="Courier New" w:hint="default"/>
      </w:rPr>
    </w:lvl>
    <w:lvl w:ilvl="2" w:tplc="A13E3FE6">
      <w:start w:val="1"/>
      <w:numFmt w:val="bullet"/>
      <w:lvlText w:val=""/>
      <w:lvlJc w:val="left"/>
      <w:pPr>
        <w:ind w:left="2160" w:hanging="360"/>
      </w:pPr>
      <w:rPr>
        <w:rFonts w:ascii="Wingdings" w:hAnsi="Wingdings" w:cs="Wingdings" w:hint="default"/>
      </w:rPr>
    </w:lvl>
    <w:lvl w:ilvl="3" w:tplc="CA444B1C">
      <w:start w:val="1"/>
      <w:numFmt w:val="bullet"/>
      <w:lvlText w:val=""/>
      <w:lvlJc w:val="left"/>
      <w:pPr>
        <w:ind w:left="2880" w:hanging="360"/>
      </w:pPr>
      <w:rPr>
        <w:rFonts w:ascii="Symbol" w:hAnsi="Symbol" w:cs="Symbol" w:hint="default"/>
      </w:rPr>
    </w:lvl>
    <w:lvl w:ilvl="4" w:tplc="E5F44A5C">
      <w:start w:val="1"/>
      <w:numFmt w:val="bullet"/>
      <w:lvlText w:val="o"/>
      <w:lvlJc w:val="left"/>
      <w:pPr>
        <w:ind w:left="3600" w:hanging="360"/>
      </w:pPr>
      <w:rPr>
        <w:rFonts w:ascii="Courier New" w:hAnsi="Courier New" w:cs="Courier New" w:hint="default"/>
      </w:rPr>
    </w:lvl>
    <w:lvl w:ilvl="5" w:tplc="057E2E30">
      <w:start w:val="1"/>
      <w:numFmt w:val="bullet"/>
      <w:lvlText w:val=""/>
      <w:lvlJc w:val="left"/>
      <w:pPr>
        <w:ind w:left="4320" w:hanging="360"/>
      </w:pPr>
      <w:rPr>
        <w:rFonts w:ascii="Wingdings" w:hAnsi="Wingdings" w:cs="Wingdings" w:hint="default"/>
      </w:rPr>
    </w:lvl>
    <w:lvl w:ilvl="6" w:tplc="495A9586">
      <w:start w:val="1"/>
      <w:numFmt w:val="bullet"/>
      <w:lvlText w:val=""/>
      <w:lvlJc w:val="left"/>
      <w:pPr>
        <w:ind w:left="5040" w:hanging="360"/>
      </w:pPr>
      <w:rPr>
        <w:rFonts w:ascii="Symbol" w:hAnsi="Symbol" w:cs="Symbol" w:hint="default"/>
      </w:rPr>
    </w:lvl>
    <w:lvl w:ilvl="7" w:tplc="B59EFF7A">
      <w:start w:val="1"/>
      <w:numFmt w:val="bullet"/>
      <w:lvlText w:val="o"/>
      <w:lvlJc w:val="left"/>
      <w:pPr>
        <w:ind w:left="5760" w:hanging="360"/>
      </w:pPr>
      <w:rPr>
        <w:rFonts w:ascii="Courier New" w:hAnsi="Courier New" w:cs="Courier New" w:hint="default"/>
      </w:rPr>
    </w:lvl>
    <w:lvl w:ilvl="8" w:tplc="AC3CFE80">
      <w:start w:val="1"/>
      <w:numFmt w:val="bullet"/>
      <w:lvlText w:val=""/>
      <w:lvlJc w:val="left"/>
      <w:pPr>
        <w:ind w:left="6480" w:hanging="360"/>
      </w:pPr>
      <w:rPr>
        <w:rFonts w:ascii="Wingdings" w:hAnsi="Wingdings" w:cs="Wingdings" w:hint="default"/>
      </w:rPr>
    </w:lvl>
  </w:abstractNum>
  <w:abstractNum w:abstractNumId="18" w15:restartNumberingAfterBreak="0">
    <w:nsid w:val="2AD30A9E"/>
    <w:multiLevelType w:val="hybridMultilevel"/>
    <w:tmpl w:val="F640829C"/>
    <w:lvl w:ilvl="0" w:tplc="9C109756">
      <w:start w:val="1"/>
      <w:numFmt w:val="bullet"/>
      <w:lvlText w:val=""/>
      <w:lvlJc w:val="left"/>
      <w:pPr>
        <w:ind w:left="1065" w:hanging="705"/>
      </w:pPr>
      <w:rPr>
        <w:rFonts w:ascii="Wingdings" w:hAnsi="Wingding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556601"/>
    <w:multiLevelType w:val="hybridMultilevel"/>
    <w:tmpl w:val="9ED27648"/>
    <w:lvl w:ilvl="0" w:tplc="04090005">
      <w:start w:val="1"/>
      <w:numFmt w:val="bullet"/>
      <w:lvlText w:val=""/>
      <w:lvlJc w:val="left"/>
      <w:pPr>
        <w:ind w:left="720" w:hanging="360"/>
      </w:pPr>
      <w:rPr>
        <w:rFonts w:ascii="Wingdings" w:hAnsi="Wingdings"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7BE214F"/>
    <w:multiLevelType w:val="hybridMultilevel"/>
    <w:tmpl w:val="14CAF31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22265C"/>
    <w:multiLevelType w:val="hybridMultilevel"/>
    <w:tmpl w:val="0C14BB92"/>
    <w:lvl w:ilvl="0" w:tplc="FFFFFFFF">
      <w:numFmt w:val="bullet"/>
      <w:lvlText w:val="•"/>
      <w:lvlJc w:val="left"/>
      <w:pPr>
        <w:ind w:left="1065" w:hanging="705"/>
      </w:pPr>
      <w:rPr>
        <w:rFonts w:ascii="Calibri" w:eastAsiaTheme="minorHAnsi" w:hAnsi="Calibri" w:cs="Calibri" w:hint="default"/>
        <w:color w:val="auto"/>
      </w:rPr>
    </w:lvl>
    <w:lvl w:ilvl="1" w:tplc="DF869F0C">
      <w:start w:val="1"/>
      <w:numFmt w:val="bullet"/>
      <w:lvlText w:val="-"/>
      <w:lvlJc w:val="left"/>
      <w:pPr>
        <w:ind w:left="1004" w:hanging="360"/>
      </w:pPr>
      <w:rPr>
        <w:rFonts w:ascii="Arial Narrow" w:hAnsi="Arial Narro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3AFA518A"/>
    <w:multiLevelType w:val="hybridMultilevel"/>
    <w:tmpl w:val="BDF84F7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8D4F21"/>
    <w:multiLevelType w:val="hybridMultilevel"/>
    <w:tmpl w:val="D2AA742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EF22E1"/>
    <w:multiLevelType w:val="hybridMultilevel"/>
    <w:tmpl w:val="819E14F4"/>
    <w:lvl w:ilvl="0" w:tplc="39B2AE90">
      <w:start w:val="1"/>
      <w:numFmt w:val="bullet"/>
      <w:lvlText w:val=""/>
      <w:lvlJc w:val="left"/>
      <w:pPr>
        <w:ind w:left="720" w:hanging="360"/>
      </w:pPr>
      <w:rPr>
        <w:rFonts w:ascii="Symbol" w:hAnsi="Symbol" w:cs="Symbol" w:hint="default"/>
        <w:sz w:val="18"/>
        <w:szCs w:val="18"/>
      </w:rPr>
    </w:lvl>
    <w:lvl w:ilvl="1" w:tplc="5FC8D91E">
      <w:start w:val="1"/>
      <w:numFmt w:val="bullet"/>
      <w:lvlText w:val="o"/>
      <w:lvlJc w:val="left"/>
      <w:pPr>
        <w:ind w:left="1440" w:hanging="360"/>
      </w:pPr>
      <w:rPr>
        <w:rFonts w:ascii="Courier New" w:hAnsi="Courier New" w:cs="Courier New" w:hint="default"/>
      </w:rPr>
    </w:lvl>
    <w:lvl w:ilvl="2" w:tplc="06DC8196">
      <w:start w:val="1"/>
      <w:numFmt w:val="bullet"/>
      <w:lvlText w:val=""/>
      <w:lvlJc w:val="left"/>
      <w:pPr>
        <w:ind w:left="2160" w:hanging="360"/>
      </w:pPr>
      <w:rPr>
        <w:rFonts w:ascii="Wingdings" w:hAnsi="Wingdings" w:cs="Wingdings" w:hint="default"/>
      </w:rPr>
    </w:lvl>
    <w:lvl w:ilvl="3" w:tplc="C9DCB342">
      <w:start w:val="1"/>
      <w:numFmt w:val="bullet"/>
      <w:lvlText w:val=""/>
      <w:lvlJc w:val="left"/>
      <w:pPr>
        <w:ind w:left="2880" w:hanging="360"/>
      </w:pPr>
      <w:rPr>
        <w:rFonts w:ascii="Symbol" w:hAnsi="Symbol" w:cs="Symbol" w:hint="default"/>
      </w:rPr>
    </w:lvl>
    <w:lvl w:ilvl="4" w:tplc="6FBABD8C">
      <w:start w:val="1"/>
      <w:numFmt w:val="bullet"/>
      <w:lvlText w:val="o"/>
      <w:lvlJc w:val="left"/>
      <w:pPr>
        <w:ind w:left="3600" w:hanging="360"/>
      </w:pPr>
      <w:rPr>
        <w:rFonts w:ascii="Courier New" w:hAnsi="Courier New" w:cs="Courier New" w:hint="default"/>
      </w:rPr>
    </w:lvl>
    <w:lvl w:ilvl="5" w:tplc="4BC887C8">
      <w:start w:val="1"/>
      <w:numFmt w:val="bullet"/>
      <w:lvlText w:val=""/>
      <w:lvlJc w:val="left"/>
      <w:pPr>
        <w:ind w:left="4320" w:hanging="360"/>
      </w:pPr>
      <w:rPr>
        <w:rFonts w:ascii="Wingdings" w:hAnsi="Wingdings" w:cs="Wingdings" w:hint="default"/>
      </w:rPr>
    </w:lvl>
    <w:lvl w:ilvl="6" w:tplc="9030E7B8">
      <w:start w:val="1"/>
      <w:numFmt w:val="bullet"/>
      <w:lvlText w:val=""/>
      <w:lvlJc w:val="left"/>
      <w:pPr>
        <w:ind w:left="5040" w:hanging="360"/>
      </w:pPr>
      <w:rPr>
        <w:rFonts w:ascii="Symbol" w:hAnsi="Symbol" w:cs="Symbol" w:hint="default"/>
      </w:rPr>
    </w:lvl>
    <w:lvl w:ilvl="7" w:tplc="37BA3210">
      <w:start w:val="1"/>
      <w:numFmt w:val="bullet"/>
      <w:lvlText w:val="o"/>
      <w:lvlJc w:val="left"/>
      <w:pPr>
        <w:ind w:left="5760" w:hanging="360"/>
      </w:pPr>
      <w:rPr>
        <w:rFonts w:ascii="Courier New" w:hAnsi="Courier New" w:cs="Courier New" w:hint="default"/>
      </w:rPr>
    </w:lvl>
    <w:lvl w:ilvl="8" w:tplc="E46A749A">
      <w:start w:val="1"/>
      <w:numFmt w:val="bullet"/>
      <w:lvlText w:val=""/>
      <w:lvlJc w:val="left"/>
      <w:pPr>
        <w:ind w:left="6480" w:hanging="360"/>
      </w:pPr>
      <w:rPr>
        <w:rFonts w:ascii="Wingdings" w:hAnsi="Wingdings" w:cs="Wingdings" w:hint="default"/>
      </w:rPr>
    </w:lvl>
  </w:abstractNum>
  <w:abstractNum w:abstractNumId="26" w15:restartNumberingAfterBreak="0">
    <w:nsid w:val="3F5D223A"/>
    <w:multiLevelType w:val="hybridMultilevel"/>
    <w:tmpl w:val="9D983E98"/>
    <w:lvl w:ilvl="0" w:tplc="DE0CF374">
      <w:start w:val="1"/>
      <w:numFmt w:val="bullet"/>
      <w:lvlText w:val=""/>
      <w:lvlJc w:val="left"/>
      <w:pPr>
        <w:ind w:left="720" w:hanging="360"/>
      </w:pPr>
      <w:rPr>
        <w:rFonts w:ascii="Symbol" w:hAnsi="Symbol" w:cs="Symbol" w:hint="default"/>
        <w:sz w:val="18"/>
        <w:szCs w:val="18"/>
      </w:rPr>
    </w:lvl>
    <w:lvl w:ilvl="1" w:tplc="444A4E8A">
      <w:start w:val="1"/>
      <w:numFmt w:val="bullet"/>
      <w:lvlText w:val="o"/>
      <w:lvlJc w:val="left"/>
      <w:pPr>
        <w:ind w:left="1440" w:hanging="360"/>
      </w:pPr>
      <w:rPr>
        <w:rFonts w:ascii="Courier New" w:hAnsi="Courier New" w:cs="Courier New" w:hint="default"/>
      </w:rPr>
    </w:lvl>
    <w:lvl w:ilvl="2" w:tplc="7B108088">
      <w:start w:val="1"/>
      <w:numFmt w:val="bullet"/>
      <w:lvlText w:val=""/>
      <w:lvlJc w:val="left"/>
      <w:pPr>
        <w:ind w:left="2160" w:hanging="360"/>
      </w:pPr>
      <w:rPr>
        <w:rFonts w:ascii="Wingdings" w:hAnsi="Wingdings" w:cs="Wingdings" w:hint="default"/>
      </w:rPr>
    </w:lvl>
    <w:lvl w:ilvl="3" w:tplc="754A2DAC">
      <w:start w:val="1"/>
      <w:numFmt w:val="bullet"/>
      <w:lvlText w:val=""/>
      <w:lvlJc w:val="left"/>
      <w:pPr>
        <w:ind w:left="2880" w:hanging="360"/>
      </w:pPr>
      <w:rPr>
        <w:rFonts w:ascii="Symbol" w:hAnsi="Symbol" w:cs="Symbol" w:hint="default"/>
      </w:rPr>
    </w:lvl>
    <w:lvl w:ilvl="4" w:tplc="7AFC878E">
      <w:start w:val="1"/>
      <w:numFmt w:val="bullet"/>
      <w:lvlText w:val="o"/>
      <w:lvlJc w:val="left"/>
      <w:pPr>
        <w:ind w:left="3600" w:hanging="360"/>
      </w:pPr>
      <w:rPr>
        <w:rFonts w:ascii="Courier New" w:hAnsi="Courier New" w:cs="Courier New" w:hint="default"/>
      </w:rPr>
    </w:lvl>
    <w:lvl w:ilvl="5" w:tplc="B2ECAF6C">
      <w:start w:val="1"/>
      <w:numFmt w:val="bullet"/>
      <w:lvlText w:val=""/>
      <w:lvlJc w:val="left"/>
      <w:pPr>
        <w:ind w:left="4320" w:hanging="360"/>
      </w:pPr>
      <w:rPr>
        <w:rFonts w:ascii="Wingdings" w:hAnsi="Wingdings" w:cs="Wingdings" w:hint="default"/>
      </w:rPr>
    </w:lvl>
    <w:lvl w:ilvl="6" w:tplc="2E304FD4">
      <w:start w:val="1"/>
      <w:numFmt w:val="bullet"/>
      <w:lvlText w:val=""/>
      <w:lvlJc w:val="left"/>
      <w:pPr>
        <w:ind w:left="5040" w:hanging="360"/>
      </w:pPr>
      <w:rPr>
        <w:rFonts w:ascii="Symbol" w:hAnsi="Symbol" w:cs="Symbol" w:hint="default"/>
      </w:rPr>
    </w:lvl>
    <w:lvl w:ilvl="7" w:tplc="C6BA5652">
      <w:start w:val="1"/>
      <w:numFmt w:val="bullet"/>
      <w:lvlText w:val="o"/>
      <w:lvlJc w:val="left"/>
      <w:pPr>
        <w:ind w:left="5760" w:hanging="360"/>
      </w:pPr>
      <w:rPr>
        <w:rFonts w:ascii="Courier New" w:hAnsi="Courier New" w:cs="Courier New" w:hint="default"/>
      </w:rPr>
    </w:lvl>
    <w:lvl w:ilvl="8" w:tplc="F6EAF3C8">
      <w:start w:val="1"/>
      <w:numFmt w:val="bullet"/>
      <w:lvlText w:val=""/>
      <w:lvlJc w:val="left"/>
      <w:pPr>
        <w:ind w:left="6480" w:hanging="360"/>
      </w:pPr>
      <w:rPr>
        <w:rFonts w:ascii="Wingdings" w:hAnsi="Wingdings" w:cs="Wingdings" w:hint="default"/>
      </w:rPr>
    </w:lvl>
  </w:abstractNum>
  <w:abstractNum w:abstractNumId="27" w15:restartNumberingAfterBreak="0">
    <w:nsid w:val="41371DFF"/>
    <w:multiLevelType w:val="hybridMultilevel"/>
    <w:tmpl w:val="F4FE7C06"/>
    <w:lvl w:ilvl="0" w:tplc="79541C72">
      <w:start w:val="1"/>
      <w:numFmt w:val="bullet"/>
      <w:lvlText w:val=""/>
      <w:lvlJc w:val="left"/>
      <w:pPr>
        <w:ind w:left="720" w:hanging="360"/>
      </w:pPr>
      <w:rPr>
        <w:rFonts w:ascii="Symbol" w:hAnsi="Symbol" w:cs="Symbol" w:hint="default"/>
        <w:sz w:val="18"/>
        <w:szCs w:val="18"/>
      </w:rPr>
    </w:lvl>
    <w:lvl w:ilvl="1" w:tplc="91EA6510">
      <w:start w:val="1"/>
      <w:numFmt w:val="bullet"/>
      <w:lvlText w:val="o"/>
      <w:lvlJc w:val="left"/>
      <w:pPr>
        <w:ind w:left="1440" w:hanging="360"/>
      </w:pPr>
      <w:rPr>
        <w:rFonts w:ascii="Courier New" w:hAnsi="Courier New" w:cs="Courier New" w:hint="default"/>
      </w:rPr>
    </w:lvl>
    <w:lvl w:ilvl="2" w:tplc="948A033E">
      <w:start w:val="1"/>
      <w:numFmt w:val="bullet"/>
      <w:lvlText w:val=""/>
      <w:lvlJc w:val="left"/>
      <w:pPr>
        <w:ind w:left="2160" w:hanging="360"/>
      </w:pPr>
      <w:rPr>
        <w:rFonts w:ascii="Wingdings" w:hAnsi="Wingdings" w:cs="Wingdings" w:hint="default"/>
      </w:rPr>
    </w:lvl>
    <w:lvl w:ilvl="3" w:tplc="B5948082">
      <w:start w:val="1"/>
      <w:numFmt w:val="bullet"/>
      <w:lvlText w:val=""/>
      <w:lvlJc w:val="left"/>
      <w:pPr>
        <w:ind w:left="2880" w:hanging="360"/>
      </w:pPr>
      <w:rPr>
        <w:rFonts w:ascii="Symbol" w:hAnsi="Symbol" w:cs="Symbol" w:hint="default"/>
      </w:rPr>
    </w:lvl>
    <w:lvl w:ilvl="4" w:tplc="5E3A4E30">
      <w:start w:val="1"/>
      <w:numFmt w:val="bullet"/>
      <w:lvlText w:val="o"/>
      <w:lvlJc w:val="left"/>
      <w:pPr>
        <w:ind w:left="3600" w:hanging="360"/>
      </w:pPr>
      <w:rPr>
        <w:rFonts w:ascii="Courier New" w:hAnsi="Courier New" w:cs="Courier New" w:hint="default"/>
      </w:rPr>
    </w:lvl>
    <w:lvl w:ilvl="5" w:tplc="08BC6C04">
      <w:start w:val="1"/>
      <w:numFmt w:val="bullet"/>
      <w:lvlText w:val=""/>
      <w:lvlJc w:val="left"/>
      <w:pPr>
        <w:ind w:left="4320" w:hanging="360"/>
      </w:pPr>
      <w:rPr>
        <w:rFonts w:ascii="Wingdings" w:hAnsi="Wingdings" w:cs="Wingdings" w:hint="default"/>
      </w:rPr>
    </w:lvl>
    <w:lvl w:ilvl="6" w:tplc="5A5028EC">
      <w:start w:val="1"/>
      <w:numFmt w:val="bullet"/>
      <w:lvlText w:val=""/>
      <w:lvlJc w:val="left"/>
      <w:pPr>
        <w:ind w:left="5040" w:hanging="360"/>
      </w:pPr>
      <w:rPr>
        <w:rFonts w:ascii="Symbol" w:hAnsi="Symbol" w:cs="Symbol" w:hint="default"/>
      </w:rPr>
    </w:lvl>
    <w:lvl w:ilvl="7" w:tplc="65143F30">
      <w:start w:val="1"/>
      <w:numFmt w:val="bullet"/>
      <w:lvlText w:val="o"/>
      <w:lvlJc w:val="left"/>
      <w:pPr>
        <w:ind w:left="5760" w:hanging="360"/>
      </w:pPr>
      <w:rPr>
        <w:rFonts w:ascii="Courier New" w:hAnsi="Courier New" w:cs="Courier New" w:hint="default"/>
      </w:rPr>
    </w:lvl>
    <w:lvl w:ilvl="8" w:tplc="86A857B0">
      <w:start w:val="1"/>
      <w:numFmt w:val="bullet"/>
      <w:lvlText w:val=""/>
      <w:lvlJc w:val="left"/>
      <w:pPr>
        <w:ind w:left="6480" w:hanging="360"/>
      </w:pPr>
      <w:rPr>
        <w:rFonts w:ascii="Wingdings" w:hAnsi="Wingdings" w:cs="Wingdings" w:hint="default"/>
      </w:rPr>
    </w:lvl>
  </w:abstractNum>
  <w:abstractNum w:abstractNumId="28" w15:restartNumberingAfterBreak="0">
    <w:nsid w:val="425E4A58"/>
    <w:multiLevelType w:val="hybridMultilevel"/>
    <w:tmpl w:val="9B1850BC"/>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37F29E7"/>
    <w:multiLevelType w:val="hybridMultilevel"/>
    <w:tmpl w:val="14847D3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4E25BE0"/>
    <w:multiLevelType w:val="hybridMultilevel"/>
    <w:tmpl w:val="C01ED1CC"/>
    <w:lvl w:ilvl="0" w:tplc="04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47D46627"/>
    <w:multiLevelType w:val="hybridMultilevel"/>
    <w:tmpl w:val="6A3E6254"/>
    <w:lvl w:ilvl="0" w:tplc="994207C2">
      <w:start w:val="1"/>
      <w:numFmt w:val="bullet"/>
      <w:lvlText w:val=""/>
      <w:lvlJc w:val="left"/>
      <w:pPr>
        <w:ind w:left="720" w:hanging="360"/>
      </w:pPr>
      <w:rPr>
        <w:rFonts w:ascii="Symbol" w:hAnsi="Symbol" w:cs="Symbol" w:hint="default"/>
        <w:sz w:val="18"/>
        <w:szCs w:val="18"/>
      </w:rPr>
    </w:lvl>
    <w:lvl w:ilvl="1" w:tplc="1DB408DA">
      <w:start w:val="1"/>
      <w:numFmt w:val="bullet"/>
      <w:lvlText w:val="o"/>
      <w:lvlJc w:val="left"/>
      <w:pPr>
        <w:ind w:left="1440" w:hanging="360"/>
      </w:pPr>
      <w:rPr>
        <w:rFonts w:ascii="Courier New" w:hAnsi="Courier New" w:cs="Courier New" w:hint="default"/>
      </w:rPr>
    </w:lvl>
    <w:lvl w:ilvl="2" w:tplc="F45E7136">
      <w:start w:val="1"/>
      <w:numFmt w:val="bullet"/>
      <w:lvlText w:val=""/>
      <w:lvlJc w:val="left"/>
      <w:pPr>
        <w:ind w:left="2160" w:hanging="360"/>
      </w:pPr>
      <w:rPr>
        <w:rFonts w:ascii="Wingdings" w:hAnsi="Wingdings" w:cs="Wingdings" w:hint="default"/>
      </w:rPr>
    </w:lvl>
    <w:lvl w:ilvl="3" w:tplc="AB3CACCC">
      <w:start w:val="1"/>
      <w:numFmt w:val="bullet"/>
      <w:lvlText w:val=""/>
      <w:lvlJc w:val="left"/>
      <w:pPr>
        <w:ind w:left="2880" w:hanging="360"/>
      </w:pPr>
      <w:rPr>
        <w:rFonts w:ascii="Symbol" w:hAnsi="Symbol" w:cs="Symbol" w:hint="default"/>
      </w:rPr>
    </w:lvl>
    <w:lvl w:ilvl="4" w:tplc="8F9A8AD0">
      <w:start w:val="1"/>
      <w:numFmt w:val="bullet"/>
      <w:lvlText w:val="o"/>
      <w:lvlJc w:val="left"/>
      <w:pPr>
        <w:ind w:left="3600" w:hanging="360"/>
      </w:pPr>
      <w:rPr>
        <w:rFonts w:ascii="Courier New" w:hAnsi="Courier New" w:cs="Courier New" w:hint="default"/>
      </w:rPr>
    </w:lvl>
    <w:lvl w:ilvl="5" w:tplc="E436A8A0">
      <w:start w:val="1"/>
      <w:numFmt w:val="bullet"/>
      <w:lvlText w:val=""/>
      <w:lvlJc w:val="left"/>
      <w:pPr>
        <w:ind w:left="4320" w:hanging="360"/>
      </w:pPr>
      <w:rPr>
        <w:rFonts w:ascii="Wingdings" w:hAnsi="Wingdings" w:cs="Wingdings" w:hint="default"/>
      </w:rPr>
    </w:lvl>
    <w:lvl w:ilvl="6" w:tplc="7012BE92">
      <w:start w:val="1"/>
      <w:numFmt w:val="bullet"/>
      <w:lvlText w:val=""/>
      <w:lvlJc w:val="left"/>
      <w:pPr>
        <w:ind w:left="5040" w:hanging="360"/>
      </w:pPr>
      <w:rPr>
        <w:rFonts w:ascii="Symbol" w:hAnsi="Symbol" w:cs="Symbol" w:hint="default"/>
      </w:rPr>
    </w:lvl>
    <w:lvl w:ilvl="7" w:tplc="712412E2">
      <w:start w:val="1"/>
      <w:numFmt w:val="bullet"/>
      <w:lvlText w:val="o"/>
      <w:lvlJc w:val="left"/>
      <w:pPr>
        <w:ind w:left="5760" w:hanging="360"/>
      </w:pPr>
      <w:rPr>
        <w:rFonts w:ascii="Courier New" w:hAnsi="Courier New" w:cs="Courier New" w:hint="default"/>
      </w:rPr>
    </w:lvl>
    <w:lvl w:ilvl="8" w:tplc="DC66ED28">
      <w:start w:val="1"/>
      <w:numFmt w:val="bullet"/>
      <w:lvlText w:val=""/>
      <w:lvlJc w:val="left"/>
      <w:pPr>
        <w:ind w:left="6480" w:hanging="360"/>
      </w:pPr>
      <w:rPr>
        <w:rFonts w:ascii="Wingdings" w:hAnsi="Wingdings" w:cs="Wingdings" w:hint="default"/>
      </w:rPr>
    </w:lvl>
  </w:abstractNum>
  <w:abstractNum w:abstractNumId="32" w15:restartNumberingAfterBreak="0">
    <w:nsid w:val="4AA67504"/>
    <w:multiLevelType w:val="hybridMultilevel"/>
    <w:tmpl w:val="D83069DC"/>
    <w:lvl w:ilvl="0" w:tplc="674E9876">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4BE25495"/>
    <w:multiLevelType w:val="hybridMultilevel"/>
    <w:tmpl w:val="3BDAA830"/>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36" w15:restartNumberingAfterBreak="0">
    <w:nsid w:val="510336E2"/>
    <w:multiLevelType w:val="hybridMultilevel"/>
    <w:tmpl w:val="85CA1156"/>
    <w:lvl w:ilvl="0" w:tplc="4F6E9212">
      <w:start w:val="1"/>
      <w:numFmt w:val="bullet"/>
      <w:lvlText w:val=""/>
      <w:lvlJc w:val="left"/>
      <w:pPr>
        <w:ind w:left="720" w:hanging="360"/>
      </w:pPr>
      <w:rPr>
        <w:rFonts w:ascii="Symbol" w:hAnsi="Symbol" w:cs="Symbol" w:hint="default"/>
        <w:sz w:val="18"/>
        <w:szCs w:val="18"/>
      </w:rPr>
    </w:lvl>
    <w:lvl w:ilvl="1" w:tplc="2D8A8668">
      <w:start w:val="1"/>
      <w:numFmt w:val="bullet"/>
      <w:lvlText w:val="o"/>
      <w:lvlJc w:val="left"/>
      <w:pPr>
        <w:ind w:left="1440" w:hanging="360"/>
      </w:pPr>
      <w:rPr>
        <w:rFonts w:ascii="Courier New" w:hAnsi="Courier New" w:cs="Courier New" w:hint="default"/>
      </w:rPr>
    </w:lvl>
    <w:lvl w:ilvl="2" w:tplc="C1D80D64">
      <w:start w:val="1"/>
      <w:numFmt w:val="bullet"/>
      <w:lvlText w:val=""/>
      <w:lvlJc w:val="left"/>
      <w:pPr>
        <w:ind w:left="2160" w:hanging="360"/>
      </w:pPr>
      <w:rPr>
        <w:rFonts w:ascii="Wingdings" w:hAnsi="Wingdings" w:cs="Wingdings" w:hint="default"/>
      </w:rPr>
    </w:lvl>
    <w:lvl w:ilvl="3" w:tplc="0A748096">
      <w:start w:val="1"/>
      <w:numFmt w:val="bullet"/>
      <w:lvlText w:val=""/>
      <w:lvlJc w:val="left"/>
      <w:pPr>
        <w:ind w:left="2880" w:hanging="360"/>
      </w:pPr>
      <w:rPr>
        <w:rFonts w:ascii="Symbol" w:hAnsi="Symbol" w:cs="Symbol" w:hint="default"/>
      </w:rPr>
    </w:lvl>
    <w:lvl w:ilvl="4" w:tplc="7208052E">
      <w:start w:val="1"/>
      <w:numFmt w:val="bullet"/>
      <w:lvlText w:val="o"/>
      <w:lvlJc w:val="left"/>
      <w:pPr>
        <w:ind w:left="3600" w:hanging="360"/>
      </w:pPr>
      <w:rPr>
        <w:rFonts w:ascii="Courier New" w:hAnsi="Courier New" w:cs="Courier New" w:hint="default"/>
      </w:rPr>
    </w:lvl>
    <w:lvl w:ilvl="5" w:tplc="EF728354">
      <w:start w:val="1"/>
      <w:numFmt w:val="bullet"/>
      <w:lvlText w:val=""/>
      <w:lvlJc w:val="left"/>
      <w:pPr>
        <w:ind w:left="4320" w:hanging="360"/>
      </w:pPr>
      <w:rPr>
        <w:rFonts w:ascii="Wingdings" w:hAnsi="Wingdings" w:cs="Wingdings" w:hint="default"/>
      </w:rPr>
    </w:lvl>
    <w:lvl w:ilvl="6" w:tplc="B0E031E8">
      <w:start w:val="1"/>
      <w:numFmt w:val="bullet"/>
      <w:lvlText w:val=""/>
      <w:lvlJc w:val="left"/>
      <w:pPr>
        <w:ind w:left="5040" w:hanging="360"/>
      </w:pPr>
      <w:rPr>
        <w:rFonts w:ascii="Symbol" w:hAnsi="Symbol" w:cs="Symbol" w:hint="default"/>
      </w:rPr>
    </w:lvl>
    <w:lvl w:ilvl="7" w:tplc="D9DEC2C6">
      <w:start w:val="1"/>
      <w:numFmt w:val="bullet"/>
      <w:lvlText w:val="o"/>
      <w:lvlJc w:val="left"/>
      <w:pPr>
        <w:ind w:left="5760" w:hanging="360"/>
      </w:pPr>
      <w:rPr>
        <w:rFonts w:ascii="Courier New" w:hAnsi="Courier New" w:cs="Courier New" w:hint="default"/>
      </w:rPr>
    </w:lvl>
    <w:lvl w:ilvl="8" w:tplc="9AF67802">
      <w:start w:val="1"/>
      <w:numFmt w:val="bullet"/>
      <w:lvlText w:val=""/>
      <w:lvlJc w:val="left"/>
      <w:pPr>
        <w:ind w:left="6480" w:hanging="360"/>
      </w:pPr>
      <w:rPr>
        <w:rFonts w:ascii="Wingdings" w:hAnsi="Wingdings" w:cs="Wingdings" w:hint="default"/>
      </w:rPr>
    </w:lvl>
  </w:abstractNum>
  <w:abstractNum w:abstractNumId="37" w15:restartNumberingAfterBreak="0">
    <w:nsid w:val="5261135D"/>
    <w:multiLevelType w:val="hybridMultilevel"/>
    <w:tmpl w:val="2E721EFE"/>
    <w:lvl w:ilvl="0" w:tplc="4EC8E736">
      <w:start w:val="1"/>
      <w:numFmt w:val="bullet"/>
      <w:lvlText w:val=""/>
      <w:lvlJc w:val="left"/>
      <w:pPr>
        <w:ind w:left="720" w:hanging="360"/>
      </w:pPr>
      <w:rPr>
        <w:rFonts w:ascii="Symbol" w:hAnsi="Symbol" w:cs="Symbol" w:hint="default"/>
        <w:sz w:val="18"/>
        <w:szCs w:val="18"/>
      </w:rPr>
    </w:lvl>
    <w:lvl w:ilvl="1" w:tplc="C7C21BE8">
      <w:start w:val="1"/>
      <w:numFmt w:val="bullet"/>
      <w:lvlText w:val="o"/>
      <w:lvlJc w:val="left"/>
      <w:pPr>
        <w:ind w:left="1440" w:hanging="360"/>
      </w:pPr>
      <w:rPr>
        <w:rFonts w:ascii="Courier New" w:hAnsi="Courier New" w:cs="Courier New" w:hint="default"/>
      </w:rPr>
    </w:lvl>
    <w:lvl w:ilvl="2" w:tplc="069CF41E">
      <w:start w:val="1"/>
      <w:numFmt w:val="bullet"/>
      <w:lvlText w:val=""/>
      <w:lvlJc w:val="left"/>
      <w:pPr>
        <w:ind w:left="2160" w:hanging="360"/>
      </w:pPr>
      <w:rPr>
        <w:rFonts w:ascii="Wingdings" w:hAnsi="Wingdings" w:cs="Wingdings" w:hint="default"/>
      </w:rPr>
    </w:lvl>
    <w:lvl w:ilvl="3" w:tplc="CFB60844">
      <w:start w:val="1"/>
      <w:numFmt w:val="bullet"/>
      <w:lvlText w:val=""/>
      <w:lvlJc w:val="left"/>
      <w:pPr>
        <w:ind w:left="2880" w:hanging="360"/>
      </w:pPr>
      <w:rPr>
        <w:rFonts w:ascii="Symbol" w:hAnsi="Symbol" w:cs="Symbol" w:hint="default"/>
      </w:rPr>
    </w:lvl>
    <w:lvl w:ilvl="4" w:tplc="7AF216D4">
      <w:start w:val="1"/>
      <w:numFmt w:val="bullet"/>
      <w:lvlText w:val="o"/>
      <w:lvlJc w:val="left"/>
      <w:pPr>
        <w:ind w:left="3600" w:hanging="360"/>
      </w:pPr>
      <w:rPr>
        <w:rFonts w:ascii="Courier New" w:hAnsi="Courier New" w:cs="Courier New" w:hint="default"/>
      </w:rPr>
    </w:lvl>
    <w:lvl w:ilvl="5" w:tplc="40904D80">
      <w:start w:val="1"/>
      <w:numFmt w:val="bullet"/>
      <w:lvlText w:val=""/>
      <w:lvlJc w:val="left"/>
      <w:pPr>
        <w:ind w:left="4320" w:hanging="360"/>
      </w:pPr>
      <w:rPr>
        <w:rFonts w:ascii="Wingdings" w:hAnsi="Wingdings" w:cs="Wingdings" w:hint="default"/>
      </w:rPr>
    </w:lvl>
    <w:lvl w:ilvl="6" w:tplc="8412462C">
      <w:start w:val="1"/>
      <w:numFmt w:val="bullet"/>
      <w:lvlText w:val=""/>
      <w:lvlJc w:val="left"/>
      <w:pPr>
        <w:ind w:left="5040" w:hanging="360"/>
      </w:pPr>
      <w:rPr>
        <w:rFonts w:ascii="Symbol" w:hAnsi="Symbol" w:cs="Symbol" w:hint="default"/>
      </w:rPr>
    </w:lvl>
    <w:lvl w:ilvl="7" w:tplc="7A72E790">
      <w:start w:val="1"/>
      <w:numFmt w:val="bullet"/>
      <w:lvlText w:val="o"/>
      <w:lvlJc w:val="left"/>
      <w:pPr>
        <w:ind w:left="5760" w:hanging="360"/>
      </w:pPr>
      <w:rPr>
        <w:rFonts w:ascii="Courier New" w:hAnsi="Courier New" w:cs="Courier New" w:hint="default"/>
      </w:rPr>
    </w:lvl>
    <w:lvl w:ilvl="8" w:tplc="0FBE631E">
      <w:start w:val="1"/>
      <w:numFmt w:val="bullet"/>
      <w:lvlText w:val=""/>
      <w:lvlJc w:val="left"/>
      <w:pPr>
        <w:ind w:left="6480" w:hanging="360"/>
      </w:pPr>
      <w:rPr>
        <w:rFonts w:ascii="Wingdings" w:hAnsi="Wingdings" w:cs="Wingdings" w:hint="default"/>
      </w:rPr>
    </w:lvl>
  </w:abstractNum>
  <w:abstractNum w:abstractNumId="38"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69857D4"/>
    <w:multiLevelType w:val="hybridMultilevel"/>
    <w:tmpl w:val="4036C67C"/>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746538F"/>
    <w:multiLevelType w:val="hybridMultilevel"/>
    <w:tmpl w:val="EDC8B174"/>
    <w:lvl w:ilvl="0" w:tplc="FFFFFFFF">
      <w:start w:val="1"/>
      <w:numFmt w:val="bullet"/>
      <w:lvlText w:val=""/>
      <w:lvlJc w:val="left"/>
      <w:pPr>
        <w:ind w:left="720" w:hanging="360"/>
      </w:pPr>
      <w:rPr>
        <w:rFonts w:ascii="Wingdings" w:hAnsi="Wingdings" w:hint="default"/>
      </w:rPr>
    </w:lvl>
    <w:lvl w:ilvl="1" w:tplc="04090005">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76F7D2E"/>
    <w:multiLevelType w:val="hybridMultilevel"/>
    <w:tmpl w:val="2B7CA48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95A2C5B"/>
    <w:multiLevelType w:val="hybridMultilevel"/>
    <w:tmpl w:val="F37433C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1373D14"/>
    <w:multiLevelType w:val="hybridMultilevel"/>
    <w:tmpl w:val="8732F89C"/>
    <w:lvl w:ilvl="0" w:tplc="04090005">
      <w:start w:val="1"/>
      <w:numFmt w:val="bullet"/>
      <w:lvlText w:val=""/>
      <w:lvlJc w:val="left"/>
      <w:pPr>
        <w:ind w:left="644"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64A132FA"/>
    <w:multiLevelType w:val="hybridMultilevel"/>
    <w:tmpl w:val="D4265992"/>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5FF30E3"/>
    <w:multiLevelType w:val="hybridMultilevel"/>
    <w:tmpl w:val="7CE6256A"/>
    <w:lvl w:ilvl="0" w:tplc="9B409438">
      <w:start w:val="1"/>
      <w:numFmt w:val="bullet"/>
      <w:lvlText w:val=""/>
      <w:lvlJc w:val="left"/>
      <w:pPr>
        <w:ind w:left="720" w:hanging="360"/>
      </w:pPr>
      <w:rPr>
        <w:rFonts w:ascii="Symbol" w:hAnsi="Symbol" w:cs="Symbol" w:hint="default"/>
        <w:sz w:val="18"/>
        <w:szCs w:val="18"/>
      </w:rPr>
    </w:lvl>
    <w:lvl w:ilvl="1" w:tplc="BDDE852E">
      <w:start w:val="1"/>
      <w:numFmt w:val="bullet"/>
      <w:lvlText w:val="o"/>
      <w:lvlJc w:val="left"/>
      <w:pPr>
        <w:ind w:left="1440" w:hanging="360"/>
      </w:pPr>
      <w:rPr>
        <w:rFonts w:ascii="Courier New" w:hAnsi="Courier New" w:cs="Courier New" w:hint="default"/>
      </w:rPr>
    </w:lvl>
    <w:lvl w:ilvl="2" w:tplc="DE0E742C">
      <w:start w:val="1"/>
      <w:numFmt w:val="bullet"/>
      <w:lvlText w:val=""/>
      <w:lvlJc w:val="left"/>
      <w:pPr>
        <w:ind w:left="2160" w:hanging="360"/>
      </w:pPr>
      <w:rPr>
        <w:rFonts w:ascii="Wingdings" w:hAnsi="Wingdings" w:cs="Wingdings" w:hint="default"/>
      </w:rPr>
    </w:lvl>
    <w:lvl w:ilvl="3" w:tplc="2416B594">
      <w:start w:val="1"/>
      <w:numFmt w:val="bullet"/>
      <w:lvlText w:val=""/>
      <w:lvlJc w:val="left"/>
      <w:pPr>
        <w:ind w:left="2880" w:hanging="360"/>
      </w:pPr>
      <w:rPr>
        <w:rFonts w:ascii="Symbol" w:hAnsi="Symbol" w:cs="Symbol" w:hint="default"/>
      </w:rPr>
    </w:lvl>
    <w:lvl w:ilvl="4" w:tplc="8768245E">
      <w:start w:val="1"/>
      <w:numFmt w:val="bullet"/>
      <w:lvlText w:val="o"/>
      <w:lvlJc w:val="left"/>
      <w:pPr>
        <w:ind w:left="3600" w:hanging="360"/>
      </w:pPr>
      <w:rPr>
        <w:rFonts w:ascii="Courier New" w:hAnsi="Courier New" w:cs="Courier New" w:hint="default"/>
      </w:rPr>
    </w:lvl>
    <w:lvl w:ilvl="5" w:tplc="7E3C2B22">
      <w:start w:val="1"/>
      <w:numFmt w:val="bullet"/>
      <w:lvlText w:val=""/>
      <w:lvlJc w:val="left"/>
      <w:pPr>
        <w:ind w:left="4320" w:hanging="360"/>
      </w:pPr>
      <w:rPr>
        <w:rFonts w:ascii="Wingdings" w:hAnsi="Wingdings" w:cs="Wingdings" w:hint="default"/>
      </w:rPr>
    </w:lvl>
    <w:lvl w:ilvl="6" w:tplc="0B02AFE4">
      <w:start w:val="1"/>
      <w:numFmt w:val="bullet"/>
      <w:lvlText w:val=""/>
      <w:lvlJc w:val="left"/>
      <w:pPr>
        <w:ind w:left="5040" w:hanging="360"/>
      </w:pPr>
      <w:rPr>
        <w:rFonts w:ascii="Symbol" w:hAnsi="Symbol" w:cs="Symbol" w:hint="default"/>
      </w:rPr>
    </w:lvl>
    <w:lvl w:ilvl="7" w:tplc="4B1A9890">
      <w:start w:val="1"/>
      <w:numFmt w:val="bullet"/>
      <w:lvlText w:val="o"/>
      <w:lvlJc w:val="left"/>
      <w:pPr>
        <w:ind w:left="5760" w:hanging="360"/>
      </w:pPr>
      <w:rPr>
        <w:rFonts w:ascii="Courier New" w:hAnsi="Courier New" w:cs="Courier New" w:hint="default"/>
      </w:rPr>
    </w:lvl>
    <w:lvl w:ilvl="8" w:tplc="67104234">
      <w:start w:val="1"/>
      <w:numFmt w:val="bullet"/>
      <w:lvlText w:val=""/>
      <w:lvlJc w:val="left"/>
      <w:pPr>
        <w:ind w:left="6480" w:hanging="360"/>
      </w:pPr>
      <w:rPr>
        <w:rFonts w:ascii="Wingdings" w:hAnsi="Wingdings" w:cs="Wingdings" w:hint="default"/>
      </w:rPr>
    </w:lvl>
  </w:abstractNum>
  <w:abstractNum w:abstractNumId="46" w15:restartNumberingAfterBreak="0">
    <w:nsid w:val="6A8719CE"/>
    <w:multiLevelType w:val="hybridMultilevel"/>
    <w:tmpl w:val="3524F0CE"/>
    <w:lvl w:ilvl="0" w:tplc="DF869F0C">
      <w:start w:val="1"/>
      <w:numFmt w:val="bullet"/>
      <w:lvlText w:val="-"/>
      <w:lvlJc w:val="left"/>
      <w:pPr>
        <w:ind w:left="1004" w:hanging="360"/>
      </w:pPr>
      <w:rPr>
        <w:rFonts w:ascii="Arial Narrow" w:hAnsi="Arial Narrow"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6D1B7D80"/>
    <w:multiLevelType w:val="hybridMultilevel"/>
    <w:tmpl w:val="D3226CDC"/>
    <w:lvl w:ilvl="0" w:tplc="A43E8326">
      <w:start w:val="1"/>
      <w:numFmt w:val="bullet"/>
      <w:lvlText w:val=""/>
      <w:lvlJc w:val="left"/>
      <w:pPr>
        <w:ind w:left="720" w:hanging="360"/>
      </w:pPr>
      <w:rPr>
        <w:rFonts w:ascii="Symbol" w:hAnsi="Symbol" w:cs="Symbol" w:hint="default"/>
        <w:sz w:val="18"/>
        <w:szCs w:val="18"/>
      </w:rPr>
    </w:lvl>
    <w:lvl w:ilvl="1" w:tplc="C2C0E39E">
      <w:start w:val="1"/>
      <w:numFmt w:val="bullet"/>
      <w:lvlText w:val="o"/>
      <w:lvlJc w:val="left"/>
      <w:pPr>
        <w:ind w:left="1440" w:hanging="360"/>
      </w:pPr>
      <w:rPr>
        <w:rFonts w:ascii="Courier New" w:hAnsi="Courier New" w:cs="Courier New" w:hint="default"/>
      </w:rPr>
    </w:lvl>
    <w:lvl w:ilvl="2" w:tplc="B87E3DAE">
      <w:start w:val="1"/>
      <w:numFmt w:val="bullet"/>
      <w:lvlText w:val=""/>
      <w:lvlJc w:val="left"/>
      <w:pPr>
        <w:ind w:left="2160" w:hanging="360"/>
      </w:pPr>
      <w:rPr>
        <w:rFonts w:ascii="Wingdings" w:hAnsi="Wingdings" w:cs="Wingdings" w:hint="default"/>
      </w:rPr>
    </w:lvl>
    <w:lvl w:ilvl="3" w:tplc="AEC0A9FA">
      <w:start w:val="1"/>
      <w:numFmt w:val="bullet"/>
      <w:lvlText w:val=""/>
      <w:lvlJc w:val="left"/>
      <w:pPr>
        <w:ind w:left="2880" w:hanging="360"/>
      </w:pPr>
      <w:rPr>
        <w:rFonts w:ascii="Symbol" w:hAnsi="Symbol" w:cs="Symbol" w:hint="default"/>
      </w:rPr>
    </w:lvl>
    <w:lvl w:ilvl="4" w:tplc="4A5E631C">
      <w:start w:val="1"/>
      <w:numFmt w:val="bullet"/>
      <w:lvlText w:val="o"/>
      <w:lvlJc w:val="left"/>
      <w:pPr>
        <w:ind w:left="3600" w:hanging="360"/>
      </w:pPr>
      <w:rPr>
        <w:rFonts w:ascii="Courier New" w:hAnsi="Courier New" w:cs="Courier New" w:hint="default"/>
      </w:rPr>
    </w:lvl>
    <w:lvl w:ilvl="5" w:tplc="AAA6184E">
      <w:start w:val="1"/>
      <w:numFmt w:val="bullet"/>
      <w:lvlText w:val=""/>
      <w:lvlJc w:val="left"/>
      <w:pPr>
        <w:ind w:left="4320" w:hanging="360"/>
      </w:pPr>
      <w:rPr>
        <w:rFonts w:ascii="Wingdings" w:hAnsi="Wingdings" w:cs="Wingdings" w:hint="default"/>
      </w:rPr>
    </w:lvl>
    <w:lvl w:ilvl="6" w:tplc="BCF0B3AA">
      <w:start w:val="1"/>
      <w:numFmt w:val="bullet"/>
      <w:lvlText w:val=""/>
      <w:lvlJc w:val="left"/>
      <w:pPr>
        <w:ind w:left="5040" w:hanging="360"/>
      </w:pPr>
      <w:rPr>
        <w:rFonts w:ascii="Symbol" w:hAnsi="Symbol" w:cs="Symbol" w:hint="default"/>
      </w:rPr>
    </w:lvl>
    <w:lvl w:ilvl="7" w:tplc="21681BA8">
      <w:start w:val="1"/>
      <w:numFmt w:val="bullet"/>
      <w:lvlText w:val="o"/>
      <w:lvlJc w:val="left"/>
      <w:pPr>
        <w:ind w:left="5760" w:hanging="360"/>
      </w:pPr>
      <w:rPr>
        <w:rFonts w:ascii="Courier New" w:hAnsi="Courier New" w:cs="Courier New" w:hint="default"/>
      </w:rPr>
    </w:lvl>
    <w:lvl w:ilvl="8" w:tplc="6BCCD8B4">
      <w:start w:val="1"/>
      <w:numFmt w:val="bullet"/>
      <w:lvlText w:val=""/>
      <w:lvlJc w:val="left"/>
      <w:pPr>
        <w:ind w:left="6480" w:hanging="360"/>
      </w:pPr>
      <w:rPr>
        <w:rFonts w:ascii="Wingdings" w:hAnsi="Wingdings" w:cs="Wingdings" w:hint="default"/>
      </w:rPr>
    </w:lvl>
  </w:abstractNum>
  <w:abstractNum w:abstractNumId="48" w15:restartNumberingAfterBreak="0">
    <w:nsid w:val="71F93E09"/>
    <w:multiLevelType w:val="hybridMultilevel"/>
    <w:tmpl w:val="62B2D4BC"/>
    <w:lvl w:ilvl="0" w:tplc="B6044CA4">
      <w:start w:val="1"/>
      <w:numFmt w:val="bullet"/>
      <w:lvlText w:val=""/>
      <w:lvlJc w:val="left"/>
      <w:pPr>
        <w:ind w:left="720" w:hanging="360"/>
      </w:pPr>
      <w:rPr>
        <w:rFonts w:ascii="Symbol" w:hAnsi="Symbol" w:cs="Symbol" w:hint="default"/>
        <w:sz w:val="18"/>
        <w:szCs w:val="18"/>
      </w:rPr>
    </w:lvl>
    <w:lvl w:ilvl="1" w:tplc="BA7CCF88">
      <w:start w:val="1"/>
      <w:numFmt w:val="bullet"/>
      <w:lvlText w:val="o"/>
      <w:lvlJc w:val="left"/>
      <w:pPr>
        <w:ind w:left="1440" w:hanging="360"/>
      </w:pPr>
      <w:rPr>
        <w:rFonts w:ascii="Courier New" w:hAnsi="Courier New" w:cs="Courier New" w:hint="default"/>
      </w:rPr>
    </w:lvl>
    <w:lvl w:ilvl="2" w:tplc="32E26BA6">
      <w:start w:val="1"/>
      <w:numFmt w:val="bullet"/>
      <w:lvlText w:val=""/>
      <w:lvlJc w:val="left"/>
      <w:pPr>
        <w:ind w:left="2160" w:hanging="360"/>
      </w:pPr>
      <w:rPr>
        <w:rFonts w:ascii="Wingdings" w:hAnsi="Wingdings" w:cs="Wingdings" w:hint="default"/>
      </w:rPr>
    </w:lvl>
    <w:lvl w:ilvl="3" w:tplc="456CC8A6">
      <w:start w:val="1"/>
      <w:numFmt w:val="bullet"/>
      <w:lvlText w:val=""/>
      <w:lvlJc w:val="left"/>
      <w:pPr>
        <w:ind w:left="2880" w:hanging="360"/>
      </w:pPr>
      <w:rPr>
        <w:rFonts w:ascii="Symbol" w:hAnsi="Symbol" w:cs="Symbol" w:hint="default"/>
      </w:rPr>
    </w:lvl>
    <w:lvl w:ilvl="4" w:tplc="3A7638FC">
      <w:start w:val="1"/>
      <w:numFmt w:val="bullet"/>
      <w:lvlText w:val="o"/>
      <w:lvlJc w:val="left"/>
      <w:pPr>
        <w:ind w:left="3600" w:hanging="360"/>
      </w:pPr>
      <w:rPr>
        <w:rFonts w:ascii="Courier New" w:hAnsi="Courier New" w:cs="Courier New" w:hint="default"/>
      </w:rPr>
    </w:lvl>
    <w:lvl w:ilvl="5" w:tplc="68842AC8">
      <w:start w:val="1"/>
      <w:numFmt w:val="bullet"/>
      <w:lvlText w:val=""/>
      <w:lvlJc w:val="left"/>
      <w:pPr>
        <w:ind w:left="4320" w:hanging="360"/>
      </w:pPr>
      <w:rPr>
        <w:rFonts w:ascii="Wingdings" w:hAnsi="Wingdings" w:cs="Wingdings" w:hint="default"/>
      </w:rPr>
    </w:lvl>
    <w:lvl w:ilvl="6" w:tplc="8C44AB3E">
      <w:start w:val="1"/>
      <w:numFmt w:val="bullet"/>
      <w:lvlText w:val=""/>
      <w:lvlJc w:val="left"/>
      <w:pPr>
        <w:ind w:left="5040" w:hanging="360"/>
      </w:pPr>
      <w:rPr>
        <w:rFonts w:ascii="Symbol" w:hAnsi="Symbol" w:cs="Symbol" w:hint="default"/>
      </w:rPr>
    </w:lvl>
    <w:lvl w:ilvl="7" w:tplc="DBC24CEE">
      <w:start w:val="1"/>
      <w:numFmt w:val="bullet"/>
      <w:lvlText w:val="o"/>
      <w:lvlJc w:val="left"/>
      <w:pPr>
        <w:ind w:left="5760" w:hanging="360"/>
      </w:pPr>
      <w:rPr>
        <w:rFonts w:ascii="Courier New" w:hAnsi="Courier New" w:cs="Courier New" w:hint="default"/>
      </w:rPr>
    </w:lvl>
    <w:lvl w:ilvl="8" w:tplc="A1EC4834">
      <w:start w:val="1"/>
      <w:numFmt w:val="bullet"/>
      <w:lvlText w:val=""/>
      <w:lvlJc w:val="left"/>
      <w:pPr>
        <w:ind w:left="6480" w:hanging="360"/>
      </w:pPr>
      <w:rPr>
        <w:rFonts w:ascii="Wingdings" w:hAnsi="Wingdings" w:cs="Wingdings" w:hint="default"/>
      </w:rPr>
    </w:lvl>
  </w:abstractNum>
  <w:abstractNum w:abstractNumId="49" w15:restartNumberingAfterBreak="0">
    <w:nsid w:val="72AB4C4F"/>
    <w:multiLevelType w:val="hybridMultilevel"/>
    <w:tmpl w:val="8DE29D3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60E4CC4"/>
    <w:multiLevelType w:val="hybridMultilevel"/>
    <w:tmpl w:val="1B2CEC52"/>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6270A53"/>
    <w:multiLevelType w:val="hybridMultilevel"/>
    <w:tmpl w:val="A780439E"/>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2" w15:restartNumberingAfterBreak="0">
    <w:nsid w:val="7A3D4673"/>
    <w:multiLevelType w:val="hybridMultilevel"/>
    <w:tmpl w:val="E45095B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CD8505C"/>
    <w:multiLevelType w:val="hybridMultilevel"/>
    <w:tmpl w:val="55506B38"/>
    <w:lvl w:ilvl="0" w:tplc="04090005">
      <w:start w:val="1"/>
      <w:numFmt w:val="bullet"/>
      <w:lvlText w:val=""/>
      <w:lvlJc w:val="left"/>
      <w:pPr>
        <w:ind w:left="720" w:hanging="360"/>
      </w:pPr>
      <w:rPr>
        <w:rFonts w:ascii="Wingdings" w:hAnsi="Wingdings"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DCA09FE"/>
    <w:multiLevelType w:val="hybridMultilevel"/>
    <w:tmpl w:val="2A58BF8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F121EA9"/>
    <w:multiLevelType w:val="hybridMultilevel"/>
    <w:tmpl w:val="BB8C7906"/>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86959485">
    <w:abstractNumId w:val="27"/>
  </w:num>
  <w:num w:numId="2" w16cid:durableId="226695511">
    <w:abstractNumId w:val="48"/>
  </w:num>
  <w:num w:numId="3" w16cid:durableId="516239128">
    <w:abstractNumId w:val="4"/>
  </w:num>
  <w:num w:numId="4" w16cid:durableId="1610040159">
    <w:abstractNumId w:val="47"/>
  </w:num>
  <w:num w:numId="5" w16cid:durableId="1414202866">
    <w:abstractNumId w:val="14"/>
  </w:num>
  <w:num w:numId="6" w16cid:durableId="685206113">
    <w:abstractNumId w:val="36"/>
  </w:num>
  <w:num w:numId="7" w16cid:durableId="269511332">
    <w:abstractNumId w:val="45"/>
  </w:num>
  <w:num w:numId="8" w16cid:durableId="1125806506">
    <w:abstractNumId w:val="31"/>
  </w:num>
  <w:num w:numId="9" w16cid:durableId="2081320878">
    <w:abstractNumId w:val="25"/>
  </w:num>
  <w:num w:numId="10" w16cid:durableId="1913271648">
    <w:abstractNumId w:val="17"/>
  </w:num>
  <w:num w:numId="11" w16cid:durableId="1506164390">
    <w:abstractNumId w:val="1"/>
  </w:num>
  <w:num w:numId="12" w16cid:durableId="663239997">
    <w:abstractNumId w:val="37"/>
  </w:num>
  <w:num w:numId="13" w16cid:durableId="2034569482">
    <w:abstractNumId w:val="26"/>
  </w:num>
  <w:num w:numId="14" w16cid:durableId="1885363278">
    <w:abstractNumId w:val="7"/>
  </w:num>
  <w:num w:numId="15" w16cid:durableId="1813863359">
    <w:abstractNumId w:val="50"/>
  </w:num>
  <w:num w:numId="16" w16cid:durableId="664818007">
    <w:abstractNumId w:val="51"/>
  </w:num>
  <w:num w:numId="17" w16cid:durableId="769474136">
    <w:abstractNumId w:val="43"/>
  </w:num>
  <w:num w:numId="18" w16cid:durableId="1956398302">
    <w:abstractNumId w:val="29"/>
  </w:num>
  <w:num w:numId="19" w16cid:durableId="1670909222">
    <w:abstractNumId w:val="9"/>
  </w:num>
  <w:num w:numId="20" w16cid:durableId="448742762">
    <w:abstractNumId w:val="44"/>
  </w:num>
  <w:num w:numId="21" w16cid:durableId="1972905779">
    <w:abstractNumId w:val="10"/>
  </w:num>
  <w:num w:numId="22" w16cid:durableId="1662923943">
    <w:abstractNumId w:val="8"/>
  </w:num>
  <w:num w:numId="23" w16cid:durableId="58984673">
    <w:abstractNumId w:val="55"/>
  </w:num>
  <w:num w:numId="24" w16cid:durableId="683900003">
    <w:abstractNumId w:val="18"/>
  </w:num>
  <w:num w:numId="25" w16cid:durableId="205676362">
    <w:abstractNumId w:val="2"/>
  </w:num>
  <w:num w:numId="26" w16cid:durableId="430902122">
    <w:abstractNumId w:val="5"/>
  </w:num>
  <w:num w:numId="27" w16cid:durableId="144590163">
    <w:abstractNumId w:val="54"/>
  </w:num>
  <w:num w:numId="28" w16cid:durableId="1321890628">
    <w:abstractNumId w:val="23"/>
  </w:num>
  <w:num w:numId="29" w16cid:durableId="591813168">
    <w:abstractNumId w:val="12"/>
  </w:num>
  <w:num w:numId="30" w16cid:durableId="1856336254">
    <w:abstractNumId w:val="46"/>
  </w:num>
  <w:num w:numId="31" w16cid:durableId="2039624386">
    <w:abstractNumId w:val="13"/>
  </w:num>
  <w:num w:numId="32" w16cid:durableId="244147772">
    <w:abstractNumId w:val="16"/>
  </w:num>
  <w:num w:numId="33" w16cid:durableId="1935016711">
    <w:abstractNumId w:val="24"/>
  </w:num>
  <w:num w:numId="34" w16cid:durableId="440802164">
    <w:abstractNumId w:val="49"/>
  </w:num>
  <w:num w:numId="35" w16cid:durableId="1992709000">
    <w:abstractNumId w:val="42"/>
  </w:num>
  <w:num w:numId="36" w16cid:durableId="1618414210">
    <w:abstractNumId w:val="3"/>
  </w:num>
  <w:num w:numId="37" w16cid:durableId="678315564">
    <w:abstractNumId w:val="11"/>
  </w:num>
  <w:num w:numId="38" w16cid:durableId="246429975">
    <w:abstractNumId w:val="19"/>
  </w:num>
  <w:num w:numId="39" w16cid:durableId="1999573778">
    <w:abstractNumId w:val="21"/>
  </w:num>
  <w:num w:numId="40" w16cid:durableId="143862307">
    <w:abstractNumId w:val="15"/>
  </w:num>
  <w:num w:numId="41" w16cid:durableId="842277881">
    <w:abstractNumId w:val="53"/>
  </w:num>
  <w:num w:numId="42" w16cid:durableId="1227883217">
    <w:abstractNumId w:val="20"/>
  </w:num>
  <w:num w:numId="43" w16cid:durableId="1990287867">
    <w:abstractNumId w:val="30"/>
  </w:num>
  <w:num w:numId="44" w16cid:durableId="18704104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05551195">
    <w:abstractNumId w:val="35"/>
  </w:num>
  <w:num w:numId="46" w16cid:durableId="84615921">
    <w:abstractNumId w:val="6"/>
  </w:num>
  <w:num w:numId="47" w16cid:durableId="903833824">
    <w:abstractNumId w:val="33"/>
  </w:num>
  <w:num w:numId="48" w16cid:durableId="1358122518">
    <w:abstractNumId w:val="0"/>
  </w:num>
  <w:num w:numId="49" w16cid:durableId="979850156">
    <w:abstractNumId w:val="38"/>
  </w:num>
  <w:num w:numId="50" w16cid:durableId="1766918854">
    <w:abstractNumId w:val="32"/>
  </w:num>
  <w:num w:numId="51" w16cid:durableId="66154383">
    <w:abstractNumId w:val="39"/>
  </w:num>
  <w:num w:numId="52" w16cid:durableId="962154870">
    <w:abstractNumId w:val="34"/>
  </w:num>
  <w:num w:numId="53" w16cid:durableId="1449351100">
    <w:abstractNumId w:val="28"/>
  </w:num>
  <w:num w:numId="54" w16cid:durableId="1851526929">
    <w:abstractNumId w:val="41"/>
  </w:num>
  <w:num w:numId="55" w16cid:durableId="59642688">
    <w:abstractNumId w:val="40"/>
  </w:num>
  <w:num w:numId="56" w16cid:durableId="787891138">
    <w:abstractNumId w:val="5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10213"/>
    <w:rsid w:val="00021212"/>
    <w:rsid w:val="00027F41"/>
    <w:rsid w:val="00037A49"/>
    <w:rsid w:val="00043DDE"/>
    <w:rsid w:val="000874BE"/>
    <w:rsid w:val="00097F4A"/>
    <w:rsid w:val="000C3ABD"/>
    <w:rsid w:val="000C5527"/>
    <w:rsid w:val="000E76C6"/>
    <w:rsid w:val="000F3E21"/>
    <w:rsid w:val="00127127"/>
    <w:rsid w:val="00134892"/>
    <w:rsid w:val="001422E0"/>
    <w:rsid w:val="00190532"/>
    <w:rsid w:val="001D3979"/>
    <w:rsid w:val="001E1D40"/>
    <w:rsid w:val="00204EDB"/>
    <w:rsid w:val="0024097D"/>
    <w:rsid w:val="002634AA"/>
    <w:rsid w:val="002C22DE"/>
    <w:rsid w:val="002D58B5"/>
    <w:rsid w:val="0033249E"/>
    <w:rsid w:val="00337E4D"/>
    <w:rsid w:val="00343395"/>
    <w:rsid w:val="00353C61"/>
    <w:rsid w:val="003A1AA2"/>
    <w:rsid w:val="003D0D86"/>
    <w:rsid w:val="004037F9"/>
    <w:rsid w:val="004702FB"/>
    <w:rsid w:val="00471503"/>
    <w:rsid w:val="00491A39"/>
    <w:rsid w:val="0049479E"/>
    <w:rsid w:val="00496A3D"/>
    <w:rsid w:val="004D2F9F"/>
    <w:rsid w:val="004D7870"/>
    <w:rsid w:val="004E29D2"/>
    <w:rsid w:val="004F2927"/>
    <w:rsid w:val="00513025"/>
    <w:rsid w:val="0052142A"/>
    <w:rsid w:val="0053510E"/>
    <w:rsid w:val="005423BF"/>
    <w:rsid w:val="0055196B"/>
    <w:rsid w:val="005611BE"/>
    <w:rsid w:val="00577E22"/>
    <w:rsid w:val="005803CB"/>
    <w:rsid w:val="005A725D"/>
    <w:rsid w:val="005B2E81"/>
    <w:rsid w:val="005B6195"/>
    <w:rsid w:val="005C15F8"/>
    <w:rsid w:val="00605261"/>
    <w:rsid w:val="00621EB5"/>
    <w:rsid w:val="006347C3"/>
    <w:rsid w:val="00663724"/>
    <w:rsid w:val="006975C6"/>
    <w:rsid w:val="006A5918"/>
    <w:rsid w:val="006A796A"/>
    <w:rsid w:val="006B2936"/>
    <w:rsid w:val="006E4CE1"/>
    <w:rsid w:val="006F1DA5"/>
    <w:rsid w:val="007109D5"/>
    <w:rsid w:val="00734E56"/>
    <w:rsid w:val="00734FCB"/>
    <w:rsid w:val="007458EF"/>
    <w:rsid w:val="00747137"/>
    <w:rsid w:val="00756D01"/>
    <w:rsid w:val="00773963"/>
    <w:rsid w:val="0078361A"/>
    <w:rsid w:val="00785F39"/>
    <w:rsid w:val="007913EA"/>
    <w:rsid w:val="007A6E1E"/>
    <w:rsid w:val="007C3EA0"/>
    <w:rsid w:val="007D6FB3"/>
    <w:rsid w:val="007E0E83"/>
    <w:rsid w:val="008278F5"/>
    <w:rsid w:val="008376F4"/>
    <w:rsid w:val="008B72CE"/>
    <w:rsid w:val="008C7203"/>
    <w:rsid w:val="008F36C5"/>
    <w:rsid w:val="00900B31"/>
    <w:rsid w:val="00930868"/>
    <w:rsid w:val="0093566D"/>
    <w:rsid w:val="00960022"/>
    <w:rsid w:val="00982371"/>
    <w:rsid w:val="009A5E38"/>
    <w:rsid w:val="009B2BC8"/>
    <w:rsid w:val="009D7C38"/>
    <w:rsid w:val="009F7082"/>
    <w:rsid w:val="009F7E2C"/>
    <w:rsid w:val="00A52459"/>
    <w:rsid w:val="00A553E0"/>
    <w:rsid w:val="00AA7BBD"/>
    <w:rsid w:val="00AB1FAD"/>
    <w:rsid w:val="00AE401E"/>
    <w:rsid w:val="00AE507D"/>
    <w:rsid w:val="00AF7FB0"/>
    <w:rsid w:val="00B05771"/>
    <w:rsid w:val="00B169F3"/>
    <w:rsid w:val="00B35769"/>
    <w:rsid w:val="00B67129"/>
    <w:rsid w:val="00B757D1"/>
    <w:rsid w:val="00B93434"/>
    <w:rsid w:val="00BA061F"/>
    <w:rsid w:val="00BA5F3E"/>
    <w:rsid w:val="00BC2432"/>
    <w:rsid w:val="00BC2D61"/>
    <w:rsid w:val="00BF29B6"/>
    <w:rsid w:val="00C02EF0"/>
    <w:rsid w:val="00C125C6"/>
    <w:rsid w:val="00C24613"/>
    <w:rsid w:val="00C24CCF"/>
    <w:rsid w:val="00C315C9"/>
    <w:rsid w:val="00C37090"/>
    <w:rsid w:val="00C475B0"/>
    <w:rsid w:val="00C4793C"/>
    <w:rsid w:val="00C84566"/>
    <w:rsid w:val="00CB23BE"/>
    <w:rsid w:val="00CC1737"/>
    <w:rsid w:val="00CD6E25"/>
    <w:rsid w:val="00D10F30"/>
    <w:rsid w:val="00D379CF"/>
    <w:rsid w:val="00D60A0B"/>
    <w:rsid w:val="00D7467F"/>
    <w:rsid w:val="00D931BF"/>
    <w:rsid w:val="00DB65A0"/>
    <w:rsid w:val="00DC1642"/>
    <w:rsid w:val="00DD2FA1"/>
    <w:rsid w:val="00DD722F"/>
    <w:rsid w:val="00E55B9D"/>
    <w:rsid w:val="00EB02A1"/>
    <w:rsid w:val="00ED41BC"/>
    <w:rsid w:val="00EF3AE5"/>
    <w:rsid w:val="00F02535"/>
    <w:rsid w:val="00F3034B"/>
    <w:rsid w:val="00F411E9"/>
    <w:rsid w:val="00F560E7"/>
    <w:rsid w:val="00F73164"/>
    <w:rsid w:val="00F75F02"/>
    <w:rsid w:val="00F774B9"/>
    <w:rsid w:val="00F851F3"/>
    <w:rsid w:val="00FB3258"/>
    <w:rsid w:val="00FC2646"/>
    <w:rsid w:val="00FD1DCB"/>
    <w:rsid w:val="00FD2770"/>
    <w:rsid w:val="00FD35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7D5CA6"/>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1D397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FooterText,numbered,Paragraphe de liste1,列出段落,列出段落1,lp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Heading3Char">
    <w:name w:val="Heading 3 Char"/>
    <w:basedOn w:val="DefaultParagraphFont"/>
    <w:link w:val="Heading3"/>
    <w:uiPriority w:val="9"/>
    <w:semiHidden/>
    <w:rsid w:val="001D3979"/>
    <w:rPr>
      <w:rFonts w:asciiTheme="majorHAnsi" w:eastAsiaTheme="majorEastAsia" w:hAnsiTheme="majorHAnsi" w:cstheme="majorBidi"/>
      <w:color w:val="243F60" w:themeColor="accent1" w:themeShade="7F"/>
      <w:sz w:val="24"/>
      <w:szCs w:val="24"/>
    </w:rPr>
  </w:style>
  <w:style w:type="character" w:styleId="CommentReference">
    <w:name w:val="annotation reference"/>
    <w:basedOn w:val="DefaultParagraphFont"/>
    <w:uiPriority w:val="99"/>
    <w:semiHidden/>
    <w:unhideWhenUsed/>
    <w:rsid w:val="00734E56"/>
    <w:rPr>
      <w:sz w:val="16"/>
      <w:szCs w:val="16"/>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列出段落 Char"/>
    <w:link w:val="ListParagraph"/>
    <w:uiPriority w:val="34"/>
    <w:qFormat/>
    <w:locked/>
    <w:rsid w:val="000874BE"/>
    <w:rPr>
      <w:rFonts w:ascii="Helvetica" w:hAnsi="Helvetica"/>
    </w:rPr>
  </w:style>
  <w:style w:type="paragraph" w:customStyle="1" w:styleId="datumtevilka">
    <w:name w:val="datum številka"/>
    <w:basedOn w:val="Normal"/>
    <w:qFormat/>
    <w:rsid w:val="000874BE"/>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0874BE"/>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0874BE"/>
    <w:rPr>
      <w:b/>
      <w:bCs/>
    </w:rPr>
  </w:style>
  <w:style w:type="character" w:styleId="Hyperlink">
    <w:name w:val="Hyperlink"/>
    <w:basedOn w:val="DefaultParagraphFont"/>
    <w:uiPriority w:val="99"/>
    <w:semiHidden/>
    <w:unhideWhenUsed/>
    <w:rsid w:val="00663724"/>
    <w:rPr>
      <w:color w:val="0000FF"/>
      <w:u w:val="single"/>
    </w:rPr>
  </w:style>
  <w:style w:type="paragraph" w:customStyle="1" w:styleId="m-1158790591027128004msolistparagraph">
    <w:name w:val="m_-1158790591027128004msolistparagraph"/>
    <w:basedOn w:val="Normal"/>
    <w:rsid w:val="00577E2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CommentText">
    <w:name w:val="annotation text"/>
    <w:basedOn w:val="Normal"/>
    <w:link w:val="CommentTextChar"/>
    <w:uiPriority w:val="99"/>
    <w:semiHidden/>
    <w:unhideWhenUsed/>
    <w:rsid w:val="00F02535"/>
    <w:pPr>
      <w:spacing w:line="240" w:lineRule="auto"/>
    </w:pPr>
    <w:rPr>
      <w:sz w:val="20"/>
      <w:szCs w:val="20"/>
    </w:rPr>
  </w:style>
  <w:style w:type="character" w:customStyle="1" w:styleId="CommentTextChar">
    <w:name w:val="Comment Text Char"/>
    <w:basedOn w:val="DefaultParagraphFont"/>
    <w:link w:val="CommentText"/>
    <w:uiPriority w:val="99"/>
    <w:semiHidden/>
    <w:rsid w:val="00F02535"/>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F02535"/>
    <w:rPr>
      <w:b/>
      <w:bCs/>
    </w:rPr>
  </w:style>
  <w:style w:type="character" w:customStyle="1" w:styleId="CommentSubjectChar">
    <w:name w:val="Comment Subject Char"/>
    <w:basedOn w:val="CommentTextChar"/>
    <w:link w:val="CommentSubject"/>
    <w:uiPriority w:val="99"/>
    <w:semiHidden/>
    <w:rsid w:val="00F02535"/>
    <w:rPr>
      <w:rFonts w:ascii="Helvetica" w:hAnsi="Helvetica"/>
      <w:b/>
      <w:bCs/>
      <w:sz w:val="20"/>
      <w:szCs w:val="20"/>
    </w:rPr>
  </w:style>
  <w:style w:type="paragraph" w:styleId="Revision">
    <w:name w:val="Revision"/>
    <w:hidden/>
    <w:uiPriority w:val="99"/>
    <w:semiHidden/>
    <w:rsid w:val="00F411E9"/>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07191">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626551636">
      <w:bodyDiv w:val="1"/>
      <w:marLeft w:val="0"/>
      <w:marRight w:val="0"/>
      <w:marTop w:val="0"/>
      <w:marBottom w:val="0"/>
      <w:divBdr>
        <w:top w:val="none" w:sz="0" w:space="0" w:color="auto"/>
        <w:left w:val="none" w:sz="0" w:space="0" w:color="auto"/>
        <w:bottom w:val="none" w:sz="0" w:space="0" w:color="auto"/>
        <w:right w:val="none" w:sz="0" w:space="0" w:color="auto"/>
      </w:divBdr>
    </w:div>
    <w:div w:id="728307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10.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1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0874d15e-505d-4028-bac6-5a97b8808f68" xsi:nil="true"/>
    <lcf76f155ced4ddcb4097134ff3c332f xmlns="82def9db-6189-4392-9b8c-5546a5e11e1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11D162632485E4A9AF9A4F3F36A824A" ma:contentTypeVersion="11" ma:contentTypeDescription="Ustvari nov dokument." ma:contentTypeScope="" ma:versionID="b6809d0070606c443d9224a2bc1b1d19">
  <xsd:schema xmlns:xsd="http://www.w3.org/2001/XMLSchema" xmlns:xs="http://www.w3.org/2001/XMLSchema" xmlns:p="http://schemas.microsoft.com/office/2006/metadata/properties" xmlns:ns2="82def9db-6189-4392-9b8c-5546a5e11e15" xmlns:ns3="0874d15e-505d-4028-bac6-5a97b8808f68" targetNamespace="http://schemas.microsoft.com/office/2006/metadata/properties" ma:root="true" ma:fieldsID="1f47f403eae2e59bb156686e9c0a6fae" ns2:_="" ns3:_="">
    <xsd:import namespace="82def9db-6189-4392-9b8c-5546a5e11e15"/>
    <xsd:import namespace="0874d15e-505d-4028-bac6-5a97b8808f6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def9db-6189-4392-9b8c-5546a5e11e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Oznake slike"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874d15e-505d-4028-bac6-5a97b8808f6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9efaff2-e2d0-4132-be92-1f5134ad6dc2}" ma:internalName="TaxCatchAll" ma:showField="CatchAllData" ma:web="0874d15e-505d-4028-bac6-5a97b8808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customXml/itemProps2.xml><?xml version="1.0" encoding="utf-8"?>
<ds:datastoreItem xmlns:ds="http://schemas.openxmlformats.org/officeDocument/2006/customXml" ds:itemID="{01BE3B59-1483-4DCA-B232-87BA1F4E86F6}">
  <ds:schemaRefs>
    <ds:schemaRef ds:uri="http://schemas.microsoft.com/office/2006/metadata/properties"/>
    <ds:schemaRef ds:uri="http://schemas.microsoft.com/office/infopath/2007/PartnerControls"/>
    <ds:schemaRef ds:uri="0874d15e-505d-4028-bac6-5a97b8808f68"/>
    <ds:schemaRef ds:uri="82def9db-6189-4392-9b8c-5546a5e11e15"/>
  </ds:schemaRefs>
</ds:datastoreItem>
</file>

<file path=customXml/itemProps3.xml><?xml version="1.0" encoding="utf-8"?>
<ds:datastoreItem xmlns:ds="http://schemas.openxmlformats.org/officeDocument/2006/customXml" ds:itemID="{FB4BD3ED-1856-4F83-A72B-5F18BEAF449E}">
  <ds:schemaRefs>
    <ds:schemaRef ds:uri="http://schemas.microsoft.com/sharepoint/v3/contenttype/forms"/>
  </ds:schemaRefs>
</ds:datastoreItem>
</file>

<file path=customXml/itemProps4.xml><?xml version="1.0" encoding="utf-8"?>
<ds:datastoreItem xmlns:ds="http://schemas.openxmlformats.org/officeDocument/2006/customXml" ds:itemID="{416D5B60-A02E-4FDC-87C4-DFBCC9770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def9db-6189-4392-9b8c-5546a5e11e15"/>
    <ds:schemaRef ds:uri="0874d15e-505d-4028-bac6-5a97b8808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8524</Words>
  <Characters>48588</Characters>
  <Application>Microsoft Office Word</Application>
  <DocSecurity>0</DocSecurity>
  <Lines>404</Lines>
  <Paragraphs>113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dcterms:created xsi:type="dcterms:W3CDTF">2025-04-25T08:39:00Z</dcterms:created>
  <dcterms:modified xsi:type="dcterms:W3CDTF">2025-04-25T08:40:00Z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0x010100E11D162632485E4A9AF9A4F3F36A824A</vt:lpwstr>
  </property>
</Properties>
</file>